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212"/>
      </w:tblGrid>
      <w:tr w:rsidR="008721CB" w14:paraId="49CBBB37" w14:textId="77777777" w:rsidTr="00E83D3A">
        <w:trPr>
          <w:trHeight w:val="487"/>
        </w:trPr>
        <w:tc>
          <w:tcPr>
            <w:tcW w:w="9212" w:type="dxa"/>
          </w:tcPr>
          <w:p w14:paraId="731D657F" w14:textId="01F1989F" w:rsidR="008721CB" w:rsidRDefault="008721CB" w:rsidP="007D7939">
            <w:pPr>
              <w:pStyle w:val="Standard"/>
              <w:spacing w:line="360" w:lineRule="auto"/>
              <w:rPr>
                <w:rFonts w:ascii="Arial" w:hAnsi="Arial" w:cs="Arial"/>
                <w:b/>
                <w:sz w:val="32"/>
                <w:szCs w:val="32"/>
              </w:rPr>
            </w:pPr>
            <w:r w:rsidRPr="0018142F">
              <w:rPr>
                <w:rFonts w:ascii="Arial" w:hAnsi="Arial" w:cs="Arial"/>
                <w:b/>
                <w:color w:val="1F497D" w:themeColor="text2"/>
                <w:sz w:val="32"/>
                <w:szCs w:val="32"/>
              </w:rPr>
              <w:t xml:space="preserve">PROJEKT </w:t>
            </w:r>
            <w:r w:rsidR="007D7939">
              <w:rPr>
                <w:rFonts w:ascii="Arial" w:hAnsi="Arial" w:cs="Arial"/>
                <w:b/>
                <w:color w:val="1F497D" w:themeColor="text2"/>
                <w:sz w:val="32"/>
                <w:szCs w:val="32"/>
              </w:rPr>
              <w:t xml:space="preserve">ZAGOSPODAROWANIA TERENU      </w:t>
            </w:r>
            <w:r w:rsidR="008250DE">
              <w:rPr>
                <w:rFonts w:ascii="Arial" w:hAnsi="Arial" w:cs="Arial"/>
                <w:b/>
                <w:color w:val="1F497D" w:themeColor="text2"/>
                <w:sz w:val="32"/>
                <w:szCs w:val="32"/>
              </w:rPr>
              <w:t xml:space="preserve">  </w:t>
            </w:r>
            <w:r>
              <w:rPr>
                <w:rFonts w:ascii="Arial" w:hAnsi="Arial" w:cs="Arial"/>
                <w:b/>
                <w:color w:val="1F497D" w:themeColor="text2"/>
                <w:sz w:val="32"/>
                <w:szCs w:val="32"/>
              </w:rPr>
              <w:t xml:space="preserve">  </w:t>
            </w:r>
            <w:r w:rsidR="00717B20">
              <w:rPr>
                <w:rFonts w:ascii="Arial" w:hAnsi="Arial" w:cs="Arial"/>
                <w:b/>
                <w:color w:val="1F497D" w:themeColor="text2"/>
                <w:sz w:val="32"/>
                <w:szCs w:val="32"/>
              </w:rPr>
              <w:t xml:space="preserve"> </w:t>
            </w:r>
            <w:r>
              <w:rPr>
                <w:rFonts w:ascii="Arial" w:hAnsi="Arial" w:cs="Arial"/>
                <w:b/>
                <w:color w:val="1F497D" w:themeColor="text2"/>
                <w:sz w:val="32"/>
                <w:szCs w:val="32"/>
              </w:rPr>
              <w:t xml:space="preserve">  </w:t>
            </w:r>
            <w:r w:rsidR="00437B03">
              <w:rPr>
                <w:rFonts w:ascii="Arial" w:hAnsi="Arial" w:cs="Arial"/>
                <w:b/>
                <w:color w:val="1F497D" w:themeColor="text2"/>
                <w:sz w:val="32"/>
                <w:szCs w:val="32"/>
              </w:rPr>
              <w:t xml:space="preserve"> </w:t>
            </w:r>
            <w:r>
              <w:rPr>
                <w:rFonts w:ascii="Arial" w:hAnsi="Arial" w:cs="Arial"/>
                <w:b/>
                <w:color w:val="1F497D" w:themeColor="text2"/>
                <w:sz w:val="32"/>
                <w:szCs w:val="32"/>
              </w:rPr>
              <w:t xml:space="preserve">EGZ. </w:t>
            </w:r>
            <w:r w:rsidR="007D7939">
              <w:rPr>
                <w:rFonts w:ascii="Arial" w:hAnsi="Arial" w:cs="Arial"/>
                <w:b/>
                <w:color w:val="1F497D" w:themeColor="text2"/>
                <w:sz w:val="32"/>
                <w:szCs w:val="32"/>
              </w:rPr>
              <w:t>5</w:t>
            </w:r>
          </w:p>
        </w:tc>
      </w:tr>
    </w:tbl>
    <w:p w14:paraId="27DA0420" w14:textId="77777777" w:rsidR="008721CB" w:rsidRDefault="008721CB" w:rsidP="008721CB">
      <w:pPr>
        <w:pStyle w:val="Standard"/>
        <w:spacing w:line="276" w:lineRule="auto"/>
        <w:rPr>
          <w:rFonts w:ascii="Arial" w:hAnsi="Arial" w:cs="Arial"/>
          <w:b/>
          <w:color w:val="1F497D" w:themeColor="text2"/>
        </w:rPr>
      </w:pPr>
    </w:p>
    <w:p w14:paraId="71DCFC9D" w14:textId="77777777" w:rsidR="008721CB" w:rsidRPr="0018142F" w:rsidRDefault="008721CB" w:rsidP="008721CB">
      <w:pPr>
        <w:pStyle w:val="Standard"/>
        <w:spacing w:line="276" w:lineRule="auto"/>
        <w:rPr>
          <w:rFonts w:ascii="Arial" w:hAnsi="Arial" w:cs="Arial"/>
          <w:b/>
          <w:color w:val="1F497D" w:themeColor="text2"/>
        </w:rPr>
      </w:pPr>
      <w:r w:rsidRPr="0018142F">
        <w:rPr>
          <w:rFonts w:ascii="Arial" w:hAnsi="Arial" w:cs="Arial"/>
          <w:b/>
          <w:color w:val="1F497D" w:themeColor="text2"/>
        </w:rPr>
        <w:t>NAZWA I ZAKRES ZAMIERZENIA BUDOWLANEGO:</w:t>
      </w:r>
    </w:p>
    <w:p w14:paraId="74AFA3A6" w14:textId="15F73D4E" w:rsidR="00717B20" w:rsidRDefault="00A320E5" w:rsidP="00717B20">
      <w:pPr>
        <w:autoSpaceDE w:val="0"/>
        <w:autoSpaceDN w:val="0"/>
        <w:adjustRightInd w:val="0"/>
        <w:spacing w:after="0" w:line="240" w:lineRule="auto"/>
        <w:jc w:val="both"/>
        <w:rPr>
          <w:rFonts w:ascii="Calibri" w:hAnsi="Calibri" w:cs="Calibri"/>
          <w:color w:val="000000"/>
          <w:sz w:val="24"/>
          <w:szCs w:val="24"/>
        </w:rPr>
      </w:pPr>
      <w:r>
        <w:rPr>
          <w:rFonts w:ascii="Arial" w:eastAsiaTheme="minorHAnsi" w:hAnsi="Arial" w:cs="Arial"/>
          <w:b/>
          <w:color w:val="000000"/>
          <w:sz w:val="24"/>
          <w:szCs w:val="24"/>
          <w:lang w:eastAsia="en-US"/>
        </w:rPr>
        <w:t>REMONT PLACU ZABAW</w:t>
      </w:r>
      <w:r w:rsidR="00717B20" w:rsidRPr="00717B20">
        <w:rPr>
          <w:rFonts w:ascii="Arial" w:hAnsi="Arial" w:cs="Arial"/>
          <w:b/>
          <w:iCs/>
          <w:sz w:val="24"/>
          <w:szCs w:val="24"/>
        </w:rPr>
        <w:t xml:space="preserve"> W RAMACH ZADANIA </w:t>
      </w:r>
      <w:r w:rsidR="00717B20">
        <w:rPr>
          <w:rFonts w:ascii="Arial" w:hAnsi="Arial" w:cs="Arial"/>
          <w:b/>
          <w:color w:val="000000"/>
          <w:sz w:val="24"/>
          <w:szCs w:val="24"/>
        </w:rPr>
        <w:t>"</w:t>
      </w:r>
      <w:r>
        <w:rPr>
          <w:rFonts w:ascii="Arial" w:hAnsi="Arial" w:cs="Arial"/>
          <w:b/>
          <w:color w:val="000000"/>
          <w:sz w:val="24"/>
          <w:szCs w:val="24"/>
        </w:rPr>
        <w:t>BUDOWA PLACU ZABAW PRZY PRZEDSZKOLU NR 1 W ZSP  1 W WIŚLE</w:t>
      </w:r>
      <w:r w:rsidR="00717B20" w:rsidRPr="00717B20">
        <w:rPr>
          <w:rFonts w:ascii="Arial" w:hAnsi="Arial" w:cs="Arial"/>
          <w:b/>
          <w:color w:val="000000"/>
          <w:sz w:val="24"/>
          <w:szCs w:val="24"/>
        </w:rPr>
        <w:t>".</w:t>
      </w:r>
      <w:r w:rsidR="00717B20">
        <w:rPr>
          <w:rFonts w:ascii="Calibri" w:hAnsi="Calibri" w:cs="Calibri"/>
          <w:color w:val="000000"/>
          <w:sz w:val="24"/>
          <w:szCs w:val="24"/>
        </w:rPr>
        <w:t xml:space="preserve">  </w:t>
      </w:r>
    </w:p>
    <w:p w14:paraId="5240714A" w14:textId="2FF7F163" w:rsidR="007A1D89" w:rsidRPr="007A1D89" w:rsidRDefault="007A1D89" w:rsidP="007A1D89">
      <w:pPr>
        <w:autoSpaceDE w:val="0"/>
        <w:autoSpaceDN w:val="0"/>
        <w:adjustRightInd w:val="0"/>
        <w:spacing w:after="0"/>
        <w:jc w:val="both"/>
        <w:rPr>
          <w:rFonts w:ascii="Arial" w:hAnsi="Arial" w:cs="Arial"/>
          <w:b/>
          <w:color w:val="000000"/>
          <w:sz w:val="24"/>
          <w:szCs w:val="24"/>
        </w:rPr>
      </w:pPr>
    </w:p>
    <w:p w14:paraId="66B6F4BA" w14:textId="5E3D7E13" w:rsidR="008721CB" w:rsidRPr="008721CB" w:rsidRDefault="008721CB" w:rsidP="00717B20">
      <w:pPr>
        <w:pStyle w:val="Standard"/>
        <w:spacing w:line="276" w:lineRule="auto"/>
        <w:jc w:val="both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color w:val="1F497D" w:themeColor="text2"/>
        </w:rPr>
        <w:t xml:space="preserve">LOKALIZACJA: </w:t>
      </w:r>
      <w:r>
        <w:rPr>
          <w:rFonts w:ascii="Arial" w:hAnsi="Arial" w:cs="Arial"/>
          <w:b/>
          <w:color w:val="1F497D" w:themeColor="text2"/>
        </w:rPr>
        <w:br/>
      </w:r>
      <w:r w:rsidRPr="008721CB">
        <w:rPr>
          <w:rFonts w:ascii="Arial" w:hAnsi="Arial" w:cs="Arial"/>
          <w:b/>
        </w:rPr>
        <w:t xml:space="preserve">DZ. </w:t>
      </w:r>
      <w:r w:rsidR="00A320E5">
        <w:rPr>
          <w:rFonts w:ascii="Arial" w:hAnsi="Arial" w:cs="Arial"/>
          <w:b/>
        </w:rPr>
        <w:t>921/7</w:t>
      </w:r>
      <w:r w:rsidR="009E0E33">
        <w:rPr>
          <w:rFonts w:ascii="Arial" w:hAnsi="Arial" w:cs="Arial"/>
          <w:b/>
        </w:rPr>
        <w:t xml:space="preserve">, </w:t>
      </w:r>
      <w:r w:rsidRPr="008721CB">
        <w:rPr>
          <w:rFonts w:ascii="Arial" w:hAnsi="Arial" w:cs="Arial"/>
          <w:b/>
        </w:rPr>
        <w:t xml:space="preserve">OBRĘB: </w:t>
      </w:r>
      <w:r w:rsidR="006742D1">
        <w:rPr>
          <w:rFonts w:ascii="Arial" w:hAnsi="Arial" w:cs="Arial"/>
          <w:b/>
        </w:rPr>
        <w:t>000</w:t>
      </w:r>
      <w:r w:rsidR="00717B20">
        <w:rPr>
          <w:rFonts w:ascii="Arial" w:hAnsi="Arial" w:cs="Arial"/>
          <w:b/>
        </w:rPr>
        <w:t>2</w:t>
      </w:r>
      <w:r w:rsidR="00C51C71">
        <w:rPr>
          <w:rFonts w:ascii="Arial" w:hAnsi="Arial" w:cs="Arial"/>
          <w:b/>
        </w:rPr>
        <w:t xml:space="preserve"> </w:t>
      </w:r>
      <w:r w:rsidR="00717B20">
        <w:rPr>
          <w:rFonts w:ascii="Arial" w:hAnsi="Arial" w:cs="Arial"/>
          <w:b/>
        </w:rPr>
        <w:t>WISŁA</w:t>
      </w:r>
      <w:r w:rsidR="005C3657">
        <w:rPr>
          <w:rFonts w:ascii="Arial" w:hAnsi="Arial" w:cs="Arial"/>
          <w:b/>
        </w:rPr>
        <w:t xml:space="preserve">, JEDN. EWIDENCYJNA: </w:t>
      </w:r>
      <w:r w:rsidR="00717B20">
        <w:rPr>
          <w:rFonts w:ascii="Arial" w:hAnsi="Arial" w:cs="Arial"/>
          <w:b/>
        </w:rPr>
        <w:t>WISŁA 240303_1, WISŁA</w:t>
      </w:r>
    </w:p>
    <w:p w14:paraId="13D77EAE" w14:textId="77777777" w:rsidR="008721CB" w:rsidRDefault="008721CB" w:rsidP="008721CB">
      <w:pPr>
        <w:pStyle w:val="Standard"/>
        <w:spacing w:line="276" w:lineRule="auto"/>
        <w:rPr>
          <w:rFonts w:ascii="Arial" w:hAnsi="Arial" w:cs="Arial"/>
          <w:b/>
        </w:rPr>
      </w:pPr>
    </w:p>
    <w:p w14:paraId="4D239D65" w14:textId="77777777" w:rsidR="008721CB" w:rsidRDefault="008721CB" w:rsidP="008721CB">
      <w:pPr>
        <w:pStyle w:val="Standard"/>
        <w:spacing w:line="276" w:lineRule="auto"/>
        <w:rPr>
          <w:rFonts w:ascii="Arial" w:hAnsi="Arial" w:cs="Arial"/>
          <w:b/>
        </w:rPr>
      </w:pPr>
      <w:r>
        <w:rPr>
          <w:rFonts w:ascii="Arial" w:hAnsi="Arial" w:cs="Arial"/>
          <w:b/>
          <w:color w:val="1F497D" w:themeColor="text2"/>
        </w:rPr>
        <w:t xml:space="preserve">KATEGORIA OBIEKTU BUDOWLANEGO:       </w:t>
      </w:r>
      <w:r w:rsidRPr="0018142F">
        <w:rPr>
          <w:rFonts w:ascii="Arial" w:hAnsi="Arial" w:cs="Arial"/>
          <w:b/>
        </w:rPr>
        <w:t>V</w:t>
      </w:r>
      <w:r>
        <w:rPr>
          <w:rFonts w:ascii="Arial" w:hAnsi="Arial" w:cs="Arial"/>
          <w:b/>
        </w:rPr>
        <w:t>III</w:t>
      </w:r>
    </w:p>
    <w:p w14:paraId="6A5A10C4" w14:textId="77777777" w:rsidR="008721CB" w:rsidRPr="0018142F" w:rsidRDefault="008721CB" w:rsidP="008721CB">
      <w:pPr>
        <w:pStyle w:val="Standard"/>
        <w:spacing w:line="276" w:lineRule="auto"/>
        <w:rPr>
          <w:rFonts w:ascii="Arial" w:hAnsi="Arial" w:cs="Arial"/>
          <w:b/>
          <w:color w:val="1F497D" w:themeColor="text2"/>
        </w:rPr>
      </w:pPr>
    </w:p>
    <w:p w14:paraId="4308A78F" w14:textId="70432192" w:rsidR="009B69EB" w:rsidRPr="0069478E" w:rsidRDefault="008721CB" w:rsidP="009B69EB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color w:val="1F497D" w:themeColor="text2"/>
        </w:rPr>
        <w:t xml:space="preserve">INWESTOR: </w:t>
      </w:r>
      <w:r w:rsidR="00717B20">
        <w:rPr>
          <w:rFonts w:ascii="Arial" w:hAnsi="Arial" w:cs="Arial"/>
          <w:b/>
          <w:sz w:val="24"/>
          <w:szCs w:val="24"/>
        </w:rPr>
        <w:t>GMINA WISŁA</w:t>
      </w:r>
      <w:r w:rsidR="00717B20">
        <w:rPr>
          <w:rFonts w:ascii="Arial" w:hAnsi="Arial" w:cs="Arial"/>
          <w:b/>
          <w:sz w:val="24"/>
          <w:szCs w:val="24"/>
        </w:rPr>
        <w:br/>
        <w:t>PLAC B. HOFFA 3, 43-460 WISŁA</w:t>
      </w:r>
    </w:p>
    <w:p w14:paraId="32525841" w14:textId="77777777" w:rsidR="008721CB" w:rsidRPr="00B63F88" w:rsidRDefault="00F26C2A" w:rsidP="008721CB">
      <w:pPr>
        <w:pStyle w:val="Standard"/>
        <w:spacing w:line="276" w:lineRule="auto"/>
        <w:rPr>
          <w:rFonts w:ascii="Arial" w:hAnsi="Arial" w:cs="Arial"/>
          <w:b/>
        </w:rPr>
      </w:pPr>
      <w:r>
        <w:rPr>
          <w:rFonts w:ascii="Arial" w:hAnsi="Arial" w:cs="Arial"/>
          <w:b/>
          <w:color w:val="1F497D" w:themeColor="text2"/>
        </w:rPr>
        <w:br/>
      </w:r>
      <w:r w:rsidR="008721CB">
        <w:rPr>
          <w:rFonts w:ascii="Arial" w:hAnsi="Arial" w:cs="Arial"/>
          <w:b/>
          <w:color w:val="1F497D" w:themeColor="text2"/>
        </w:rPr>
        <w:t>NAZWA I ADRES JEDNOSTKI PROJEKTUJĄCEJ:</w:t>
      </w:r>
    </w:p>
    <w:p w14:paraId="1C1095AD" w14:textId="77BBC1ED" w:rsidR="008721CB" w:rsidRDefault="008721CB" w:rsidP="008721CB">
      <w:pPr>
        <w:pStyle w:val="Standard"/>
        <w:spacing w:line="276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>LAND ART PROJEKT S.C. MAGDALENA FEIL-BERETA, DAMIAN MYTYCH</w:t>
      </w:r>
      <w:r>
        <w:rPr>
          <w:rFonts w:ascii="Arial" w:hAnsi="Arial" w:cs="Arial"/>
          <w:b/>
        </w:rPr>
        <w:br/>
        <w:t xml:space="preserve">UL. </w:t>
      </w:r>
      <w:r w:rsidR="007B71E1">
        <w:rPr>
          <w:rFonts w:ascii="Arial" w:hAnsi="Arial" w:cs="Arial"/>
          <w:b/>
        </w:rPr>
        <w:t>LIPOWA 3/24, 30-702</w:t>
      </w:r>
      <w:r>
        <w:rPr>
          <w:rFonts w:ascii="Arial" w:hAnsi="Arial" w:cs="Arial"/>
          <w:b/>
        </w:rPr>
        <w:t xml:space="preserve"> KRAKÓW, TEL. 504 986 585, 698 628 701</w:t>
      </w:r>
    </w:p>
    <w:p w14:paraId="434ABC14" w14:textId="77777777" w:rsidR="008721CB" w:rsidRPr="0008362E" w:rsidRDefault="008721CB" w:rsidP="008721CB">
      <w:pPr>
        <w:pStyle w:val="Standard"/>
        <w:spacing w:line="360" w:lineRule="auto"/>
        <w:rPr>
          <w:rFonts w:ascii="Arial" w:hAnsi="Arial" w:cs="Arial"/>
          <w:b/>
        </w:rPr>
      </w:pPr>
    </w:p>
    <w:p w14:paraId="251E27E1" w14:textId="77777777" w:rsidR="008721CB" w:rsidRDefault="008721CB" w:rsidP="008721CB">
      <w:pPr>
        <w:pStyle w:val="Standard"/>
        <w:tabs>
          <w:tab w:val="left" w:pos="1993"/>
        </w:tabs>
        <w:spacing w:line="360" w:lineRule="auto"/>
        <w:jc w:val="both"/>
        <w:rPr>
          <w:rFonts w:ascii="Arial" w:hAnsi="Arial" w:cs="Arial"/>
          <w:b/>
          <w:color w:val="1F497D" w:themeColor="text2"/>
        </w:rPr>
      </w:pPr>
      <w:r>
        <w:rPr>
          <w:rFonts w:ascii="Arial" w:hAnsi="Arial" w:cs="Arial"/>
          <w:b/>
          <w:color w:val="1F497D" w:themeColor="text2"/>
        </w:rPr>
        <w:t>AUTORZY PROJEKTU</w:t>
      </w:r>
    </w:p>
    <w:p w14:paraId="10ECA9B3" w14:textId="0D23A12B" w:rsidR="008721CB" w:rsidRPr="00B92130" w:rsidRDefault="008721CB" w:rsidP="008721CB">
      <w:pPr>
        <w:pStyle w:val="Standard"/>
        <w:tabs>
          <w:tab w:val="left" w:pos="1993"/>
        </w:tabs>
        <w:jc w:val="both"/>
        <w:rPr>
          <w:rFonts w:ascii="Arial" w:hAnsi="Arial" w:cs="Arial"/>
          <w:sz w:val="22"/>
        </w:rPr>
      </w:pPr>
      <w:r w:rsidRPr="00C56D2C">
        <w:rPr>
          <w:rFonts w:ascii="Arial" w:hAnsi="Arial" w:cs="Arial"/>
          <w:sz w:val="20"/>
        </w:rPr>
        <w:t xml:space="preserve">Imiona i nazwiska projektantów opracowujących wszystkie części projektu budowlanego, wraz </w:t>
      </w:r>
      <w:r w:rsidR="00EC6031">
        <w:rPr>
          <w:rFonts w:ascii="Arial" w:hAnsi="Arial" w:cs="Arial"/>
          <w:sz w:val="20"/>
        </w:rPr>
        <w:br/>
      </w:r>
      <w:r w:rsidRPr="00C56D2C">
        <w:rPr>
          <w:rFonts w:ascii="Arial" w:hAnsi="Arial" w:cs="Arial"/>
          <w:sz w:val="20"/>
        </w:rPr>
        <w:t>z określeniem zakresu ich opracowania i numeru posiadanych uprawnień budowlanych</w:t>
      </w:r>
      <w:r w:rsidRPr="00B92130">
        <w:rPr>
          <w:rFonts w:ascii="Arial" w:hAnsi="Arial" w:cs="Arial"/>
          <w:sz w:val="22"/>
        </w:rPr>
        <w:t>:</w:t>
      </w:r>
    </w:p>
    <w:p w14:paraId="6236EC07" w14:textId="77777777" w:rsidR="008721CB" w:rsidRPr="0008362E" w:rsidRDefault="008721CB" w:rsidP="008721CB">
      <w:pPr>
        <w:pStyle w:val="Standard"/>
        <w:tabs>
          <w:tab w:val="left" w:pos="1993"/>
        </w:tabs>
        <w:jc w:val="both"/>
        <w:rPr>
          <w:rFonts w:ascii="Arial" w:hAnsi="Arial" w:cs="Arial"/>
        </w:rPr>
      </w:pPr>
    </w:p>
    <w:tbl>
      <w:tblPr>
        <w:tblStyle w:val="Tabela-Siatka"/>
        <w:tblW w:w="0" w:type="auto"/>
        <w:tblLayout w:type="fixed"/>
        <w:tblLook w:val="04A0" w:firstRow="1" w:lastRow="0" w:firstColumn="1" w:lastColumn="0" w:noHBand="0" w:noVBand="1"/>
      </w:tblPr>
      <w:tblGrid>
        <w:gridCol w:w="108"/>
        <w:gridCol w:w="1985"/>
        <w:gridCol w:w="709"/>
        <w:gridCol w:w="2268"/>
        <w:gridCol w:w="1984"/>
        <w:gridCol w:w="2158"/>
        <w:gridCol w:w="22"/>
      </w:tblGrid>
      <w:tr w:rsidR="008721CB" w14:paraId="661F18EC" w14:textId="77777777" w:rsidTr="00E83D3A">
        <w:trPr>
          <w:gridBefore w:val="1"/>
          <w:wBefore w:w="108" w:type="dxa"/>
        </w:trPr>
        <w:tc>
          <w:tcPr>
            <w:tcW w:w="1985" w:type="dxa"/>
            <w:tcBorders>
              <w:top w:val="nil"/>
              <w:left w:val="nil"/>
            </w:tcBorders>
          </w:tcPr>
          <w:p w14:paraId="7009A4A1" w14:textId="77777777" w:rsidR="008721CB" w:rsidRPr="0008362E" w:rsidRDefault="008721CB" w:rsidP="00E83D3A">
            <w:pPr>
              <w:pStyle w:val="Standard"/>
              <w:spacing w:line="360" w:lineRule="auto"/>
              <w:rPr>
                <w:rFonts w:ascii="Arial" w:hAnsi="Arial" w:cs="Arial"/>
              </w:rPr>
            </w:pPr>
            <w:r w:rsidRPr="0008362E">
              <w:rPr>
                <w:rFonts w:ascii="Arial" w:hAnsi="Arial" w:cs="Arial"/>
              </w:rPr>
              <w:t>BRANŻA</w:t>
            </w:r>
          </w:p>
        </w:tc>
        <w:tc>
          <w:tcPr>
            <w:tcW w:w="709" w:type="dxa"/>
            <w:tcBorders>
              <w:top w:val="nil"/>
            </w:tcBorders>
          </w:tcPr>
          <w:p w14:paraId="3CFD9765" w14:textId="77777777" w:rsidR="008721CB" w:rsidRPr="0008362E" w:rsidRDefault="008721CB" w:rsidP="00E83D3A">
            <w:pPr>
              <w:pStyle w:val="Standard"/>
              <w:spacing w:line="36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2268" w:type="dxa"/>
            <w:tcBorders>
              <w:top w:val="nil"/>
            </w:tcBorders>
          </w:tcPr>
          <w:p w14:paraId="67A5CE89" w14:textId="77777777" w:rsidR="008721CB" w:rsidRPr="0008362E" w:rsidRDefault="008721CB" w:rsidP="00E83D3A">
            <w:pPr>
              <w:pStyle w:val="Standard"/>
              <w:spacing w:line="36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Imię i Nazwisko</w:t>
            </w:r>
          </w:p>
        </w:tc>
        <w:tc>
          <w:tcPr>
            <w:tcW w:w="1984" w:type="dxa"/>
            <w:tcBorders>
              <w:top w:val="nil"/>
            </w:tcBorders>
          </w:tcPr>
          <w:p w14:paraId="5EF15D98" w14:textId="77777777" w:rsidR="008721CB" w:rsidRPr="0008362E" w:rsidRDefault="008721CB" w:rsidP="00E83D3A">
            <w:pPr>
              <w:pStyle w:val="Standard"/>
              <w:spacing w:line="360" w:lineRule="auto"/>
              <w:rPr>
                <w:rFonts w:ascii="Arial" w:hAnsi="Arial" w:cs="Arial"/>
              </w:rPr>
            </w:pPr>
            <w:proofErr w:type="spellStart"/>
            <w:r>
              <w:rPr>
                <w:rFonts w:ascii="Arial" w:hAnsi="Arial" w:cs="Arial"/>
              </w:rPr>
              <w:t>Upr</w:t>
            </w:r>
            <w:proofErr w:type="spellEnd"/>
            <w:r>
              <w:rPr>
                <w:rFonts w:ascii="Arial" w:hAnsi="Arial" w:cs="Arial"/>
              </w:rPr>
              <w:t>. Bud.</w:t>
            </w:r>
          </w:p>
        </w:tc>
        <w:tc>
          <w:tcPr>
            <w:tcW w:w="2180" w:type="dxa"/>
            <w:gridSpan w:val="2"/>
            <w:tcBorders>
              <w:top w:val="nil"/>
              <w:bottom w:val="single" w:sz="4" w:space="0" w:color="auto"/>
              <w:right w:val="nil"/>
            </w:tcBorders>
          </w:tcPr>
          <w:p w14:paraId="6CA08BC6" w14:textId="77777777" w:rsidR="008721CB" w:rsidRPr="0008362E" w:rsidRDefault="008721CB" w:rsidP="00E83D3A">
            <w:pPr>
              <w:pStyle w:val="Standard"/>
              <w:spacing w:line="36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Podpis</w:t>
            </w:r>
          </w:p>
        </w:tc>
      </w:tr>
      <w:tr w:rsidR="008721CB" w14:paraId="70AD73EF" w14:textId="77777777" w:rsidTr="00E83D3A">
        <w:trPr>
          <w:gridBefore w:val="1"/>
          <w:wBefore w:w="108" w:type="dxa"/>
          <w:trHeight w:val="958"/>
        </w:trPr>
        <w:tc>
          <w:tcPr>
            <w:tcW w:w="1985" w:type="dxa"/>
            <w:tcBorders>
              <w:left w:val="nil"/>
            </w:tcBorders>
            <w:vAlign w:val="center"/>
          </w:tcPr>
          <w:p w14:paraId="520C0873" w14:textId="77777777" w:rsidR="008721CB" w:rsidRPr="00603654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GŁÓWNY PROJEKANT, ZAGOSP. TERENU, ARCHITEKTURA</w:t>
            </w:r>
          </w:p>
        </w:tc>
        <w:tc>
          <w:tcPr>
            <w:tcW w:w="709" w:type="dxa"/>
            <w:vAlign w:val="center"/>
          </w:tcPr>
          <w:p w14:paraId="32AD0124" w14:textId="77777777" w:rsidR="008721CB" w:rsidRPr="00603654" w:rsidRDefault="008721CB" w:rsidP="00E83D3A">
            <w:pPr>
              <w:pStyle w:val="Standard"/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Proj.</w:t>
            </w:r>
          </w:p>
        </w:tc>
        <w:tc>
          <w:tcPr>
            <w:tcW w:w="2268" w:type="dxa"/>
            <w:vAlign w:val="center"/>
          </w:tcPr>
          <w:p w14:paraId="321181FE" w14:textId="77777777" w:rsidR="008721CB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mgr inż. arch.</w:t>
            </w:r>
            <w:r w:rsidRPr="00603654">
              <w:rPr>
                <w:rFonts w:ascii="Arial" w:hAnsi="Arial" w:cs="Arial"/>
                <w:sz w:val="22"/>
                <w:szCs w:val="22"/>
              </w:rPr>
              <w:br/>
              <w:t>Michał Matejczyk</w:t>
            </w:r>
          </w:p>
          <w:p w14:paraId="64B4C4CA" w14:textId="77777777" w:rsidR="008721CB" w:rsidRPr="00BD26FF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sz w:val="18"/>
                <w:szCs w:val="22"/>
              </w:rPr>
            </w:pPr>
          </w:p>
        </w:tc>
        <w:tc>
          <w:tcPr>
            <w:tcW w:w="1984" w:type="dxa"/>
            <w:vAlign w:val="center"/>
          </w:tcPr>
          <w:p w14:paraId="05EE5938" w14:textId="77777777" w:rsidR="008721CB" w:rsidRDefault="008721CB" w:rsidP="00E83D3A">
            <w:pPr>
              <w:tabs>
                <w:tab w:val="center" w:pos="720"/>
              </w:tabs>
              <w:autoSpaceDE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 w:rsidRPr="00603654">
              <w:rPr>
                <w:rFonts w:ascii="Arial" w:hAnsi="Arial" w:cs="Arial"/>
                <w:color w:val="000000"/>
              </w:rPr>
              <w:t>2/11/SLOKK</w:t>
            </w:r>
          </w:p>
          <w:p w14:paraId="23E17909" w14:textId="77777777" w:rsidR="008721CB" w:rsidRPr="00603654" w:rsidRDefault="008721CB" w:rsidP="00E83D3A">
            <w:pPr>
              <w:tabs>
                <w:tab w:val="center" w:pos="720"/>
              </w:tabs>
              <w:autoSpaceDE w:val="0"/>
              <w:adjustRightInd w:val="0"/>
              <w:jc w:val="center"/>
              <w:rPr>
                <w:rFonts w:ascii="Arial" w:hAnsi="Arial" w:cs="Arial"/>
              </w:rPr>
            </w:pPr>
            <w:r w:rsidRPr="00BD26FF">
              <w:rPr>
                <w:rFonts w:ascii="Arial" w:hAnsi="Arial" w:cs="Arial"/>
                <w:sz w:val="16"/>
              </w:rPr>
              <w:t xml:space="preserve">Uprawnienia budowlane </w:t>
            </w:r>
            <w:r>
              <w:rPr>
                <w:rFonts w:ascii="Arial" w:hAnsi="Arial" w:cs="Arial"/>
                <w:sz w:val="16"/>
              </w:rPr>
              <w:br/>
            </w:r>
            <w:r w:rsidRPr="00BD26FF">
              <w:rPr>
                <w:rFonts w:ascii="Arial" w:hAnsi="Arial" w:cs="Arial"/>
                <w:sz w:val="16"/>
              </w:rPr>
              <w:t>w spe</w:t>
            </w:r>
            <w:r>
              <w:rPr>
                <w:rFonts w:ascii="Arial" w:hAnsi="Arial" w:cs="Arial"/>
                <w:sz w:val="16"/>
              </w:rPr>
              <w:t xml:space="preserve">cjalności </w:t>
            </w:r>
            <w:r w:rsidRPr="00BD26FF">
              <w:rPr>
                <w:rFonts w:ascii="Arial" w:hAnsi="Arial" w:cs="Arial"/>
                <w:sz w:val="16"/>
              </w:rPr>
              <w:t>architektonicznej do projektowania bez ograniczeń</w:t>
            </w:r>
          </w:p>
        </w:tc>
        <w:tc>
          <w:tcPr>
            <w:tcW w:w="2180" w:type="dxa"/>
            <w:gridSpan w:val="2"/>
            <w:tcBorders>
              <w:right w:val="nil"/>
            </w:tcBorders>
            <w:vAlign w:val="center"/>
          </w:tcPr>
          <w:p w14:paraId="1BED10E2" w14:textId="77777777" w:rsidR="008721CB" w:rsidRPr="00603654" w:rsidRDefault="008721CB" w:rsidP="00E83D3A">
            <w:pPr>
              <w:pStyle w:val="Standard"/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8721CB" w14:paraId="7F6AA3E8" w14:textId="77777777" w:rsidTr="00E83D3A">
        <w:trPr>
          <w:gridBefore w:val="1"/>
          <w:wBefore w:w="108" w:type="dxa"/>
          <w:trHeight w:val="697"/>
        </w:trPr>
        <w:tc>
          <w:tcPr>
            <w:tcW w:w="1985" w:type="dxa"/>
            <w:tcBorders>
              <w:left w:val="nil"/>
            </w:tcBorders>
            <w:vAlign w:val="center"/>
          </w:tcPr>
          <w:p w14:paraId="49457CC1" w14:textId="77777777" w:rsidR="008721CB" w:rsidRPr="00603654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 xml:space="preserve">PROJEKANT, </w:t>
            </w:r>
            <w:r w:rsidRPr="00603654">
              <w:rPr>
                <w:rFonts w:ascii="Arial" w:hAnsi="Arial" w:cs="Arial"/>
                <w:sz w:val="22"/>
                <w:szCs w:val="22"/>
              </w:rPr>
              <w:br/>
            </w:r>
          </w:p>
        </w:tc>
        <w:tc>
          <w:tcPr>
            <w:tcW w:w="709" w:type="dxa"/>
            <w:vAlign w:val="center"/>
          </w:tcPr>
          <w:p w14:paraId="09CFC55E" w14:textId="77777777" w:rsidR="008721CB" w:rsidRPr="00603654" w:rsidRDefault="008721CB" w:rsidP="00E83D3A">
            <w:pPr>
              <w:pStyle w:val="Standard"/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Proj.</w:t>
            </w:r>
          </w:p>
        </w:tc>
        <w:tc>
          <w:tcPr>
            <w:tcW w:w="2268" w:type="dxa"/>
            <w:vAlign w:val="center"/>
          </w:tcPr>
          <w:p w14:paraId="02D3650B" w14:textId="77777777" w:rsidR="008721CB" w:rsidRPr="00603654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mgr inż.</w:t>
            </w:r>
            <w:r w:rsidRPr="00603654">
              <w:rPr>
                <w:rFonts w:ascii="Arial" w:hAnsi="Arial" w:cs="Arial"/>
                <w:sz w:val="22"/>
                <w:szCs w:val="22"/>
              </w:rPr>
              <w:br/>
            </w:r>
            <w:r>
              <w:rPr>
                <w:rFonts w:ascii="Arial" w:hAnsi="Arial" w:cs="Arial"/>
                <w:sz w:val="22"/>
                <w:szCs w:val="22"/>
              </w:rPr>
              <w:t xml:space="preserve">Magdalena </w:t>
            </w:r>
            <w:proofErr w:type="spellStart"/>
            <w:r>
              <w:rPr>
                <w:rFonts w:ascii="Arial" w:hAnsi="Arial" w:cs="Arial"/>
                <w:sz w:val="22"/>
                <w:szCs w:val="22"/>
              </w:rPr>
              <w:t>Feil-Bereta</w:t>
            </w:r>
            <w:proofErr w:type="spellEnd"/>
          </w:p>
        </w:tc>
        <w:tc>
          <w:tcPr>
            <w:tcW w:w="1984" w:type="dxa"/>
            <w:vAlign w:val="center"/>
          </w:tcPr>
          <w:p w14:paraId="02D80BD3" w14:textId="77777777" w:rsidR="008721CB" w:rsidRPr="00603654" w:rsidRDefault="008721CB" w:rsidP="00E83D3A">
            <w:pPr>
              <w:pStyle w:val="Standard"/>
              <w:spacing w:line="360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---</w:t>
            </w:r>
          </w:p>
        </w:tc>
        <w:tc>
          <w:tcPr>
            <w:tcW w:w="2180" w:type="dxa"/>
            <w:gridSpan w:val="2"/>
            <w:tcBorders>
              <w:right w:val="nil"/>
            </w:tcBorders>
            <w:vAlign w:val="center"/>
          </w:tcPr>
          <w:p w14:paraId="354A534E" w14:textId="77777777" w:rsidR="008721CB" w:rsidRPr="00603654" w:rsidRDefault="008721CB" w:rsidP="00E83D3A">
            <w:pPr>
              <w:pStyle w:val="Standard"/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8721CB" w14:paraId="5A243D0C" w14:textId="77777777" w:rsidTr="00E83D3A">
        <w:trPr>
          <w:gridBefore w:val="1"/>
          <w:wBefore w:w="108" w:type="dxa"/>
          <w:trHeight w:val="740"/>
        </w:trPr>
        <w:tc>
          <w:tcPr>
            <w:tcW w:w="1985" w:type="dxa"/>
            <w:tcBorders>
              <w:left w:val="nil"/>
            </w:tcBorders>
            <w:vAlign w:val="center"/>
          </w:tcPr>
          <w:p w14:paraId="391EE5E8" w14:textId="77777777" w:rsidR="008721CB" w:rsidRPr="00603654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 xml:space="preserve">PROJEKANT, </w:t>
            </w:r>
            <w:r w:rsidRPr="00603654">
              <w:rPr>
                <w:rFonts w:ascii="Arial" w:hAnsi="Arial" w:cs="Arial"/>
                <w:sz w:val="22"/>
                <w:szCs w:val="22"/>
              </w:rPr>
              <w:br/>
            </w:r>
          </w:p>
        </w:tc>
        <w:tc>
          <w:tcPr>
            <w:tcW w:w="709" w:type="dxa"/>
            <w:vAlign w:val="center"/>
          </w:tcPr>
          <w:p w14:paraId="7166BB09" w14:textId="77777777" w:rsidR="008721CB" w:rsidRPr="00603654" w:rsidRDefault="008721CB" w:rsidP="00E83D3A">
            <w:pPr>
              <w:pStyle w:val="Standard"/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Proj.</w:t>
            </w:r>
          </w:p>
        </w:tc>
        <w:tc>
          <w:tcPr>
            <w:tcW w:w="2268" w:type="dxa"/>
            <w:vAlign w:val="center"/>
          </w:tcPr>
          <w:p w14:paraId="0D224C99" w14:textId="77777777" w:rsidR="008721CB" w:rsidRPr="00603654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mgr inż.</w:t>
            </w:r>
            <w:r w:rsidRPr="00603654">
              <w:rPr>
                <w:rFonts w:ascii="Arial" w:hAnsi="Arial" w:cs="Arial"/>
                <w:sz w:val="22"/>
                <w:szCs w:val="22"/>
              </w:rPr>
              <w:br/>
            </w:r>
            <w:r>
              <w:rPr>
                <w:rFonts w:ascii="Arial" w:hAnsi="Arial" w:cs="Arial"/>
                <w:sz w:val="22"/>
                <w:szCs w:val="22"/>
              </w:rPr>
              <w:t>Damian Mytych</w:t>
            </w:r>
          </w:p>
        </w:tc>
        <w:tc>
          <w:tcPr>
            <w:tcW w:w="1984" w:type="dxa"/>
            <w:vAlign w:val="center"/>
          </w:tcPr>
          <w:p w14:paraId="77E134AA" w14:textId="77777777" w:rsidR="008721CB" w:rsidRPr="00603654" w:rsidRDefault="008721CB" w:rsidP="00E83D3A">
            <w:pPr>
              <w:pStyle w:val="Standard"/>
              <w:spacing w:line="360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---</w:t>
            </w:r>
          </w:p>
        </w:tc>
        <w:tc>
          <w:tcPr>
            <w:tcW w:w="2180" w:type="dxa"/>
            <w:gridSpan w:val="2"/>
            <w:tcBorders>
              <w:right w:val="nil"/>
            </w:tcBorders>
            <w:vAlign w:val="center"/>
          </w:tcPr>
          <w:p w14:paraId="15AE489C" w14:textId="77777777" w:rsidR="008721CB" w:rsidRPr="00603654" w:rsidRDefault="008721CB" w:rsidP="00E83D3A">
            <w:pPr>
              <w:pStyle w:val="Standard"/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8721CB" w14:paraId="6AC5DAC6" w14:textId="77777777" w:rsidTr="00E83D3A">
        <w:tblPrEx>
          <w:tblBorders>
            <w:top w:val="none" w:sz="0" w:space="0" w:color="auto"/>
            <w:left w:val="none" w:sz="0" w:space="0" w:color="auto"/>
            <w:right w:val="none" w:sz="0" w:space="0" w:color="auto"/>
          </w:tblBorders>
        </w:tblPrEx>
        <w:trPr>
          <w:gridAfter w:val="1"/>
          <w:wAfter w:w="22" w:type="dxa"/>
        </w:trPr>
        <w:tc>
          <w:tcPr>
            <w:tcW w:w="9212" w:type="dxa"/>
            <w:gridSpan w:val="6"/>
          </w:tcPr>
          <w:p w14:paraId="2656CB66" w14:textId="5E59F152" w:rsidR="008721CB" w:rsidRDefault="008721CB" w:rsidP="00DF3E0B">
            <w:pPr>
              <w:pStyle w:val="Standard"/>
              <w:spacing w:line="276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b/>
                <w:color w:val="1F497D" w:themeColor="text2"/>
              </w:rPr>
              <w:t xml:space="preserve">DATA:   </w:t>
            </w:r>
            <w:r w:rsidRPr="008721CB">
              <w:rPr>
                <w:rFonts w:ascii="Arial" w:hAnsi="Arial" w:cs="Arial"/>
                <w:b/>
              </w:rPr>
              <w:t xml:space="preserve"> </w:t>
            </w:r>
            <w:r w:rsidR="00DF3E0B">
              <w:rPr>
                <w:rFonts w:ascii="Arial" w:hAnsi="Arial" w:cs="Arial"/>
                <w:b/>
              </w:rPr>
              <w:t>MAJ</w:t>
            </w:r>
            <w:r w:rsidR="00717B20">
              <w:rPr>
                <w:rFonts w:ascii="Arial" w:hAnsi="Arial" w:cs="Arial"/>
                <w:b/>
              </w:rPr>
              <w:t xml:space="preserve"> 2023</w:t>
            </w:r>
          </w:p>
        </w:tc>
      </w:tr>
    </w:tbl>
    <w:p w14:paraId="781A8939" w14:textId="77777777" w:rsidR="00A320E5" w:rsidRDefault="00A320E5" w:rsidP="008721CB">
      <w:pPr>
        <w:pStyle w:val="Standard"/>
        <w:spacing w:line="360" w:lineRule="auto"/>
        <w:jc w:val="both"/>
        <w:rPr>
          <w:rFonts w:ascii="Arial" w:hAnsi="Arial" w:cs="Arial"/>
          <w:color w:val="1F497D" w:themeColor="text2"/>
          <w:sz w:val="18"/>
          <w:szCs w:val="28"/>
        </w:rPr>
      </w:pPr>
    </w:p>
    <w:p w14:paraId="2D0F463F" w14:textId="77777777" w:rsidR="00A320E5" w:rsidRDefault="00A320E5" w:rsidP="008721CB">
      <w:pPr>
        <w:pStyle w:val="Standard"/>
        <w:spacing w:line="360" w:lineRule="auto"/>
        <w:jc w:val="both"/>
        <w:rPr>
          <w:rFonts w:ascii="Arial" w:hAnsi="Arial" w:cs="Arial"/>
          <w:color w:val="1F497D" w:themeColor="text2"/>
          <w:sz w:val="18"/>
          <w:szCs w:val="28"/>
        </w:rPr>
      </w:pPr>
    </w:p>
    <w:p w14:paraId="59B2AF23" w14:textId="77777777" w:rsidR="008721CB" w:rsidRPr="00603654" w:rsidRDefault="008721CB" w:rsidP="008721CB">
      <w:pPr>
        <w:pStyle w:val="Standard"/>
        <w:spacing w:line="360" w:lineRule="auto"/>
        <w:jc w:val="both"/>
        <w:rPr>
          <w:rFonts w:ascii="Arial" w:hAnsi="Arial" w:cs="Arial"/>
          <w:color w:val="1F497D" w:themeColor="text2"/>
          <w:sz w:val="18"/>
          <w:szCs w:val="28"/>
        </w:rPr>
      </w:pPr>
      <w:r w:rsidRPr="00603654">
        <w:rPr>
          <w:rFonts w:ascii="Arial" w:hAnsi="Arial" w:cs="Arial"/>
          <w:color w:val="1F497D" w:themeColor="text2"/>
          <w:sz w:val="18"/>
          <w:szCs w:val="28"/>
        </w:rPr>
        <w:t>ZASTRZEŻENIA JEDNOSTKI PROJEKTOWEJ:</w:t>
      </w:r>
    </w:p>
    <w:p w14:paraId="36F5A9AE" w14:textId="77777777" w:rsidR="008721CB" w:rsidRPr="00603654" w:rsidRDefault="008721CB" w:rsidP="008721CB">
      <w:pPr>
        <w:pStyle w:val="Standard"/>
        <w:spacing w:line="276" w:lineRule="auto"/>
        <w:jc w:val="both"/>
        <w:rPr>
          <w:rFonts w:ascii="Arial" w:hAnsi="Arial" w:cs="Arial"/>
          <w:sz w:val="16"/>
          <w:szCs w:val="28"/>
        </w:rPr>
      </w:pPr>
      <w:r w:rsidRPr="00603654">
        <w:rPr>
          <w:rFonts w:ascii="Arial" w:hAnsi="Arial" w:cs="Arial"/>
          <w:sz w:val="16"/>
          <w:szCs w:val="28"/>
        </w:rPr>
        <w:t xml:space="preserve">WSZELKIE PRAWA  AUTORSKIE ZASTEŻONE, REPRODUKCJA WZBRONIONA, </w:t>
      </w:r>
      <w:r>
        <w:rPr>
          <w:rFonts w:ascii="Arial" w:hAnsi="Arial" w:cs="Arial"/>
          <w:sz w:val="16"/>
          <w:szCs w:val="28"/>
        </w:rPr>
        <w:t xml:space="preserve">Podst. prawna: Ust. „o prawie autorskim </w:t>
      </w:r>
      <w:r>
        <w:rPr>
          <w:rFonts w:ascii="Arial" w:hAnsi="Arial" w:cs="Arial"/>
          <w:sz w:val="16"/>
          <w:szCs w:val="28"/>
        </w:rPr>
        <w:br/>
        <w:t>i prawach pokrewnych” z dnia 04.02.1994 r. (Dz. U. Nr 24 poz. 83 z dnia 23.02.1994). Niniejszy projekt budowlany nie może być przerysowany, uzupełniany lub odstępowany komukolwiek bez pisemnej zgody biura projektowego.</w:t>
      </w:r>
    </w:p>
    <w:tbl>
      <w:tblPr>
        <w:tblStyle w:val="Tabela-Siatka"/>
        <w:tblW w:w="9322" w:type="dxa"/>
        <w:tblLook w:val="04A0" w:firstRow="1" w:lastRow="0" w:firstColumn="1" w:lastColumn="0" w:noHBand="0" w:noVBand="1"/>
      </w:tblPr>
      <w:tblGrid>
        <w:gridCol w:w="674"/>
        <w:gridCol w:w="7656"/>
        <w:gridCol w:w="992"/>
      </w:tblGrid>
      <w:tr w:rsidR="005B45C1" w14:paraId="7B97A5AE" w14:textId="77777777" w:rsidTr="005B45C1">
        <w:tc>
          <w:tcPr>
            <w:tcW w:w="674" w:type="dxa"/>
          </w:tcPr>
          <w:p w14:paraId="066E15C3" w14:textId="77777777" w:rsidR="005B45C1" w:rsidRPr="00425225" w:rsidRDefault="005B45C1" w:rsidP="005B45C1">
            <w:pPr>
              <w:pStyle w:val="Standard"/>
              <w:spacing w:line="276" w:lineRule="auto"/>
              <w:rPr>
                <w:rFonts w:ascii="Arial" w:hAnsi="Arial" w:cs="Arial"/>
                <w:b/>
                <w:sz w:val="28"/>
                <w:szCs w:val="28"/>
              </w:rPr>
            </w:pPr>
          </w:p>
        </w:tc>
        <w:tc>
          <w:tcPr>
            <w:tcW w:w="7656" w:type="dxa"/>
            <w:vAlign w:val="center"/>
          </w:tcPr>
          <w:p w14:paraId="48459FAC" w14:textId="77777777" w:rsidR="005B45C1" w:rsidRPr="00425225" w:rsidRDefault="005B45C1" w:rsidP="005B45C1">
            <w:pPr>
              <w:pStyle w:val="Standard"/>
              <w:spacing w:line="276" w:lineRule="auto"/>
              <w:rPr>
                <w:rFonts w:ascii="Arial" w:hAnsi="Arial" w:cs="Arial"/>
                <w:b/>
                <w:szCs w:val="28"/>
              </w:rPr>
            </w:pPr>
            <w:r w:rsidRPr="00425225">
              <w:rPr>
                <w:rFonts w:ascii="Arial" w:hAnsi="Arial" w:cs="Arial"/>
                <w:b/>
                <w:sz w:val="28"/>
                <w:szCs w:val="28"/>
              </w:rPr>
              <w:t>SPIS ZAWARTOŚCI PROJEKTU</w:t>
            </w:r>
          </w:p>
        </w:tc>
        <w:tc>
          <w:tcPr>
            <w:tcW w:w="992" w:type="dxa"/>
            <w:vAlign w:val="center"/>
          </w:tcPr>
          <w:p w14:paraId="320B6E6A" w14:textId="77777777" w:rsidR="005B45C1" w:rsidRDefault="005B45C1" w:rsidP="005B45C1">
            <w:pPr>
              <w:pStyle w:val="Standard"/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085ABA" w:rsidRPr="00085ABA" w14:paraId="6DA6F4E3" w14:textId="77777777" w:rsidTr="005B45C1">
        <w:tc>
          <w:tcPr>
            <w:tcW w:w="674" w:type="dxa"/>
          </w:tcPr>
          <w:p w14:paraId="03BC07DD" w14:textId="77777777" w:rsidR="005B45C1" w:rsidRPr="006E4AF5" w:rsidRDefault="005B45C1" w:rsidP="005B45C1">
            <w:pPr>
              <w:pStyle w:val="Standard"/>
              <w:spacing w:line="276" w:lineRule="auto"/>
              <w:rPr>
                <w:rFonts w:ascii="Arial" w:hAnsi="Arial" w:cs="Arial"/>
                <w:b/>
                <w:sz w:val="22"/>
                <w:szCs w:val="22"/>
              </w:rPr>
            </w:pPr>
            <w:r w:rsidRPr="006E4AF5">
              <w:rPr>
                <w:rFonts w:ascii="Arial" w:hAnsi="Arial" w:cs="Arial"/>
                <w:b/>
                <w:sz w:val="22"/>
                <w:szCs w:val="22"/>
              </w:rPr>
              <w:t>L.P</w:t>
            </w:r>
          </w:p>
        </w:tc>
        <w:tc>
          <w:tcPr>
            <w:tcW w:w="7656" w:type="dxa"/>
            <w:vAlign w:val="center"/>
          </w:tcPr>
          <w:p w14:paraId="5F86624E" w14:textId="77777777" w:rsidR="005B45C1" w:rsidRPr="006E4AF5" w:rsidRDefault="005B45C1" w:rsidP="005B45C1">
            <w:pPr>
              <w:pStyle w:val="Standard"/>
              <w:spacing w:line="276" w:lineRule="auto"/>
              <w:rPr>
                <w:rFonts w:ascii="Arial" w:hAnsi="Arial" w:cs="Arial"/>
                <w:b/>
                <w:sz w:val="22"/>
                <w:szCs w:val="22"/>
              </w:rPr>
            </w:pPr>
            <w:r w:rsidRPr="006E4AF5">
              <w:rPr>
                <w:rFonts w:ascii="Arial" w:hAnsi="Arial" w:cs="Arial"/>
                <w:b/>
                <w:sz w:val="22"/>
                <w:szCs w:val="22"/>
              </w:rPr>
              <w:t>Nazwa</w:t>
            </w:r>
          </w:p>
        </w:tc>
        <w:tc>
          <w:tcPr>
            <w:tcW w:w="992" w:type="dxa"/>
            <w:vAlign w:val="center"/>
          </w:tcPr>
          <w:p w14:paraId="41762CF1" w14:textId="77777777" w:rsidR="005B45C1" w:rsidRPr="00085ABA" w:rsidRDefault="005B45C1" w:rsidP="005B45C1">
            <w:pPr>
              <w:pStyle w:val="Standard"/>
              <w:spacing w:line="276" w:lineRule="auto"/>
              <w:jc w:val="right"/>
              <w:rPr>
                <w:rFonts w:ascii="Arial" w:hAnsi="Arial" w:cs="Arial"/>
                <w:b/>
                <w:sz w:val="22"/>
                <w:szCs w:val="22"/>
              </w:rPr>
            </w:pPr>
            <w:r w:rsidRPr="00085ABA">
              <w:rPr>
                <w:rFonts w:ascii="Arial" w:hAnsi="Arial" w:cs="Arial"/>
                <w:b/>
                <w:sz w:val="22"/>
                <w:szCs w:val="22"/>
              </w:rPr>
              <w:t>Nr str.</w:t>
            </w:r>
          </w:p>
        </w:tc>
      </w:tr>
      <w:tr w:rsidR="00085ABA" w:rsidRPr="00085ABA" w14:paraId="549F12B8" w14:textId="77777777" w:rsidTr="005B45C1">
        <w:trPr>
          <w:trHeight w:val="315"/>
        </w:trPr>
        <w:tc>
          <w:tcPr>
            <w:tcW w:w="674" w:type="dxa"/>
          </w:tcPr>
          <w:p w14:paraId="390D926A" w14:textId="77777777" w:rsidR="005B45C1" w:rsidRPr="00C25E93" w:rsidRDefault="005B45C1" w:rsidP="005B45C1">
            <w:pPr>
              <w:pStyle w:val="Standard"/>
              <w:spacing w:line="276" w:lineRule="auto"/>
              <w:rPr>
                <w:rFonts w:ascii="Arial" w:hAnsi="Arial" w:cs="Arial"/>
                <w:sz w:val="22"/>
              </w:rPr>
            </w:pPr>
            <w:r w:rsidRPr="00C25E93">
              <w:rPr>
                <w:rFonts w:ascii="Arial" w:hAnsi="Arial" w:cs="Arial"/>
                <w:sz w:val="22"/>
              </w:rPr>
              <w:t>1.</w:t>
            </w:r>
          </w:p>
        </w:tc>
        <w:tc>
          <w:tcPr>
            <w:tcW w:w="7656" w:type="dxa"/>
          </w:tcPr>
          <w:p w14:paraId="58B6C034" w14:textId="77777777" w:rsidR="005B45C1" w:rsidRPr="00C25E93" w:rsidRDefault="005B45C1" w:rsidP="005B45C1">
            <w:pPr>
              <w:pStyle w:val="Standard"/>
              <w:spacing w:line="276" w:lineRule="auto"/>
              <w:rPr>
                <w:rFonts w:ascii="Arial" w:hAnsi="Arial" w:cs="Arial"/>
                <w:sz w:val="22"/>
              </w:rPr>
            </w:pPr>
            <w:r w:rsidRPr="00C25E93">
              <w:rPr>
                <w:rFonts w:ascii="Arial" w:hAnsi="Arial" w:cs="Arial"/>
                <w:sz w:val="22"/>
              </w:rPr>
              <w:t>Strona tytułowa ze spisem projektantów</w:t>
            </w:r>
          </w:p>
        </w:tc>
        <w:tc>
          <w:tcPr>
            <w:tcW w:w="992" w:type="dxa"/>
          </w:tcPr>
          <w:p w14:paraId="75F8609B" w14:textId="77777777" w:rsidR="005B45C1" w:rsidRPr="00085ABA" w:rsidRDefault="005B45C1" w:rsidP="005B45C1">
            <w:pPr>
              <w:pStyle w:val="Standard"/>
              <w:spacing w:line="276" w:lineRule="auto"/>
              <w:rPr>
                <w:rFonts w:ascii="Arial" w:hAnsi="Arial" w:cs="Arial"/>
                <w:sz w:val="22"/>
              </w:rPr>
            </w:pPr>
            <w:r w:rsidRPr="00085ABA">
              <w:rPr>
                <w:rFonts w:ascii="Arial" w:hAnsi="Arial" w:cs="Arial"/>
                <w:sz w:val="22"/>
              </w:rPr>
              <w:t>1</w:t>
            </w:r>
          </w:p>
        </w:tc>
      </w:tr>
      <w:tr w:rsidR="005B45C1" w:rsidRPr="00B76A82" w14:paraId="65B87A79" w14:textId="77777777" w:rsidTr="005B45C1">
        <w:trPr>
          <w:trHeight w:val="315"/>
        </w:trPr>
        <w:tc>
          <w:tcPr>
            <w:tcW w:w="674" w:type="dxa"/>
          </w:tcPr>
          <w:p w14:paraId="759DF2C9" w14:textId="77777777" w:rsidR="005B45C1" w:rsidRPr="00C25E93" w:rsidRDefault="005B45C1" w:rsidP="005B45C1">
            <w:pPr>
              <w:pStyle w:val="Standard"/>
              <w:spacing w:line="276" w:lineRule="auto"/>
              <w:rPr>
                <w:rFonts w:ascii="Arial" w:hAnsi="Arial" w:cs="Arial"/>
                <w:sz w:val="22"/>
              </w:rPr>
            </w:pPr>
            <w:r w:rsidRPr="00C25E93">
              <w:rPr>
                <w:rFonts w:ascii="Arial" w:hAnsi="Arial" w:cs="Arial"/>
                <w:sz w:val="22"/>
              </w:rPr>
              <w:t>2.</w:t>
            </w:r>
          </w:p>
        </w:tc>
        <w:tc>
          <w:tcPr>
            <w:tcW w:w="7656" w:type="dxa"/>
          </w:tcPr>
          <w:p w14:paraId="4777EFF9" w14:textId="77777777" w:rsidR="005B45C1" w:rsidRPr="004F519A" w:rsidRDefault="005B45C1" w:rsidP="005B45C1">
            <w:pPr>
              <w:pStyle w:val="Standard"/>
              <w:spacing w:line="276" w:lineRule="auto"/>
              <w:rPr>
                <w:rFonts w:ascii="Arial" w:hAnsi="Arial" w:cs="Arial"/>
                <w:sz w:val="22"/>
              </w:rPr>
            </w:pPr>
            <w:r w:rsidRPr="004F519A">
              <w:rPr>
                <w:rFonts w:ascii="Arial" w:hAnsi="Arial" w:cs="Arial"/>
                <w:sz w:val="22"/>
              </w:rPr>
              <w:t>Spis zawartości projektu</w:t>
            </w:r>
          </w:p>
        </w:tc>
        <w:tc>
          <w:tcPr>
            <w:tcW w:w="992" w:type="dxa"/>
          </w:tcPr>
          <w:p w14:paraId="5F3DECF6" w14:textId="77777777" w:rsidR="005B45C1" w:rsidRPr="00085ABA" w:rsidRDefault="005B45C1" w:rsidP="005B45C1">
            <w:pPr>
              <w:pStyle w:val="Standard"/>
              <w:spacing w:line="276" w:lineRule="auto"/>
              <w:rPr>
                <w:rFonts w:ascii="Arial" w:hAnsi="Arial" w:cs="Arial"/>
                <w:sz w:val="22"/>
              </w:rPr>
            </w:pPr>
            <w:r w:rsidRPr="00085ABA">
              <w:rPr>
                <w:rFonts w:ascii="Arial" w:hAnsi="Arial" w:cs="Arial"/>
                <w:sz w:val="22"/>
              </w:rPr>
              <w:t>2</w:t>
            </w:r>
          </w:p>
        </w:tc>
      </w:tr>
      <w:tr w:rsidR="005B45C1" w:rsidRPr="00B76A82" w14:paraId="5E564AC2" w14:textId="77777777" w:rsidTr="005B45C1">
        <w:tc>
          <w:tcPr>
            <w:tcW w:w="674" w:type="dxa"/>
          </w:tcPr>
          <w:p w14:paraId="713F5D61" w14:textId="77777777" w:rsidR="005B45C1" w:rsidRPr="00C25E93" w:rsidRDefault="005B45C1" w:rsidP="005B45C1">
            <w:pPr>
              <w:pStyle w:val="Standard"/>
              <w:spacing w:line="276" w:lineRule="auto"/>
              <w:rPr>
                <w:rFonts w:ascii="Arial" w:hAnsi="Arial" w:cs="Arial"/>
                <w:sz w:val="22"/>
              </w:rPr>
            </w:pPr>
            <w:r w:rsidRPr="00C25E93">
              <w:rPr>
                <w:rFonts w:ascii="Arial" w:hAnsi="Arial" w:cs="Arial"/>
                <w:sz w:val="22"/>
              </w:rPr>
              <w:t>3.</w:t>
            </w:r>
          </w:p>
        </w:tc>
        <w:tc>
          <w:tcPr>
            <w:tcW w:w="7656" w:type="dxa"/>
          </w:tcPr>
          <w:p w14:paraId="26EE41E2" w14:textId="77777777" w:rsidR="005B45C1" w:rsidRPr="004F519A" w:rsidRDefault="005B45C1" w:rsidP="005B45C1">
            <w:pPr>
              <w:pStyle w:val="Standard"/>
              <w:spacing w:line="276" w:lineRule="auto"/>
              <w:rPr>
                <w:rFonts w:ascii="Arial" w:hAnsi="Arial" w:cs="Arial"/>
                <w:sz w:val="22"/>
              </w:rPr>
            </w:pPr>
            <w:r w:rsidRPr="004F519A">
              <w:rPr>
                <w:rFonts w:ascii="Arial" w:hAnsi="Arial" w:cs="Arial"/>
                <w:sz w:val="22"/>
              </w:rPr>
              <w:t>Oświadczenia projektantów</w:t>
            </w:r>
          </w:p>
        </w:tc>
        <w:tc>
          <w:tcPr>
            <w:tcW w:w="992" w:type="dxa"/>
          </w:tcPr>
          <w:p w14:paraId="1D62474E" w14:textId="77777777" w:rsidR="005B45C1" w:rsidRPr="00085ABA" w:rsidRDefault="005B45C1" w:rsidP="005B45C1">
            <w:pPr>
              <w:pStyle w:val="Standard"/>
              <w:spacing w:line="276" w:lineRule="auto"/>
              <w:rPr>
                <w:rFonts w:ascii="Arial" w:hAnsi="Arial" w:cs="Arial"/>
                <w:sz w:val="22"/>
              </w:rPr>
            </w:pPr>
            <w:r w:rsidRPr="00085ABA">
              <w:rPr>
                <w:rFonts w:ascii="Arial" w:hAnsi="Arial" w:cs="Arial"/>
                <w:sz w:val="22"/>
              </w:rPr>
              <w:t>3</w:t>
            </w:r>
          </w:p>
        </w:tc>
      </w:tr>
      <w:tr w:rsidR="005B45C1" w:rsidRPr="00B76A82" w14:paraId="3BE00325" w14:textId="77777777" w:rsidTr="005B45C1">
        <w:tc>
          <w:tcPr>
            <w:tcW w:w="674" w:type="dxa"/>
          </w:tcPr>
          <w:p w14:paraId="2F7EE2FF" w14:textId="77777777" w:rsidR="005B45C1" w:rsidRPr="00C25E93" w:rsidRDefault="005B45C1" w:rsidP="005B45C1">
            <w:pPr>
              <w:pStyle w:val="Standard"/>
              <w:spacing w:line="276" w:lineRule="auto"/>
              <w:rPr>
                <w:rFonts w:ascii="Arial" w:hAnsi="Arial" w:cs="Arial"/>
                <w:sz w:val="22"/>
              </w:rPr>
            </w:pPr>
            <w:r w:rsidRPr="00C25E93">
              <w:rPr>
                <w:rFonts w:ascii="Arial" w:hAnsi="Arial" w:cs="Arial"/>
                <w:sz w:val="22"/>
              </w:rPr>
              <w:t>4.</w:t>
            </w:r>
          </w:p>
        </w:tc>
        <w:tc>
          <w:tcPr>
            <w:tcW w:w="7656" w:type="dxa"/>
          </w:tcPr>
          <w:p w14:paraId="31D72768" w14:textId="77777777" w:rsidR="005B45C1" w:rsidRPr="004F519A" w:rsidRDefault="005B45C1" w:rsidP="005B45C1">
            <w:pPr>
              <w:pStyle w:val="Standard"/>
              <w:spacing w:line="276" w:lineRule="auto"/>
              <w:rPr>
                <w:rFonts w:ascii="Arial" w:hAnsi="Arial" w:cs="Arial"/>
                <w:sz w:val="22"/>
              </w:rPr>
            </w:pPr>
            <w:r w:rsidRPr="004F519A">
              <w:rPr>
                <w:rFonts w:ascii="Arial" w:hAnsi="Arial" w:cs="Arial"/>
                <w:sz w:val="22"/>
              </w:rPr>
              <w:t>Kopie uprawnień projektanta</w:t>
            </w:r>
          </w:p>
        </w:tc>
        <w:tc>
          <w:tcPr>
            <w:tcW w:w="992" w:type="dxa"/>
          </w:tcPr>
          <w:p w14:paraId="260F814C" w14:textId="77777777" w:rsidR="005B45C1" w:rsidRPr="00085ABA" w:rsidRDefault="005B45C1" w:rsidP="005B45C1">
            <w:pPr>
              <w:pStyle w:val="Standard"/>
              <w:spacing w:line="276" w:lineRule="auto"/>
              <w:rPr>
                <w:rFonts w:ascii="Arial" w:hAnsi="Arial" w:cs="Arial"/>
                <w:sz w:val="22"/>
              </w:rPr>
            </w:pPr>
            <w:r w:rsidRPr="00085ABA">
              <w:rPr>
                <w:rFonts w:ascii="Arial" w:hAnsi="Arial" w:cs="Arial"/>
                <w:sz w:val="22"/>
              </w:rPr>
              <w:t>4</w:t>
            </w:r>
          </w:p>
        </w:tc>
      </w:tr>
      <w:tr w:rsidR="005B45C1" w:rsidRPr="00B76A82" w14:paraId="6F6887D3" w14:textId="77777777" w:rsidTr="005B45C1">
        <w:tc>
          <w:tcPr>
            <w:tcW w:w="674" w:type="dxa"/>
          </w:tcPr>
          <w:p w14:paraId="1BE587AC" w14:textId="77777777" w:rsidR="005B45C1" w:rsidRPr="00C25E93" w:rsidRDefault="005B45C1" w:rsidP="005B45C1">
            <w:pPr>
              <w:pStyle w:val="Standard"/>
              <w:spacing w:line="276" w:lineRule="auto"/>
              <w:rPr>
                <w:rFonts w:ascii="Arial" w:hAnsi="Arial" w:cs="Arial"/>
                <w:sz w:val="22"/>
              </w:rPr>
            </w:pPr>
            <w:r w:rsidRPr="00C25E93">
              <w:rPr>
                <w:rFonts w:ascii="Arial" w:hAnsi="Arial" w:cs="Arial"/>
                <w:sz w:val="22"/>
              </w:rPr>
              <w:t>5.</w:t>
            </w:r>
          </w:p>
        </w:tc>
        <w:tc>
          <w:tcPr>
            <w:tcW w:w="7656" w:type="dxa"/>
          </w:tcPr>
          <w:p w14:paraId="4F92942C" w14:textId="77777777" w:rsidR="005B45C1" w:rsidRPr="004F519A" w:rsidRDefault="005B45C1" w:rsidP="005B45C1">
            <w:pPr>
              <w:pStyle w:val="Standard"/>
              <w:spacing w:line="276" w:lineRule="auto"/>
              <w:rPr>
                <w:rFonts w:ascii="Arial" w:hAnsi="Arial" w:cs="Arial"/>
                <w:sz w:val="22"/>
              </w:rPr>
            </w:pPr>
            <w:r w:rsidRPr="004F519A">
              <w:rPr>
                <w:rFonts w:ascii="Arial" w:hAnsi="Arial" w:cs="Arial"/>
                <w:sz w:val="22"/>
              </w:rPr>
              <w:t>Zaświadczenie z Izby</w:t>
            </w:r>
          </w:p>
        </w:tc>
        <w:tc>
          <w:tcPr>
            <w:tcW w:w="992" w:type="dxa"/>
          </w:tcPr>
          <w:p w14:paraId="454B28C9" w14:textId="77777777" w:rsidR="005B45C1" w:rsidRPr="00085ABA" w:rsidRDefault="005B45C1" w:rsidP="005B45C1">
            <w:pPr>
              <w:pStyle w:val="Standard"/>
              <w:spacing w:line="276" w:lineRule="auto"/>
              <w:rPr>
                <w:rFonts w:ascii="Arial" w:hAnsi="Arial" w:cs="Arial"/>
                <w:sz w:val="22"/>
              </w:rPr>
            </w:pPr>
            <w:r w:rsidRPr="00085ABA">
              <w:rPr>
                <w:rFonts w:ascii="Arial" w:hAnsi="Arial" w:cs="Arial"/>
                <w:sz w:val="22"/>
              </w:rPr>
              <w:t>5</w:t>
            </w:r>
          </w:p>
        </w:tc>
      </w:tr>
      <w:tr w:rsidR="005B45C1" w:rsidRPr="00B76A82" w14:paraId="20B2AD84" w14:textId="77777777" w:rsidTr="005B45C1">
        <w:tc>
          <w:tcPr>
            <w:tcW w:w="674" w:type="dxa"/>
          </w:tcPr>
          <w:p w14:paraId="182F9D92" w14:textId="77777777" w:rsidR="005B45C1" w:rsidRPr="00C25E93" w:rsidRDefault="005B45C1" w:rsidP="005B45C1">
            <w:pPr>
              <w:pStyle w:val="Standard"/>
              <w:spacing w:line="276" w:lineRule="auto"/>
              <w:rPr>
                <w:rFonts w:ascii="Arial" w:hAnsi="Arial" w:cs="Arial"/>
                <w:sz w:val="22"/>
              </w:rPr>
            </w:pPr>
            <w:r w:rsidRPr="00C25E93">
              <w:rPr>
                <w:rFonts w:ascii="Arial" w:hAnsi="Arial" w:cs="Arial"/>
                <w:sz w:val="22"/>
              </w:rPr>
              <w:t>6.</w:t>
            </w:r>
          </w:p>
        </w:tc>
        <w:tc>
          <w:tcPr>
            <w:tcW w:w="7656" w:type="dxa"/>
          </w:tcPr>
          <w:p w14:paraId="75BC9D83" w14:textId="77777777" w:rsidR="005B45C1" w:rsidRPr="004F519A" w:rsidRDefault="005B45C1" w:rsidP="005B45C1">
            <w:pPr>
              <w:pStyle w:val="Standard"/>
              <w:spacing w:line="276" w:lineRule="auto"/>
              <w:rPr>
                <w:rFonts w:ascii="Arial" w:hAnsi="Arial" w:cs="Arial"/>
                <w:sz w:val="22"/>
              </w:rPr>
            </w:pPr>
            <w:r w:rsidRPr="004F519A">
              <w:rPr>
                <w:rFonts w:ascii="Arial" w:hAnsi="Arial" w:cs="Arial"/>
                <w:sz w:val="22"/>
              </w:rPr>
              <w:t>Projekt zagospodarowania terenu – część opisowa</w:t>
            </w:r>
          </w:p>
        </w:tc>
        <w:tc>
          <w:tcPr>
            <w:tcW w:w="992" w:type="dxa"/>
          </w:tcPr>
          <w:p w14:paraId="5FF3A2A0" w14:textId="0E2DD9D4" w:rsidR="005B45C1" w:rsidRPr="00085ABA" w:rsidRDefault="004F519A" w:rsidP="000306AC">
            <w:pPr>
              <w:pStyle w:val="Standard"/>
              <w:spacing w:line="276" w:lineRule="auto"/>
              <w:rPr>
                <w:rFonts w:ascii="Arial" w:hAnsi="Arial" w:cs="Arial"/>
                <w:sz w:val="22"/>
              </w:rPr>
            </w:pPr>
            <w:r w:rsidRPr="00085ABA">
              <w:rPr>
                <w:rFonts w:ascii="Arial" w:hAnsi="Arial" w:cs="Arial"/>
                <w:sz w:val="22"/>
              </w:rPr>
              <w:t>6-</w:t>
            </w:r>
            <w:r w:rsidR="00A0726E">
              <w:rPr>
                <w:rFonts w:ascii="Arial" w:hAnsi="Arial" w:cs="Arial"/>
                <w:sz w:val="22"/>
              </w:rPr>
              <w:t>21</w:t>
            </w:r>
          </w:p>
        </w:tc>
      </w:tr>
      <w:tr w:rsidR="005B45C1" w:rsidRPr="00B76A82" w14:paraId="70CDC110" w14:textId="77777777" w:rsidTr="005B45C1">
        <w:tc>
          <w:tcPr>
            <w:tcW w:w="674" w:type="dxa"/>
          </w:tcPr>
          <w:p w14:paraId="01B76F2F" w14:textId="77777777" w:rsidR="005B45C1" w:rsidRPr="00C25E93" w:rsidRDefault="005B45C1" w:rsidP="005B45C1">
            <w:pPr>
              <w:pStyle w:val="Standard"/>
              <w:spacing w:line="276" w:lineRule="auto"/>
              <w:rPr>
                <w:rFonts w:ascii="Arial" w:hAnsi="Arial" w:cs="Arial"/>
                <w:sz w:val="22"/>
              </w:rPr>
            </w:pPr>
            <w:r w:rsidRPr="00C25E93">
              <w:rPr>
                <w:rFonts w:ascii="Arial" w:hAnsi="Arial" w:cs="Arial"/>
                <w:sz w:val="22"/>
              </w:rPr>
              <w:t>7.</w:t>
            </w:r>
          </w:p>
        </w:tc>
        <w:tc>
          <w:tcPr>
            <w:tcW w:w="7656" w:type="dxa"/>
          </w:tcPr>
          <w:p w14:paraId="75310376" w14:textId="77777777" w:rsidR="005B45C1" w:rsidRPr="004F519A" w:rsidRDefault="005B45C1" w:rsidP="005B45C1">
            <w:pPr>
              <w:pStyle w:val="Standard"/>
              <w:spacing w:line="276" w:lineRule="auto"/>
              <w:rPr>
                <w:rFonts w:ascii="Arial" w:hAnsi="Arial" w:cs="Arial"/>
                <w:sz w:val="22"/>
              </w:rPr>
            </w:pPr>
            <w:r w:rsidRPr="004F519A">
              <w:rPr>
                <w:rFonts w:ascii="Arial" w:hAnsi="Arial" w:cs="Arial"/>
                <w:sz w:val="22"/>
              </w:rPr>
              <w:t>Mapa do celów projektowych</w:t>
            </w:r>
          </w:p>
        </w:tc>
        <w:tc>
          <w:tcPr>
            <w:tcW w:w="992" w:type="dxa"/>
          </w:tcPr>
          <w:p w14:paraId="745EB835" w14:textId="79062D04" w:rsidR="005B45C1" w:rsidRPr="00085ABA" w:rsidRDefault="00A0726E" w:rsidP="000306AC">
            <w:pPr>
              <w:pStyle w:val="Standard"/>
              <w:spacing w:line="276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22</w:t>
            </w:r>
          </w:p>
        </w:tc>
      </w:tr>
      <w:tr w:rsidR="005B45C1" w:rsidRPr="00B76A82" w14:paraId="70B85AFB" w14:textId="77777777" w:rsidTr="005B45C1">
        <w:tc>
          <w:tcPr>
            <w:tcW w:w="674" w:type="dxa"/>
          </w:tcPr>
          <w:p w14:paraId="20746DBD" w14:textId="5FB535C5" w:rsidR="005B45C1" w:rsidRPr="00C25E93" w:rsidRDefault="00E21D87" w:rsidP="005B45C1">
            <w:pPr>
              <w:pStyle w:val="Standard"/>
              <w:spacing w:line="276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8</w:t>
            </w:r>
            <w:r w:rsidR="005B45C1" w:rsidRPr="00C25E93">
              <w:rPr>
                <w:rFonts w:ascii="Arial" w:hAnsi="Arial" w:cs="Arial"/>
                <w:sz w:val="22"/>
              </w:rPr>
              <w:t>.</w:t>
            </w:r>
          </w:p>
        </w:tc>
        <w:tc>
          <w:tcPr>
            <w:tcW w:w="7656" w:type="dxa"/>
          </w:tcPr>
          <w:p w14:paraId="2DA2A6EE" w14:textId="77777777" w:rsidR="005B45C1" w:rsidRPr="004F519A" w:rsidRDefault="005B45C1" w:rsidP="005B45C1">
            <w:pPr>
              <w:pStyle w:val="Standard"/>
              <w:spacing w:line="276" w:lineRule="auto"/>
              <w:rPr>
                <w:rFonts w:ascii="Arial" w:hAnsi="Arial" w:cs="Arial"/>
                <w:sz w:val="22"/>
              </w:rPr>
            </w:pPr>
            <w:r w:rsidRPr="004F519A">
              <w:rPr>
                <w:rFonts w:ascii="Arial" w:hAnsi="Arial" w:cs="Arial"/>
                <w:sz w:val="22"/>
              </w:rPr>
              <w:t>Rys. 1 Projekt zagospodarowania terenu – część graficzna – skala 1:500</w:t>
            </w:r>
          </w:p>
        </w:tc>
        <w:tc>
          <w:tcPr>
            <w:tcW w:w="992" w:type="dxa"/>
          </w:tcPr>
          <w:p w14:paraId="53EAC5F0" w14:textId="7CF9EE3B" w:rsidR="005B45C1" w:rsidRPr="00085ABA" w:rsidRDefault="00BB7E55" w:rsidP="005B45C1">
            <w:pPr>
              <w:pStyle w:val="Standard"/>
              <w:spacing w:line="276" w:lineRule="auto"/>
              <w:rPr>
                <w:rFonts w:ascii="Arial" w:hAnsi="Arial" w:cs="Arial"/>
                <w:sz w:val="22"/>
              </w:rPr>
            </w:pPr>
            <w:r w:rsidRPr="00085ABA">
              <w:rPr>
                <w:rFonts w:ascii="Arial" w:hAnsi="Arial" w:cs="Arial"/>
                <w:sz w:val="22"/>
              </w:rPr>
              <w:t>2</w:t>
            </w:r>
            <w:r w:rsidR="00A0726E">
              <w:rPr>
                <w:rFonts w:ascii="Arial" w:hAnsi="Arial" w:cs="Arial"/>
                <w:sz w:val="22"/>
              </w:rPr>
              <w:t>3</w:t>
            </w:r>
          </w:p>
        </w:tc>
      </w:tr>
      <w:tr w:rsidR="005B45C1" w:rsidRPr="00B76A82" w14:paraId="53A0F299" w14:textId="77777777" w:rsidTr="005B45C1">
        <w:tc>
          <w:tcPr>
            <w:tcW w:w="674" w:type="dxa"/>
          </w:tcPr>
          <w:p w14:paraId="6B87445E" w14:textId="3CB4BF6F" w:rsidR="005B45C1" w:rsidRPr="00C25E93" w:rsidRDefault="00E21D87" w:rsidP="005B45C1">
            <w:pPr>
              <w:pStyle w:val="Standard"/>
              <w:spacing w:line="276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9</w:t>
            </w:r>
            <w:r w:rsidR="005B45C1" w:rsidRPr="00C25E93">
              <w:rPr>
                <w:rFonts w:ascii="Arial" w:hAnsi="Arial" w:cs="Arial"/>
                <w:sz w:val="22"/>
              </w:rPr>
              <w:t>.</w:t>
            </w:r>
          </w:p>
        </w:tc>
        <w:tc>
          <w:tcPr>
            <w:tcW w:w="7656" w:type="dxa"/>
          </w:tcPr>
          <w:p w14:paraId="3F56CDA6" w14:textId="38747F71" w:rsidR="005B45C1" w:rsidRPr="004F519A" w:rsidRDefault="005B45C1" w:rsidP="00A320E5">
            <w:pPr>
              <w:pStyle w:val="Standard"/>
              <w:spacing w:line="276" w:lineRule="auto"/>
              <w:rPr>
                <w:rFonts w:ascii="Arial" w:hAnsi="Arial" w:cs="Arial"/>
                <w:sz w:val="22"/>
              </w:rPr>
            </w:pPr>
            <w:r w:rsidRPr="004F519A">
              <w:rPr>
                <w:rFonts w:ascii="Arial" w:hAnsi="Arial" w:cs="Arial"/>
                <w:sz w:val="22"/>
              </w:rPr>
              <w:t xml:space="preserve">Rys. 2 Rzut </w:t>
            </w:r>
            <w:r w:rsidR="00A320E5">
              <w:rPr>
                <w:rFonts w:ascii="Arial" w:hAnsi="Arial" w:cs="Arial"/>
                <w:sz w:val="22"/>
              </w:rPr>
              <w:t>placu zabaw przy przedszkolu</w:t>
            </w:r>
            <w:r w:rsidR="004F519A" w:rsidRPr="004F519A">
              <w:rPr>
                <w:rFonts w:ascii="Arial" w:hAnsi="Arial" w:cs="Arial"/>
                <w:sz w:val="22"/>
              </w:rPr>
              <w:t xml:space="preserve"> </w:t>
            </w:r>
            <w:r w:rsidRPr="004F519A">
              <w:rPr>
                <w:rFonts w:ascii="Arial" w:hAnsi="Arial" w:cs="Arial"/>
                <w:sz w:val="22"/>
              </w:rPr>
              <w:t>– skala 1:</w:t>
            </w:r>
            <w:r w:rsidR="005E1F8C">
              <w:rPr>
                <w:rFonts w:ascii="Arial" w:hAnsi="Arial" w:cs="Arial"/>
                <w:sz w:val="22"/>
              </w:rPr>
              <w:t>150</w:t>
            </w:r>
          </w:p>
        </w:tc>
        <w:tc>
          <w:tcPr>
            <w:tcW w:w="992" w:type="dxa"/>
          </w:tcPr>
          <w:p w14:paraId="001C2AC2" w14:textId="6757B34E" w:rsidR="005B45C1" w:rsidRPr="00085ABA" w:rsidRDefault="000306AC" w:rsidP="00BB7E55">
            <w:pPr>
              <w:pStyle w:val="Standard"/>
              <w:spacing w:line="276" w:lineRule="auto"/>
              <w:rPr>
                <w:rFonts w:ascii="Arial" w:hAnsi="Arial" w:cs="Arial"/>
                <w:sz w:val="22"/>
              </w:rPr>
            </w:pPr>
            <w:r w:rsidRPr="00085ABA">
              <w:rPr>
                <w:rFonts w:ascii="Arial" w:hAnsi="Arial" w:cs="Arial"/>
                <w:sz w:val="22"/>
              </w:rPr>
              <w:t>2</w:t>
            </w:r>
            <w:r w:rsidR="00A0726E">
              <w:rPr>
                <w:rFonts w:ascii="Arial" w:hAnsi="Arial" w:cs="Arial"/>
                <w:sz w:val="22"/>
              </w:rPr>
              <w:t>4</w:t>
            </w:r>
          </w:p>
        </w:tc>
      </w:tr>
      <w:tr w:rsidR="006B0FF1" w:rsidRPr="00B76A82" w14:paraId="782352BA" w14:textId="77777777" w:rsidTr="005B45C1">
        <w:tc>
          <w:tcPr>
            <w:tcW w:w="674" w:type="dxa"/>
          </w:tcPr>
          <w:p w14:paraId="61D42E2C" w14:textId="1844C53C" w:rsidR="006B0FF1" w:rsidRDefault="005E1F8C" w:rsidP="005B45C1">
            <w:pPr>
              <w:pStyle w:val="Standard"/>
              <w:spacing w:line="276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10</w:t>
            </w:r>
          </w:p>
        </w:tc>
        <w:tc>
          <w:tcPr>
            <w:tcW w:w="7656" w:type="dxa"/>
          </w:tcPr>
          <w:p w14:paraId="23FC2654" w14:textId="5A2E9C5C" w:rsidR="006B0FF1" w:rsidRDefault="006B0FF1" w:rsidP="00A320E5">
            <w:pPr>
              <w:pStyle w:val="Standard"/>
              <w:spacing w:line="276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 xml:space="preserve">Rys. </w:t>
            </w:r>
            <w:r w:rsidR="009E0E33">
              <w:rPr>
                <w:rFonts w:ascii="Arial" w:hAnsi="Arial" w:cs="Arial"/>
                <w:sz w:val="22"/>
              </w:rPr>
              <w:t>3</w:t>
            </w:r>
            <w:r>
              <w:rPr>
                <w:rFonts w:ascii="Arial" w:hAnsi="Arial" w:cs="Arial"/>
                <w:sz w:val="22"/>
              </w:rPr>
              <w:t xml:space="preserve"> </w:t>
            </w:r>
            <w:r w:rsidR="00A320E5">
              <w:rPr>
                <w:rFonts w:ascii="Arial" w:hAnsi="Arial" w:cs="Arial"/>
                <w:sz w:val="22"/>
              </w:rPr>
              <w:t>Nawierzchnie i przekroje</w:t>
            </w:r>
            <w:r w:rsidRPr="004F519A">
              <w:rPr>
                <w:rFonts w:ascii="Arial" w:hAnsi="Arial" w:cs="Arial"/>
                <w:sz w:val="22"/>
              </w:rPr>
              <w:t xml:space="preserve"> – skala 1:</w:t>
            </w:r>
            <w:r>
              <w:rPr>
                <w:rFonts w:ascii="Arial" w:hAnsi="Arial" w:cs="Arial"/>
                <w:sz w:val="22"/>
              </w:rPr>
              <w:t>20</w:t>
            </w:r>
            <w:r w:rsidR="00A320E5">
              <w:rPr>
                <w:rFonts w:ascii="Arial" w:hAnsi="Arial" w:cs="Arial"/>
                <w:sz w:val="22"/>
              </w:rPr>
              <w:t>0</w:t>
            </w:r>
          </w:p>
        </w:tc>
        <w:tc>
          <w:tcPr>
            <w:tcW w:w="992" w:type="dxa"/>
          </w:tcPr>
          <w:p w14:paraId="1B571DEA" w14:textId="0939C8FA" w:rsidR="006B0FF1" w:rsidRPr="00085ABA" w:rsidRDefault="00A0726E" w:rsidP="005B45C1">
            <w:pPr>
              <w:pStyle w:val="Standard"/>
              <w:spacing w:line="276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25</w:t>
            </w:r>
            <w:bookmarkStart w:id="0" w:name="_GoBack"/>
            <w:bookmarkEnd w:id="0"/>
          </w:p>
        </w:tc>
      </w:tr>
    </w:tbl>
    <w:p w14:paraId="7A7764FF" w14:textId="77777777" w:rsidR="005B45C1" w:rsidRPr="00B76A82" w:rsidRDefault="005B45C1" w:rsidP="005B45C1">
      <w:pPr>
        <w:spacing w:line="360" w:lineRule="auto"/>
        <w:rPr>
          <w:rFonts w:ascii="Arial" w:hAnsi="Arial" w:cs="Arial"/>
        </w:rPr>
      </w:pPr>
    </w:p>
    <w:p w14:paraId="238AC0ED" w14:textId="33431391" w:rsidR="00CC340F" w:rsidRPr="000C24F5" w:rsidRDefault="00232204" w:rsidP="00D325CC">
      <w:pPr>
        <w:spacing w:line="360" w:lineRule="auto"/>
        <w:ind w:left="615"/>
        <w:rPr>
          <w:rFonts w:ascii="Arial" w:hAnsi="Arial" w:cs="Arial"/>
          <w:sz w:val="24"/>
        </w:rPr>
      </w:pPr>
      <w:r>
        <w:rPr>
          <w:rFonts w:ascii="Arial" w:hAnsi="Arial" w:cs="Arial"/>
        </w:rPr>
        <w:br/>
      </w:r>
      <w:r w:rsidR="001C0A96">
        <w:rPr>
          <w:rFonts w:ascii="Arial" w:hAnsi="Arial" w:cs="Arial"/>
        </w:rPr>
        <w:br/>
      </w:r>
      <w:r w:rsidR="001C0A96">
        <w:rPr>
          <w:rFonts w:ascii="Arial" w:hAnsi="Arial" w:cs="Arial"/>
        </w:rPr>
        <w:br/>
      </w:r>
      <w:r w:rsidR="008D53F8">
        <w:rPr>
          <w:rFonts w:ascii="Arial" w:hAnsi="Arial" w:cs="Arial"/>
        </w:rPr>
        <w:br/>
      </w:r>
    </w:p>
    <w:p w14:paraId="1D1817F2" w14:textId="77777777" w:rsidR="00165FA3" w:rsidRDefault="00373631" w:rsidP="00165FA3">
      <w:pPr>
        <w:spacing w:line="360" w:lineRule="auto"/>
        <w:rPr>
          <w:rFonts w:ascii="Arial" w:hAnsi="Arial" w:cs="Arial"/>
        </w:rPr>
      </w:pPr>
      <w:r>
        <w:rPr>
          <w:rFonts w:ascii="Arial" w:hAnsi="Arial" w:cs="Arial"/>
        </w:rPr>
        <w:br/>
      </w:r>
    </w:p>
    <w:p w14:paraId="405B5C35" w14:textId="77777777" w:rsidR="00373631" w:rsidRDefault="00373631" w:rsidP="00165FA3">
      <w:pPr>
        <w:spacing w:line="360" w:lineRule="auto"/>
        <w:rPr>
          <w:rFonts w:ascii="Arial" w:hAnsi="Arial" w:cs="Arial"/>
        </w:rPr>
      </w:pPr>
    </w:p>
    <w:p w14:paraId="0BED2710" w14:textId="77777777" w:rsidR="00902345" w:rsidRDefault="00902345"/>
    <w:p w14:paraId="22AEC8A8" w14:textId="77777777" w:rsidR="0079763C" w:rsidRDefault="0079763C"/>
    <w:p w14:paraId="2654928D" w14:textId="77777777" w:rsidR="0079763C" w:rsidRDefault="0079763C"/>
    <w:p w14:paraId="71CAB0E5" w14:textId="77777777" w:rsidR="00344116" w:rsidRDefault="00344116"/>
    <w:p w14:paraId="1586E392" w14:textId="77777777" w:rsidR="0079763C" w:rsidRDefault="0079763C"/>
    <w:p w14:paraId="24004111" w14:textId="77777777" w:rsidR="00E57455" w:rsidRDefault="00E57455"/>
    <w:p w14:paraId="38CD021E" w14:textId="77777777" w:rsidR="00E57455" w:rsidRDefault="00E57455"/>
    <w:p w14:paraId="516A8E0F" w14:textId="77777777" w:rsidR="005B45C1" w:rsidRDefault="005B45C1"/>
    <w:p w14:paraId="790B9755" w14:textId="04EA07F4" w:rsidR="007B71E1" w:rsidRDefault="007B71E1">
      <w:r>
        <w:t>,</w:t>
      </w:r>
    </w:p>
    <w:p w14:paraId="4CB989D8" w14:textId="77777777" w:rsidR="007B71E1" w:rsidRDefault="007B71E1"/>
    <w:p w14:paraId="7FD8C636" w14:textId="77777777" w:rsidR="005B45C1" w:rsidRDefault="005B45C1"/>
    <w:p w14:paraId="3A3913FB" w14:textId="77777777" w:rsidR="005B45C1" w:rsidRDefault="005B45C1"/>
    <w:p w14:paraId="6EE04888" w14:textId="4C9E309C" w:rsidR="00EB07DC" w:rsidRDefault="00EB07DC" w:rsidP="00EB07DC">
      <w:pPr>
        <w:jc w:val="right"/>
        <w:rPr>
          <w:rFonts w:ascii="Arial" w:hAnsi="Arial" w:cs="Arial"/>
          <w:sz w:val="24"/>
          <w:szCs w:val="24"/>
        </w:rPr>
      </w:pPr>
      <w:r w:rsidRPr="006A01F2">
        <w:rPr>
          <w:rFonts w:ascii="Arial" w:hAnsi="Arial" w:cs="Arial"/>
          <w:sz w:val="24"/>
          <w:szCs w:val="24"/>
        </w:rPr>
        <w:lastRenderedPageBreak/>
        <w:t xml:space="preserve">Kraków, </w:t>
      </w:r>
      <w:r w:rsidR="007D7939">
        <w:rPr>
          <w:rFonts w:ascii="Arial" w:hAnsi="Arial" w:cs="Arial"/>
          <w:sz w:val="24"/>
          <w:szCs w:val="24"/>
        </w:rPr>
        <w:t>18.05.2023</w:t>
      </w:r>
    </w:p>
    <w:p w14:paraId="2D4B8CD5" w14:textId="77777777" w:rsidR="00EB07DC" w:rsidRPr="006A01F2" w:rsidRDefault="00EB07DC" w:rsidP="00EB07DC">
      <w:pPr>
        <w:jc w:val="right"/>
        <w:rPr>
          <w:rFonts w:ascii="Arial" w:hAnsi="Arial" w:cs="Arial"/>
          <w:sz w:val="24"/>
          <w:szCs w:val="24"/>
        </w:rPr>
      </w:pPr>
    </w:p>
    <w:p w14:paraId="466691EF" w14:textId="77777777" w:rsidR="00EB07DC" w:rsidRDefault="00EB07DC" w:rsidP="00EB07DC">
      <w:pPr>
        <w:jc w:val="center"/>
        <w:rPr>
          <w:rFonts w:ascii="Arial" w:hAnsi="Arial" w:cs="Arial"/>
          <w:b/>
          <w:sz w:val="24"/>
          <w:szCs w:val="24"/>
        </w:rPr>
      </w:pPr>
      <w:r w:rsidRPr="006A01F2">
        <w:rPr>
          <w:rFonts w:ascii="Arial" w:hAnsi="Arial" w:cs="Arial"/>
          <w:b/>
          <w:sz w:val="24"/>
          <w:szCs w:val="24"/>
        </w:rPr>
        <w:t>OŚWIADCZENIE PROJEKTANTÓW O SPORZĄDZENIU PROJEKTU ZGODNEGO Z OBOWIĄZUJĄCYMI PRZEPISAMI I ZASADAMI WIEDZY TECHNICZNEJ</w:t>
      </w:r>
    </w:p>
    <w:p w14:paraId="67F94D65" w14:textId="77777777" w:rsidR="00EB07DC" w:rsidRPr="006742D1" w:rsidRDefault="00EB07DC" w:rsidP="00EB07DC">
      <w:pPr>
        <w:jc w:val="center"/>
        <w:rPr>
          <w:rFonts w:ascii="Arial" w:hAnsi="Arial" w:cs="Arial"/>
        </w:rPr>
      </w:pPr>
      <w:r w:rsidRPr="006742D1">
        <w:rPr>
          <w:rFonts w:ascii="Arial" w:hAnsi="Arial" w:cs="Arial"/>
        </w:rPr>
        <w:t>dla</w:t>
      </w:r>
    </w:p>
    <w:p w14:paraId="447A3854" w14:textId="38DABF97" w:rsidR="00EB07DC" w:rsidRPr="006742D1" w:rsidRDefault="0069478E" w:rsidP="00EB07DC">
      <w:pPr>
        <w:jc w:val="center"/>
        <w:rPr>
          <w:rFonts w:ascii="Arial" w:hAnsi="Arial" w:cs="Arial"/>
        </w:rPr>
      </w:pPr>
      <w:r>
        <w:rPr>
          <w:rFonts w:ascii="Arial" w:hAnsi="Arial" w:cs="Arial"/>
        </w:rPr>
        <w:t xml:space="preserve">Gmina </w:t>
      </w:r>
      <w:r w:rsidR="00717B20">
        <w:rPr>
          <w:rFonts w:ascii="Arial" w:hAnsi="Arial" w:cs="Arial"/>
        </w:rPr>
        <w:t>Wisła</w:t>
      </w:r>
      <w:r w:rsidR="00717B20">
        <w:rPr>
          <w:rFonts w:ascii="Arial" w:hAnsi="Arial" w:cs="Arial"/>
        </w:rPr>
        <w:br/>
        <w:t>Plac B. Hoffa 3, 43-460 Wisła</w:t>
      </w:r>
    </w:p>
    <w:p w14:paraId="1FCFD625" w14:textId="77777777" w:rsidR="00EB07DC" w:rsidRPr="006742D1" w:rsidRDefault="00EB07DC" w:rsidP="00EB07DC">
      <w:pPr>
        <w:jc w:val="center"/>
        <w:rPr>
          <w:rFonts w:ascii="Arial" w:hAnsi="Arial" w:cs="Arial"/>
          <w:b/>
        </w:rPr>
      </w:pPr>
    </w:p>
    <w:p w14:paraId="035704F0" w14:textId="77777777" w:rsidR="00EB07DC" w:rsidRPr="006742D1" w:rsidRDefault="00EB07DC" w:rsidP="00EB07DC">
      <w:pPr>
        <w:jc w:val="center"/>
        <w:rPr>
          <w:rFonts w:ascii="Arial" w:hAnsi="Arial" w:cs="Arial"/>
          <w:b/>
          <w:u w:val="single"/>
        </w:rPr>
      </w:pPr>
      <w:r w:rsidRPr="006742D1">
        <w:rPr>
          <w:rFonts w:ascii="Arial" w:hAnsi="Arial" w:cs="Arial"/>
          <w:b/>
          <w:u w:val="single"/>
        </w:rPr>
        <w:t>Oświadczenie</w:t>
      </w:r>
    </w:p>
    <w:p w14:paraId="17B4C946" w14:textId="77777777" w:rsidR="00C669FF" w:rsidRPr="006742D1" w:rsidRDefault="00C669FF" w:rsidP="00C669FF">
      <w:pPr>
        <w:jc w:val="center"/>
        <w:rPr>
          <w:rFonts w:ascii="Arial" w:hAnsi="Arial" w:cs="Arial"/>
        </w:rPr>
      </w:pPr>
      <w:r w:rsidRPr="006742D1">
        <w:rPr>
          <w:rFonts w:ascii="Arial" w:hAnsi="Arial" w:cs="Arial"/>
        </w:rPr>
        <w:t>Na podstawie art. 34 ust. 3d pkt. 3 ustawy z dnia 7 lipca 1994r. – Prawo budowlane</w:t>
      </w:r>
    </w:p>
    <w:p w14:paraId="0F9DE2B1" w14:textId="77777777" w:rsidR="00EB07DC" w:rsidRDefault="00EB07DC" w:rsidP="00EB07DC">
      <w:pPr>
        <w:jc w:val="center"/>
        <w:rPr>
          <w:rFonts w:ascii="Arial" w:hAnsi="Arial" w:cs="Arial"/>
          <w:sz w:val="24"/>
          <w:szCs w:val="24"/>
        </w:rPr>
      </w:pPr>
    </w:p>
    <w:p w14:paraId="370E49E3" w14:textId="77777777" w:rsidR="00EB07DC" w:rsidRDefault="00EB07DC" w:rsidP="00EB07DC">
      <w:pPr>
        <w:jc w:val="center"/>
        <w:rPr>
          <w:rFonts w:ascii="Arial" w:hAnsi="Arial" w:cs="Arial"/>
          <w:sz w:val="24"/>
          <w:szCs w:val="24"/>
        </w:rPr>
      </w:pPr>
    </w:p>
    <w:p w14:paraId="3A355C09" w14:textId="77777777" w:rsidR="00EB07DC" w:rsidRPr="00F75945" w:rsidRDefault="003E14D9" w:rsidP="003E14D9">
      <w:pPr>
        <w:tabs>
          <w:tab w:val="left" w:pos="3315"/>
          <w:tab w:val="center" w:pos="4536"/>
        </w:tabs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ab/>
      </w:r>
      <w:r>
        <w:rPr>
          <w:rFonts w:ascii="Arial" w:hAnsi="Arial" w:cs="Arial"/>
          <w:b/>
          <w:sz w:val="24"/>
          <w:szCs w:val="24"/>
        </w:rPr>
        <w:tab/>
      </w:r>
      <w:r w:rsidR="00EB07DC" w:rsidRPr="00F75945">
        <w:rPr>
          <w:rFonts w:ascii="Arial" w:hAnsi="Arial" w:cs="Arial"/>
          <w:b/>
          <w:sz w:val="24"/>
          <w:szCs w:val="24"/>
        </w:rPr>
        <w:t>Oświadczam</w:t>
      </w:r>
    </w:p>
    <w:p w14:paraId="2C18A58E" w14:textId="402D7410" w:rsidR="00EB07DC" w:rsidRPr="00717B20" w:rsidRDefault="00EB07DC" w:rsidP="009437D9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</w:rPr>
      </w:pPr>
      <w:r w:rsidRPr="006742D1">
        <w:rPr>
          <w:rFonts w:ascii="Arial" w:hAnsi="Arial" w:cs="Arial"/>
        </w:rPr>
        <w:t>że dokumentac</w:t>
      </w:r>
      <w:r w:rsidRPr="00717B20">
        <w:rPr>
          <w:rFonts w:ascii="Arial" w:hAnsi="Arial" w:cs="Arial"/>
        </w:rPr>
        <w:t xml:space="preserve">ja projektowa: </w:t>
      </w:r>
      <w:r w:rsidR="00A320E5">
        <w:rPr>
          <w:rFonts w:ascii="Arial" w:eastAsiaTheme="minorHAnsi" w:hAnsi="Arial" w:cs="Arial"/>
          <w:color w:val="000000"/>
          <w:lang w:eastAsia="en-US"/>
        </w:rPr>
        <w:t>Remont placu zabaw w</w:t>
      </w:r>
      <w:r w:rsidR="00E21D87" w:rsidRPr="00717B20">
        <w:rPr>
          <w:rFonts w:ascii="Arial" w:hAnsi="Arial" w:cs="Arial"/>
          <w:iCs/>
        </w:rPr>
        <w:t xml:space="preserve"> ramach zadania </w:t>
      </w:r>
      <w:r w:rsidR="00717B20" w:rsidRPr="00717B20">
        <w:rPr>
          <w:rFonts w:ascii="Arial" w:hAnsi="Arial" w:cs="Arial"/>
          <w:color w:val="000000"/>
        </w:rPr>
        <w:t>"</w:t>
      </w:r>
      <w:r w:rsidR="009437D9">
        <w:rPr>
          <w:rFonts w:ascii="Arial" w:hAnsi="Arial" w:cs="Arial"/>
          <w:color w:val="000000"/>
        </w:rPr>
        <w:t>Budowa placu zabaw przy Przedszkolu nr 1 w ZSP 1 w Wiśle</w:t>
      </w:r>
      <w:r w:rsidR="00717B20">
        <w:rPr>
          <w:rFonts w:ascii="Arial" w:hAnsi="Arial" w:cs="Arial"/>
          <w:color w:val="000000"/>
        </w:rPr>
        <w:t>"</w:t>
      </w:r>
      <w:r w:rsidR="006742D1" w:rsidRPr="00717B20">
        <w:rPr>
          <w:rFonts w:ascii="Arial" w:hAnsi="Arial" w:cs="Arial"/>
          <w:color w:val="000000"/>
        </w:rPr>
        <w:t xml:space="preserve"> </w:t>
      </w:r>
      <w:r w:rsidR="004530C9" w:rsidRPr="00717B20">
        <w:rPr>
          <w:rFonts w:ascii="Arial" w:hAnsi="Arial" w:cs="Arial"/>
        </w:rPr>
        <w:t xml:space="preserve">jest wykonana zgodnie </w:t>
      </w:r>
      <w:r w:rsidRPr="00717B20">
        <w:rPr>
          <w:rFonts w:ascii="Arial" w:hAnsi="Arial" w:cs="Arial"/>
        </w:rPr>
        <w:t>z obowiązującymi przepisami i zasadami wiedzy technicznej.</w:t>
      </w:r>
    </w:p>
    <w:p w14:paraId="4893FBB9" w14:textId="77777777" w:rsidR="00EB07DC" w:rsidRPr="004530C9" w:rsidRDefault="00EB07DC" w:rsidP="00EB07DC">
      <w:pPr>
        <w:jc w:val="both"/>
        <w:rPr>
          <w:rFonts w:ascii="Arial" w:hAnsi="Arial" w:cs="Arial"/>
          <w:sz w:val="24"/>
          <w:szCs w:val="24"/>
        </w:rPr>
      </w:pPr>
    </w:p>
    <w:p w14:paraId="702CB874" w14:textId="77777777" w:rsidR="00EB07DC" w:rsidRDefault="00EB07DC" w:rsidP="00EB07DC">
      <w:pPr>
        <w:jc w:val="center"/>
        <w:rPr>
          <w:rFonts w:ascii="Arial" w:hAnsi="Arial" w:cs="Arial"/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1254"/>
        <w:gridCol w:w="2010"/>
        <w:gridCol w:w="1912"/>
        <w:gridCol w:w="1884"/>
        <w:gridCol w:w="2228"/>
      </w:tblGrid>
      <w:tr w:rsidR="00EB07DC" w14:paraId="6445A696" w14:textId="77777777" w:rsidTr="003D5222">
        <w:trPr>
          <w:trHeight w:val="415"/>
        </w:trPr>
        <w:tc>
          <w:tcPr>
            <w:tcW w:w="1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EAD2895" w14:textId="77777777" w:rsidR="00EB07DC" w:rsidRDefault="00EB07DC" w:rsidP="003D5222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010" w:type="dxa"/>
          </w:tcPr>
          <w:p w14:paraId="53FAD271" w14:textId="77777777" w:rsidR="00EB07DC" w:rsidRDefault="00EB07DC" w:rsidP="003D5222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Imię i nazwisko</w:t>
            </w:r>
          </w:p>
        </w:tc>
        <w:tc>
          <w:tcPr>
            <w:tcW w:w="1912" w:type="dxa"/>
          </w:tcPr>
          <w:p w14:paraId="58680BB2" w14:textId="77777777" w:rsidR="00EB07DC" w:rsidRDefault="00EB07DC" w:rsidP="003D5222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Branża</w:t>
            </w:r>
          </w:p>
        </w:tc>
        <w:tc>
          <w:tcPr>
            <w:tcW w:w="1884" w:type="dxa"/>
          </w:tcPr>
          <w:p w14:paraId="2A9592EB" w14:textId="77777777" w:rsidR="00EB07DC" w:rsidRDefault="00EB07DC" w:rsidP="003D5222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Uprawnienia</w:t>
            </w:r>
          </w:p>
        </w:tc>
        <w:tc>
          <w:tcPr>
            <w:tcW w:w="2228" w:type="dxa"/>
          </w:tcPr>
          <w:p w14:paraId="47320063" w14:textId="77777777" w:rsidR="00EB07DC" w:rsidRDefault="00EB07DC" w:rsidP="003D5222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Podpis</w:t>
            </w:r>
          </w:p>
        </w:tc>
      </w:tr>
      <w:tr w:rsidR="00EB07DC" w14:paraId="7086405D" w14:textId="77777777" w:rsidTr="003D5222">
        <w:trPr>
          <w:trHeight w:val="869"/>
        </w:trPr>
        <w:tc>
          <w:tcPr>
            <w:tcW w:w="1254" w:type="dxa"/>
            <w:tcBorders>
              <w:top w:val="single" w:sz="4" w:space="0" w:color="auto"/>
            </w:tcBorders>
            <w:vAlign w:val="center"/>
          </w:tcPr>
          <w:p w14:paraId="5F14B36A" w14:textId="77777777" w:rsidR="00EB07DC" w:rsidRPr="00536450" w:rsidRDefault="00EB07DC" w:rsidP="003D5222">
            <w:pPr>
              <w:jc w:val="center"/>
              <w:rPr>
                <w:rFonts w:ascii="Arial" w:hAnsi="Arial" w:cs="Arial"/>
              </w:rPr>
            </w:pPr>
            <w:r w:rsidRPr="00536450">
              <w:rPr>
                <w:rFonts w:ascii="Arial" w:hAnsi="Arial" w:cs="Arial"/>
              </w:rPr>
              <w:t>Projektant</w:t>
            </w:r>
          </w:p>
        </w:tc>
        <w:tc>
          <w:tcPr>
            <w:tcW w:w="2010" w:type="dxa"/>
            <w:vAlign w:val="center"/>
          </w:tcPr>
          <w:p w14:paraId="3833CB11" w14:textId="77777777" w:rsidR="00EB07DC" w:rsidRPr="00536450" w:rsidRDefault="00EB07DC" w:rsidP="003D5222">
            <w:pPr>
              <w:jc w:val="center"/>
              <w:rPr>
                <w:rFonts w:ascii="Arial" w:hAnsi="Arial" w:cs="Arial"/>
              </w:rPr>
            </w:pPr>
            <w:r w:rsidRPr="00536450">
              <w:rPr>
                <w:rFonts w:ascii="Arial" w:hAnsi="Arial" w:cs="Arial"/>
              </w:rPr>
              <w:t xml:space="preserve">mgr inż. arch. </w:t>
            </w:r>
            <w:r>
              <w:rPr>
                <w:rFonts w:ascii="Arial" w:hAnsi="Arial" w:cs="Arial"/>
              </w:rPr>
              <w:br/>
            </w:r>
            <w:r w:rsidRPr="00536450">
              <w:rPr>
                <w:rFonts w:ascii="Arial" w:hAnsi="Arial" w:cs="Arial"/>
              </w:rPr>
              <w:t>Michał Matejczyk</w:t>
            </w:r>
          </w:p>
        </w:tc>
        <w:tc>
          <w:tcPr>
            <w:tcW w:w="1912" w:type="dxa"/>
            <w:vAlign w:val="center"/>
          </w:tcPr>
          <w:p w14:paraId="360211AF" w14:textId="77777777" w:rsidR="00EB07DC" w:rsidRPr="00536450" w:rsidRDefault="00EB07DC" w:rsidP="003D5222">
            <w:pPr>
              <w:jc w:val="center"/>
              <w:rPr>
                <w:rFonts w:ascii="Arial" w:hAnsi="Arial" w:cs="Arial"/>
              </w:rPr>
            </w:pPr>
            <w:r w:rsidRPr="00536450">
              <w:rPr>
                <w:rFonts w:ascii="Arial" w:hAnsi="Arial" w:cs="Arial"/>
              </w:rPr>
              <w:t>Architektoniczna</w:t>
            </w:r>
          </w:p>
        </w:tc>
        <w:tc>
          <w:tcPr>
            <w:tcW w:w="1884" w:type="dxa"/>
            <w:vAlign w:val="center"/>
          </w:tcPr>
          <w:p w14:paraId="086D3D7F" w14:textId="77777777" w:rsidR="00EB07DC" w:rsidRPr="00536450" w:rsidRDefault="00EB07DC" w:rsidP="003D5222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2/11/SLOKK</w:t>
            </w:r>
          </w:p>
        </w:tc>
        <w:tc>
          <w:tcPr>
            <w:tcW w:w="2228" w:type="dxa"/>
            <w:vAlign w:val="center"/>
          </w:tcPr>
          <w:p w14:paraId="61DCD939" w14:textId="77777777" w:rsidR="00EB07DC" w:rsidRPr="00536450" w:rsidRDefault="00EB07DC" w:rsidP="003D5222">
            <w:pPr>
              <w:jc w:val="center"/>
              <w:rPr>
                <w:rFonts w:ascii="Arial" w:hAnsi="Arial" w:cs="Arial"/>
              </w:rPr>
            </w:pPr>
          </w:p>
        </w:tc>
      </w:tr>
      <w:tr w:rsidR="00EB07DC" w14:paraId="746D8C57" w14:textId="77777777" w:rsidTr="003D5222">
        <w:trPr>
          <w:trHeight w:val="869"/>
        </w:trPr>
        <w:tc>
          <w:tcPr>
            <w:tcW w:w="1254" w:type="dxa"/>
            <w:tcBorders>
              <w:top w:val="single" w:sz="4" w:space="0" w:color="auto"/>
            </w:tcBorders>
            <w:vAlign w:val="center"/>
          </w:tcPr>
          <w:p w14:paraId="696015C3" w14:textId="77777777" w:rsidR="00EB07DC" w:rsidRPr="00536450" w:rsidRDefault="00EB07DC" w:rsidP="003D5222">
            <w:pPr>
              <w:jc w:val="center"/>
              <w:rPr>
                <w:rFonts w:ascii="Arial" w:hAnsi="Arial" w:cs="Arial"/>
              </w:rPr>
            </w:pPr>
            <w:r w:rsidRPr="00536450">
              <w:rPr>
                <w:rFonts w:ascii="Arial" w:hAnsi="Arial" w:cs="Arial"/>
              </w:rPr>
              <w:t>Projektant</w:t>
            </w:r>
          </w:p>
        </w:tc>
        <w:tc>
          <w:tcPr>
            <w:tcW w:w="2010" w:type="dxa"/>
            <w:vAlign w:val="center"/>
          </w:tcPr>
          <w:p w14:paraId="262FBBEC" w14:textId="77777777" w:rsidR="00EB07DC" w:rsidRPr="00536450" w:rsidRDefault="00EB07DC" w:rsidP="003D5222">
            <w:pPr>
              <w:jc w:val="center"/>
              <w:rPr>
                <w:rFonts w:ascii="Arial" w:hAnsi="Arial" w:cs="Arial"/>
              </w:rPr>
            </w:pPr>
            <w:r w:rsidRPr="00536450">
              <w:rPr>
                <w:rFonts w:ascii="Arial" w:hAnsi="Arial" w:cs="Arial"/>
              </w:rPr>
              <w:t xml:space="preserve">mgr inż. </w:t>
            </w:r>
            <w:r>
              <w:rPr>
                <w:rFonts w:ascii="Arial" w:hAnsi="Arial" w:cs="Arial"/>
              </w:rPr>
              <w:t xml:space="preserve">Magdalena </w:t>
            </w:r>
            <w:r>
              <w:rPr>
                <w:rFonts w:ascii="Arial" w:hAnsi="Arial" w:cs="Arial"/>
              </w:rPr>
              <w:br/>
            </w:r>
            <w:proofErr w:type="spellStart"/>
            <w:r>
              <w:rPr>
                <w:rFonts w:ascii="Arial" w:hAnsi="Arial" w:cs="Arial"/>
              </w:rPr>
              <w:t>Feil-Bereta</w:t>
            </w:r>
            <w:proofErr w:type="spellEnd"/>
          </w:p>
        </w:tc>
        <w:tc>
          <w:tcPr>
            <w:tcW w:w="1912" w:type="dxa"/>
            <w:vAlign w:val="center"/>
          </w:tcPr>
          <w:p w14:paraId="10491DA9" w14:textId="77777777" w:rsidR="00EB07DC" w:rsidRPr="00536450" w:rsidRDefault="00EB07DC" w:rsidP="003D5222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1884" w:type="dxa"/>
            <w:vAlign w:val="center"/>
          </w:tcPr>
          <w:p w14:paraId="60039676" w14:textId="77777777" w:rsidR="00EB07DC" w:rsidRPr="00536450" w:rsidRDefault="00EB07DC" w:rsidP="003D5222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2228" w:type="dxa"/>
            <w:vAlign w:val="center"/>
          </w:tcPr>
          <w:p w14:paraId="04B0244F" w14:textId="77777777" w:rsidR="00EB07DC" w:rsidRPr="00536450" w:rsidRDefault="00EB07DC" w:rsidP="003D5222">
            <w:pPr>
              <w:jc w:val="center"/>
              <w:rPr>
                <w:rFonts w:ascii="Arial" w:hAnsi="Arial" w:cs="Arial"/>
              </w:rPr>
            </w:pPr>
          </w:p>
        </w:tc>
      </w:tr>
      <w:tr w:rsidR="00EB07DC" w14:paraId="372265E1" w14:textId="77777777" w:rsidTr="003D5222">
        <w:trPr>
          <w:trHeight w:val="967"/>
        </w:trPr>
        <w:tc>
          <w:tcPr>
            <w:tcW w:w="1254" w:type="dxa"/>
            <w:vAlign w:val="center"/>
          </w:tcPr>
          <w:p w14:paraId="29ADD4CD" w14:textId="77777777" w:rsidR="00EB07DC" w:rsidRPr="00536450" w:rsidRDefault="00EB07DC" w:rsidP="003D5222">
            <w:pPr>
              <w:jc w:val="center"/>
              <w:rPr>
                <w:rFonts w:ascii="Arial" w:hAnsi="Arial" w:cs="Arial"/>
              </w:rPr>
            </w:pPr>
            <w:r w:rsidRPr="00536450">
              <w:rPr>
                <w:rFonts w:ascii="Arial" w:hAnsi="Arial" w:cs="Arial"/>
              </w:rPr>
              <w:t>Projektant</w:t>
            </w:r>
          </w:p>
        </w:tc>
        <w:tc>
          <w:tcPr>
            <w:tcW w:w="2010" w:type="dxa"/>
            <w:vAlign w:val="center"/>
          </w:tcPr>
          <w:p w14:paraId="0CC9853B" w14:textId="77777777" w:rsidR="00EB07DC" w:rsidRPr="00536450" w:rsidRDefault="00EB07DC" w:rsidP="003D5222">
            <w:pPr>
              <w:jc w:val="center"/>
              <w:rPr>
                <w:rFonts w:ascii="Arial" w:hAnsi="Arial" w:cs="Arial"/>
              </w:rPr>
            </w:pPr>
            <w:r w:rsidRPr="00536450">
              <w:rPr>
                <w:rFonts w:ascii="Arial" w:hAnsi="Arial" w:cs="Arial"/>
              </w:rPr>
              <w:t>mgr inż. Damian Mytych</w:t>
            </w:r>
          </w:p>
        </w:tc>
        <w:tc>
          <w:tcPr>
            <w:tcW w:w="1912" w:type="dxa"/>
            <w:vAlign w:val="center"/>
          </w:tcPr>
          <w:p w14:paraId="2A08EA39" w14:textId="77777777" w:rsidR="00EB07DC" w:rsidRPr="00536450" w:rsidRDefault="00EB07DC" w:rsidP="003D5222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1884" w:type="dxa"/>
            <w:vAlign w:val="center"/>
          </w:tcPr>
          <w:p w14:paraId="330E529E" w14:textId="77777777" w:rsidR="00EB07DC" w:rsidRPr="00536450" w:rsidRDefault="00EB07DC" w:rsidP="003D5222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  <w:tc>
          <w:tcPr>
            <w:tcW w:w="2228" w:type="dxa"/>
            <w:vAlign w:val="center"/>
          </w:tcPr>
          <w:p w14:paraId="47843CEF" w14:textId="77777777" w:rsidR="00EB07DC" w:rsidRPr="00536450" w:rsidRDefault="00EB07DC" w:rsidP="003D5222">
            <w:pPr>
              <w:jc w:val="center"/>
              <w:rPr>
                <w:rFonts w:ascii="Arial" w:hAnsi="Arial" w:cs="Arial"/>
              </w:rPr>
            </w:pPr>
          </w:p>
        </w:tc>
      </w:tr>
    </w:tbl>
    <w:p w14:paraId="3DAB4666" w14:textId="77777777" w:rsidR="00EB07DC" w:rsidRPr="006A01F2" w:rsidRDefault="00EB07DC" w:rsidP="00EB07DC">
      <w:pPr>
        <w:rPr>
          <w:rFonts w:ascii="Arial" w:hAnsi="Arial" w:cs="Arial"/>
          <w:sz w:val="24"/>
          <w:szCs w:val="24"/>
        </w:rPr>
      </w:pPr>
    </w:p>
    <w:p w14:paraId="6EB892D7" w14:textId="77777777" w:rsidR="00EB07DC" w:rsidRDefault="00EB07DC" w:rsidP="00E57455">
      <w:pPr>
        <w:spacing w:line="360" w:lineRule="auto"/>
        <w:jc w:val="center"/>
        <w:rPr>
          <w:rFonts w:ascii="Arial" w:hAnsi="Arial" w:cs="Arial"/>
          <w:b/>
          <w:sz w:val="28"/>
          <w:szCs w:val="24"/>
        </w:rPr>
      </w:pPr>
    </w:p>
    <w:p w14:paraId="39E62F80" w14:textId="77777777" w:rsidR="00EB07DC" w:rsidRDefault="00EB07DC" w:rsidP="00E57455">
      <w:pPr>
        <w:spacing w:line="360" w:lineRule="auto"/>
        <w:jc w:val="center"/>
        <w:rPr>
          <w:rFonts w:ascii="Arial" w:hAnsi="Arial" w:cs="Arial"/>
          <w:b/>
          <w:sz w:val="28"/>
          <w:szCs w:val="24"/>
        </w:rPr>
      </w:pPr>
    </w:p>
    <w:p w14:paraId="4B22C78E" w14:textId="77777777" w:rsidR="005B45C1" w:rsidRDefault="005B45C1" w:rsidP="005B45C1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noProof/>
          <w:sz w:val="22"/>
          <w:szCs w:val="22"/>
          <w:lang w:eastAsia="pl-PL"/>
        </w:rPr>
        <w:lastRenderedPageBreak/>
        <w:drawing>
          <wp:inline distT="0" distB="0" distL="0" distR="0" wp14:anchorId="69E70F50" wp14:editId="60435B35">
            <wp:extent cx="5905005" cy="8420100"/>
            <wp:effectExtent l="0" t="0" r="635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M_uprawnienia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07745" cy="84240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4E6E87" w14:textId="77777777" w:rsidR="005B45C1" w:rsidRDefault="005B45C1" w:rsidP="005B45C1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</w:p>
    <w:p w14:paraId="2BF2DFA6" w14:textId="77777777" w:rsidR="005B45C1" w:rsidRDefault="005B45C1" w:rsidP="005B45C1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noProof/>
          <w:sz w:val="22"/>
          <w:szCs w:val="22"/>
          <w:lang w:eastAsia="pl-PL"/>
        </w:rPr>
        <w:lastRenderedPageBreak/>
        <w:drawing>
          <wp:inline distT="0" distB="0" distL="0" distR="0" wp14:anchorId="130EF6B8" wp14:editId="401BAAFD">
            <wp:extent cx="5760720" cy="8148940"/>
            <wp:effectExtent l="0" t="0" r="0" b="508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Zaświadczenie - oryginał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7ABC66" w14:textId="77777777" w:rsidR="005B45C1" w:rsidRDefault="005B45C1" w:rsidP="005B45C1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</w:p>
    <w:p w14:paraId="429A4768" w14:textId="77777777" w:rsidR="005B45C1" w:rsidRDefault="005B45C1" w:rsidP="005B45C1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</w:p>
    <w:p w14:paraId="33B23D05" w14:textId="77777777" w:rsidR="005B45C1" w:rsidRDefault="005B45C1" w:rsidP="005B45C1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</w:p>
    <w:p w14:paraId="53AE3221" w14:textId="77777777" w:rsidR="001B7EDE" w:rsidRDefault="001B7EDE" w:rsidP="001B7EDE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lastRenderedPageBreak/>
        <w:t>1. PROJEKT ZAGOSPODAROWANIA TERENU – CZĘŚĆ OPISOWA</w:t>
      </w:r>
    </w:p>
    <w:p w14:paraId="5CC5F394" w14:textId="77777777" w:rsidR="001B7EDE" w:rsidRDefault="001B7EDE" w:rsidP="001B7EDE">
      <w:pPr>
        <w:pStyle w:val="Standard"/>
        <w:spacing w:line="360" w:lineRule="auto"/>
        <w:jc w:val="both"/>
        <w:rPr>
          <w:rFonts w:ascii="Arial" w:hAnsi="Arial" w:cs="Arial"/>
          <w:b/>
          <w:sz w:val="22"/>
          <w:szCs w:val="22"/>
          <w:u w:val="single"/>
        </w:rPr>
      </w:pPr>
      <w:r>
        <w:rPr>
          <w:rFonts w:ascii="Arial" w:hAnsi="Arial" w:cs="Arial"/>
          <w:b/>
          <w:sz w:val="22"/>
          <w:szCs w:val="22"/>
          <w:u w:val="single"/>
        </w:rPr>
        <w:t>1.1. Przedmiot opracowania:</w:t>
      </w:r>
    </w:p>
    <w:p w14:paraId="311E5B92" w14:textId="681C3BF7" w:rsidR="001B7EDE" w:rsidRDefault="001B7EDE" w:rsidP="001B7EDE">
      <w:pPr>
        <w:spacing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Zadanie obejmuje realizację </w:t>
      </w:r>
      <w:r w:rsidR="009437D9">
        <w:rPr>
          <w:rFonts w:ascii="Arial" w:hAnsi="Arial" w:cs="Arial"/>
        </w:rPr>
        <w:t xml:space="preserve">remontu istniejącego placu zabaw </w:t>
      </w:r>
      <w:r>
        <w:rPr>
          <w:rFonts w:ascii="Arial" w:hAnsi="Arial" w:cs="Arial"/>
        </w:rPr>
        <w:t xml:space="preserve">o powierzchni opracowania </w:t>
      </w:r>
      <w:r w:rsidR="009437D9">
        <w:rPr>
          <w:rFonts w:ascii="Arial" w:hAnsi="Arial" w:cs="Arial"/>
        </w:rPr>
        <w:t>670,40</w:t>
      </w:r>
      <w:r w:rsidR="00894C3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m² wraz z wykonaniem nawierzchni utwardzonej</w:t>
      </w:r>
      <w:r w:rsidR="009437D9">
        <w:rPr>
          <w:rFonts w:ascii="Arial" w:hAnsi="Arial" w:cs="Arial"/>
        </w:rPr>
        <w:t xml:space="preserve"> z kostki betonowej</w:t>
      </w:r>
      <w:r w:rsidR="00894C34">
        <w:rPr>
          <w:rFonts w:ascii="Arial" w:hAnsi="Arial" w:cs="Arial"/>
        </w:rPr>
        <w:t>,</w:t>
      </w:r>
      <w:r w:rsidR="009437D9">
        <w:rPr>
          <w:rFonts w:ascii="Arial" w:hAnsi="Arial" w:cs="Arial"/>
        </w:rPr>
        <w:t xml:space="preserve"> nawierzchni bezpiecznej poliuretanowej wylewanej oraz wykonanie trawnik</w:t>
      </w:r>
      <w:r w:rsidR="003311AD">
        <w:rPr>
          <w:rFonts w:ascii="Arial" w:hAnsi="Arial" w:cs="Arial"/>
        </w:rPr>
        <w:t>a</w:t>
      </w:r>
      <w:r w:rsidR="009437D9">
        <w:rPr>
          <w:rFonts w:ascii="Arial" w:hAnsi="Arial" w:cs="Arial"/>
        </w:rPr>
        <w:t>.</w:t>
      </w:r>
      <w:r w:rsidR="009437D9">
        <w:rPr>
          <w:rFonts w:ascii="Arial" w:hAnsi="Arial" w:cs="Arial"/>
        </w:rPr>
        <w:tab/>
      </w:r>
      <w:r w:rsidR="009437D9">
        <w:rPr>
          <w:rFonts w:ascii="Arial" w:hAnsi="Arial" w:cs="Arial"/>
        </w:rPr>
        <w:br/>
      </w:r>
      <w:r>
        <w:rPr>
          <w:rFonts w:ascii="Arial" w:hAnsi="Arial" w:cs="Arial"/>
        </w:rPr>
        <w:t>Inwestycję zlokalizow</w:t>
      </w:r>
      <w:r w:rsidR="009437D9">
        <w:rPr>
          <w:rFonts w:ascii="Arial" w:hAnsi="Arial" w:cs="Arial"/>
        </w:rPr>
        <w:t>ano na działce ewidencyjnej</w:t>
      </w:r>
      <w:r w:rsidR="009E0E33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nr </w:t>
      </w:r>
      <w:r w:rsidR="009437D9">
        <w:rPr>
          <w:rFonts w:ascii="Arial" w:hAnsi="Arial" w:cs="Arial"/>
        </w:rPr>
        <w:t>921/7</w:t>
      </w:r>
      <w:r>
        <w:rPr>
          <w:rFonts w:ascii="Arial" w:hAnsi="Arial" w:cs="Arial"/>
        </w:rPr>
        <w:t xml:space="preserve"> na terenie </w:t>
      </w:r>
      <w:r w:rsidR="009437D9">
        <w:rPr>
          <w:rFonts w:ascii="Arial" w:hAnsi="Arial" w:cs="Arial"/>
        </w:rPr>
        <w:t>istniejącego placu zabaw Przedszkola nr 1 w Wiśle.</w:t>
      </w:r>
    </w:p>
    <w:p w14:paraId="78E342A8" w14:textId="575C16AC" w:rsidR="001B7EDE" w:rsidRDefault="009437D9" w:rsidP="009437D9">
      <w:pPr>
        <w:spacing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Projektuje się wymianę urządzeń, które składają się z dziesięciu urządzeń zabawowych, dwóch ławek z oparciem oraz tablicy z regulaminem.</w:t>
      </w:r>
      <w:r>
        <w:rPr>
          <w:rFonts w:ascii="Arial" w:hAnsi="Arial" w:cs="Arial"/>
        </w:rPr>
        <w:tab/>
      </w:r>
      <w:r w:rsidR="00D82B76">
        <w:rPr>
          <w:rFonts w:ascii="Arial" w:hAnsi="Arial" w:cs="Arial"/>
        </w:rPr>
        <w:br/>
        <w:t>Pod urządzeniami zabawowymi projektuje się nawierzchnię bezpieczną wylew</w:t>
      </w:r>
      <w:r w:rsidR="00085ABA">
        <w:rPr>
          <w:rFonts w:ascii="Arial" w:hAnsi="Arial" w:cs="Arial"/>
        </w:rPr>
        <w:t>a</w:t>
      </w:r>
      <w:r w:rsidR="00D82B76">
        <w:rPr>
          <w:rFonts w:ascii="Arial" w:hAnsi="Arial" w:cs="Arial"/>
        </w:rPr>
        <w:t>ną poliuretanową w trzech kolorach otoczoną obrzeżem betonowym o wym. 6x20x100 cm.</w:t>
      </w:r>
      <w:r>
        <w:rPr>
          <w:rFonts w:ascii="Arial" w:hAnsi="Arial" w:cs="Arial"/>
        </w:rPr>
        <w:br/>
      </w:r>
      <w:r w:rsidR="001B7EDE">
        <w:rPr>
          <w:rFonts w:ascii="Arial" w:hAnsi="Arial" w:cs="Arial"/>
        </w:rPr>
        <w:t>Projektuje się budowę utwa</w:t>
      </w:r>
      <w:r w:rsidR="00A910DD">
        <w:rPr>
          <w:rFonts w:ascii="Arial" w:hAnsi="Arial" w:cs="Arial"/>
        </w:rPr>
        <w:t>rdzenia terenu w postaci ścieżki pieszej</w:t>
      </w:r>
      <w:r w:rsidR="001B7EDE">
        <w:rPr>
          <w:rFonts w:ascii="Arial" w:hAnsi="Arial" w:cs="Arial"/>
        </w:rPr>
        <w:t xml:space="preserve"> wykonan</w:t>
      </w:r>
      <w:r w:rsidR="00A910DD">
        <w:rPr>
          <w:rFonts w:ascii="Arial" w:hAnsi="Arial" w:cs="Arial"/>
        </w:rPr>
        <w:t>e</w:t>
      </w:r>
      <w:r w:rsidR="00A11227">
        <w:rPr>
          <w:rFonts w:ascii="Arial" w:hAnsi="Arial" w:cs="Arial"/>
        </w:rPr>
        <w:t>j</w:t>
      </w:r>
      <w:r w:rsidR="00701428">
        <w:rPr>
          <w:rFonts w:ascii="Arial" w:hAnsi="Arial" w:cs="Arial"/>
        </w:rPr>
        <w:t xml:space="preserve"> </w:t>
      </w:r>
      <w:r w:rsidR="00894C34">
        <w:rPr>
          <w:rFonts w:ascii="Arial" w:hAnsi="Arial" w:cs="Arial"/>
        </w:rPr>
        <w:br/>
      </w:r>
      <w:r w:rsidR="001B7EDE">
        <w:rPr>
          <w:rFonts w:ascii="Arial" w:hAnsi="Arial" w:cs="Arial"/>
        </w:rPr>
        <w:t xml:space="preserve">z nawierzchni z kostki betonowej w kolorze </w:t>
      </w:r>
      <w:r w:rsidR="00894C34">
        <w:rPr>
          <w:rFonts w:ascii="Arial" w:hAnsi="Arial" w:cs="Arial"/>
        </w:rPr>
        <w:t>żółtym</w:t>
      </w:r>
      <w:r w:rsidR="001B7EDE">
        <w:rPr>
          <w:rFonts w:ascii="Arial" w:hAnsi="Arial" w:cs="Arial"/>
        </w:rPr>
        <w:t xml:space="preserve"> o wym. 10x20x6 cm otoczon</w:t>
      </w:r>
      <w:r w:rsidR="00A910DD">
        <w:rPr>
          <w:rFonts w:ascii="Arial" w:hAnsi="Arial" w:cs="Arial"/>
        </w:rPr>
        <w:t>e</w:t>
      </w:r>
      <w:r w:rsidR="00A11227">
        <w:rPr>
          <w:rFonts w:ascii="Arial" w:hAnsi="Arial" w:cs="Arial"/>
        </w:rPr>
        <w:t>j</w:t>
      </w:r>
      <w:r w:rsidR="001B7EDE">
        <w:rPr>
          <w:rFonts w:ascii="Arial" w:hAnsi="Arial" w:cs="Arial"/>
        </w:rPr>
        <w:t xml:space="preserve"> obrzeżem betonowym o wym. 6x20x100 cm</w:t>
      </w:r>
      <w:r w:rsidR="00D82B76">
        <w:rPr>
          <w:rFonts w:ascii="Arial" w:hAnsi="Arial" w:cs="Arial"/>
        </w:rPr>
        <w:t xml:space="preserve"> oraz wykonanie schodów terenowych wykonan</w:t>
      </w:r>
      <w:r w:rsidR="00A11227">
        <w:rPr>
          <w:rFonts w:ascii="Arial" w:hAnsi="Arial" w:cs="Arial"/>
        </w:rPr>
        <w:t>ych</w:t>
      </w:r>
      <w:r w:rsidR="00D82B76">
        <w:rPr>
          <w:rFonts w:ascii="Arial" w:hAnsi="Arial" w:cs="Arial"/>
        </w:rPr>
        <w:t xml:space="preserve"> z kostki betonowej w kolorze żółtym o wym. 10x20x6 cm, otoczo</w:t>
      </w:r>
      <w:r w:rsidR="00A910DD">
        <w:rPr>
          <w:rFonts w:ascii="Arial" w:hAnsi="Arial" w:cs="Arial"/>
        </w:rPr>
        <w:t>n</w:t>
      </w:r>
      <w:r w:rsidR="00A11227">
        <w:rPr>
          <w:rFonts w:ascii="Arial" w:hAnsi="Arial" w:cs="Arial"/>
        </w:rPr>
        <w:t>ych</w:t>
      </w:r>
      <w:r w:rsidR="00D82B76">
        <w:rPr>
          <w:rFonts w:ascii="Arial" w:hAnsi="Arial" w:cs="Arial"/>
        </w:rPr>
        <w:t xml:space="preserve"> obrzeżem betonowym </w:t>
      </w:r>
      <w:r w:rsidR="00085ABA">
        <w:rPr>
          <w:rFonts w:ascii="Arial" w:hAnsi="Arial" w:cs="Arial"/>
        </w:rPr>
        <w:br/>
      </w:r>
      <w:r w:rsidR="00D82B76">
        <w:rPr>
          <w:rFonts w:ascii="Arial" w:hAnsi="Arial" w:cs="Arial"/>
        </w:rPr>
        <w:t xml:space="preserve">o wym. 8x30x100 cm. Ponadto należy wyrównać teren placu zabaw oraz wykonać trawnik </w:t>
      </w:r>
      <w:r w:rsidR="00085ABA">
        <w:rPr>
          <w:rFonts w:ascii="Arial" w:hAnsi="Arial" w:cs="Arial"/>
        </w:rPr>
        <w:br/>
      </w:r>
      <w:r w:rsidR="00D82B76">
        <w:rPr>
          <w:rFonts w:ascii="Arial" w:hAnsi="Arial" w:cs="Arial"/>
        </w:rPr>
        <w:t>z siewu.</w:t>
      </w:r>
      <w:r w:rsidR="00085ABA">
        <w:rPr>
          <w:rFonts w:ascii="Arial" w:hAnsi="Arial" w:cs="Arial"/>
        </w:rPr>
        <w:t xml:space="preserve"> </w:t>
      </w:r>
      <w:r w:rsidR="00D82B76">
        <w:rPr>
          <w:rFonts w:ascii="Arial" w:hAnsi="Arial" w:cs="Arial"/>
        </w:rPr>
        <w:t>Przed przystąpieniem do realizacji zadania należy usunąć jedenaście urządzeń zabawowych, dwa stoliki oraz dwie ławki.</w:t>
      </w:r>
    </w:p>
    <w:p w14:paraId="4D9CA52F" w14:textId="77777777" w:rsidR="001B7EDE" w:rsidRDefault="001B7EDE" w:rsidP="001B7EDE">
      <w:pPr>
        <w:pStyle w:val="Standard"/>
        <w:spacing w:line="276" w:lineRule="auto"/>
        <w:jc w:val="both"/>
        <w:rPr>
          <w:rFonts w:ascii="Arial" w:hAnsi="Arial" w:cs="Arial"/>
          <w:sz w:val="22"/>
          <w:szCs w:val="22"/>
        </w:rPr>
      </w:pPr>
    </w:p>
    <w:p w14:paraId="0D79E9FF" w14:textId="77777777" w:rsidR="001B7EDE" w:rsidRPr="00D82B76" w:rsidRDefault="001B7EDE" w:rsidP="001B7EDE">
      <w:pPr>
        <w:spacing w:line="360" w:lineRule="auto"/>
        <w:jc w:val="both"/>
        <w:rPr>
          <w:rFonts w:ascii="Arial" w:hAnsi="Arial" w:cs="Arial"/>
          <w:b/>
          <w:color w:val="000000"/>
          <w:u w:val="single"/>
        </w:rPr>
      </w:pPr>
      <w:r w:rsidRPr="00D82B76">
        <w:rPr>
          <w:rFonts w:ascii="Arial" w:hAnsi="Arial" w:cs="Arial"/>
          <w:b/>
          <w:color w:val="000000"/>
          <w:u w:val="single"/>
        </w:rPr>
        <w:t>1.2. Kody robót według Wspólnego Słownika Zamówień:</w:t>
      </w:r>
    </w:p>
    <w:p w14:paraId="22CF6F5F" w14:textId="77777777" w:rsidR="00D82B76" w:rsidRPr="00D82B76" w:rsidRDefault="00D82B76" w:rsidP="00D82B76">
      <w:pPr>
        <w:tabs>
          <w:tab w:val="left" w:pos="709"/>
          <w:tab w:val="left" w:pos="1418"/>
          <w:tab w:val="left" w:pos="2127"/>
          <w:tab w:val="left" w:pos="2836"/>
          <w:tab w:val="left" w:pos="3545"/>
          <w:tab w:val="left" w:pos="4254"/>
          <w:tab w:val="left" w:pos="4963"/>
          <w:tab w:val="left" w:pos="7260"/>
        </w:tabs>
        <w:autoSpaceDE w:val="0"/>
        <w:spacing w:before="16" w:after="0" w:line="360" w:lineRule="auto"/>
        <w:jc w:val="both"/>
        <w:rPr>
          <w:rFonts w:ascii="Arial" w:hAnsi="Arial" w:cs="Arial"/>
          <w:bCs/>
        </w:rPr>
      </w:pPr>
      <w:r w:rsidRPr="00D82B76">
        <w:rPr>
          <w:rStyle w:val="Hipercze"/>
          <w:rFonts w:ascii="Arial" w:eastAsia="Times New Roman" w:hAnsi="Arial" w:cs="Arial"/>
          <w:bCs/>
          <w:color w:val="auto"/>
          <w:u w:val="none"/>
        </w:rPr>
        <w:t>KOD CPV  45111300-1</w:t>
      </w:r>
      <w:r w:rsidRPr="00D82B76">
        <w:rPr>
          <w:rStyle w:val="Hipercze"/>
          <w:rFonts w:ascii="Arial" w:eastAsia="Times New Roman" w:hAnsi="Arial" w:cs="Arial"/>
          <w:bCs/>
          <w:color w:val="auto"/>
          <w:u w:val="none"/>
        </w:rPr>
        <w:tab/>
        <w:t xml:space="preserve">Roboty rozbiórkowe  </w:t>
      </w:r>
    </w:p>
    <w:p w14:paraId="0AF04EC1" w14:textId="77777777" w:rsidR="00D82B76" w:rsidRPr="00D82B76" w:rsidRDefault="00D82B76" w:rsidP="00D82B76">
      <w:pPr>
        <w:autoSpaceDE w:val="0"/>
        <w:spacing w:before="16" w:after="0" w:line="360" w:lineRule="auto"/>
        <w:rPr>
          <w:rStyle w:val="Hipercze"/>
          <w:rFonts w:ascii="Arial" w:eastAsia="Arial" w:hAnsi="Arial" w:cs="Arial"/>
          <w:bCs/>
          <w:color w:val="auto"/>
          <w:u w:val="none"/>
        </w:rPr>
      </w:pPr>
      <w:r w:rsidRPr="00D82B76">
        <w:rPr>
          <w:rFonts w:ascii="Arial" w:hAnsi="Arial" w:cs="Arial"/>
          <w:bCs/>
        </w:rPr>
        <w:t>KOD CPV  45233250-6</w:t>
      </w:r>
      <w:r w:rsidRPr="00D82B76">
        <w:rPr>
          <w:rFonts w:ascii="Arial" w:hAnsi="Arial" w:cs="Arial"/>
          <w:bCs/>
        </w:rPr>
        <w:tab/>
      </w:r>
      <w:r w:rsidRPr="00D82B76">
        <w:rPr>
          <w:rStyle w:val="Hipercze"/>
          <w:rFonts w:ascii="Arial" w:hAnsi="Arial" w:cs="Arial"/>
          <w:bCs/>
          <w:color w:val="auto"/>
          <w:u w:val="none"/>
        </w:rPr>
        <w:t>Roboty w zakresie nawierzchni, z wyjątkiem dróg</w:t>
      </w:r>
    </w:p>
    <w:p w14:paraId="400A0147" w14:textId="77777777" w:rsidR="00D82B76" w:rsidRPr="00D82B76" w:rsidRDefault="00D82B76" w:rsidP="00D82B76">
      <w:pPr>
        <w:autoSpaceDE w:val="0"/>
        <w:spacing w:before="16" w:after="0" w:line="360" w:lineRule="auto"/>
        <w:rPr>
          <w:rFonts w:ascii="Arial" w:hAnsi="Arial" w:cs="Arial"/>
          <w:bCs/>
        </w:rPr>
      </w:pPr>
      <w:r w:rsidRPr="00D82B76">
        <w:rPr>
          <w:rStyle w:val="Hipercze"/>
          <w:rFonts w:ascii="Arial" w:eastAsia="Arial" w:hAnsi="Arial" w:cs="Arial"/>
          <w:bCs/>
          <w:color w:val="auto"/>
          <w:u w:val="none"/>
        </w:rPr>
        <w:t xml:space="preserve">KOD CPV  </w:t>
      </w:r>
      <w:r w:rsidRPr="00D82B76">
        <w:rPr>
          <w:rStyle w:val="Hipercze"/>
          <w:rFonts w:ascii="Arial" w:hAnsi="Arial" w:cs="Arial"/>
          <w:bCs/>
          <w:color w:val="auto"/>
          <w:u w:val="none"/>
        </w:rPr>
        <w:t>45100000-8</w:t>
      </w:r>
      <w:r w:rsidRPr="00D82B76">
        <w:rPr>
          <w:rStyle w:val="Hipercze"/>
          <w:rFonts w:ascii="Arial" w:hAnsi="Arial" w:cs="Arial"/>
          <w:bCs/>
          <w:color w:val="auto"/>
          <w:u w:val="none"/>
        </w:rPr>
        <w:tab/>
        <w:t>Przygotowanie terenu pod budowę</w:t>
      </w:r>
      <w:r w:rsidRPr="00D82B76">
        <w:rPr>
          <w:rStyle w:val="Hipercze"/>
          <w:rFonts w:ascii="Arial" w:hAnsi="Arial" w:cs="Arial"/>
          <w:bCs/>
          <w:color w:val="auto"/>
          <w:u w:val="none"/>
        </w:rPr>
        <w:br/>
      </w:r>
      <w:r w:rsidRPr="00D82B76">
        <w:rPr>
          <w:rStyle w:val="Hipercze"/>
          <w:rFonts w:ascii="Arial" w:eastAsia="Arial" w:hAnsi="Arial" w:cs="Arial"/>
          <w:bCs/>
          <w:color w:val="auto"/>
          <w:u w:val="none"/>
        </w:rPr>
        <w:t xml:space="preserve">KOD CPV  </w:t>
      </w:r>
      <w:r w:rsidRPr="00D82B76">
        <w:rPr>
          <w:rStyle w:val="Hipercze"/>
          <w:rFonts w:ascii="Arial" w:hAnsi="Arial" w:cs="Arial"/>
          <w:bCs/>
          <w:color w:val="auto"/>
          <w:u w:val="none"/>
        </w:rPr>
        <w:t>45111200-0</w:t>
      </w:r>
      <w:r w:rsidRPr="00D82B76">
        <w:rPr>
          <w:rStyle w:val="Hipercze"/>
          <w:rFonts w:ascii="Arial" w:hAnsi="Arial" w:cs="Arial"/>
          <w:bCs/>
          <w:color w:val="auto"/>
          <w:u w:val="none"/>
        </w:rPr>
        <w:tab/>
        <w:t xml:space="preserve">Roboty w zakresie przygotowania terenu pod budowę </w:t>
      </w:r>
      <w:r w:rsidRPr="00D82B76">
        <w:rPr>
          <w:rStyle w:val="Hipercze"/>
          <w:rFonts w:ascii="Arial" w:hAnsi="Arial" w:cs="Arial"/>
          <w:bCs/>
          <w:color w:val="auto"/>
          <w:u w:val="none"/>
        </w:rPr>
        <w:br/>
      </w:r>
      <w:r w:rsidRPr="00D82B76">
        <w:rPr>
          <w:rStyle w:val="Hipercze"/>
          <w:rFonts w:ascii="Arial" w:hAnsi="Arial" w:cs="Arial"/>
          <w:bCs/>
          <w:color w:val="auto"/>
          <w:u w:val="none"/>
        </w:rPr>
        <w:tab/>
      </w:r>
      <w:r w:rsidRPr="00D82B76">
        <w:rPr>
          <w:rStyle w:val="Hipercze"/>
          <w:rFonts w:ascii="Arial" w:hAnsi="Arial" w:cs="Arial"/>
          <w:bCs/>
          <w:color w:val="auto"/>
          <w:u w:val="none"/>
        </w:rPr>
        <w:tab/>
      </w:r>
      <w:r w:rsidRPr="00D82B76">
        <w:rPr>
          <w:rStyle w:val="Hipercze"/>
          <w:rFonts w:ascii="Arial" w:hAnsi="Arial" w:cs="Arial"/>
          <w:bCs/>
          <w:color w:val="auto"/>
          <w:u w:val="none"/>
        </w:rPr>
        <w:tab/>
      </w:r>
      <w:r w:rsidRPr="00D82B76">
        <w:rPr>
          <w:rStyle w:val="Hipercze"/>
          <w:rFonts w:ascii="Arial" w:hAnsi="Arial" w:cs="Arial"/>
          <w:bCs/>
          <w:color w:val="auto"/>
          <w:u w:val="none"/>
        </w:rPr>
        <w:tab/>
        <w:t>i roboty ziemne</w:t>
      </w:r>
      <w:r w:rsidRPr="00D82B76">
        <w:rPr>
          <w:rStyle w:val="Hipercze"/>
          <w:rFonts w:ascii="Arial" w:hAnsi="Arial" w:cs="Arial"/>
          <w:bCs/>
          <w:color w:val="auto"/>
          <w:u w:val="none"/>
        </w:rPr>
        <w:br/>
      </w:r>
      <w:r w:rsidRPr="00D82B76">
        <w:rPr>
          <w:rStyle w:val="Hipercze"/>
          <w:rFonts w:ascii="Arial" w:eastAsia="Arial" w:hAnsi="Arial" w:cs="Arial"/>
          <w:bCs/>
          <w:color w:val="auto"/>
          <w:u w:val="none"/>
        </w:rPr>
        <w:t xml:space="preserve">KOD CPV </w:t>
      </w:r>
      <w:r w:rsidRPr="00D82B76">
        <w:rPr>
          <w:rStyle w:val="Hipercze"/>
          <w:rFonts w:ascii="Arial" w:hAnsi="Arial" w:cs="Arial"/>
          <w:bCs/>
          <w:color w:val="auto"/>
          <w:u w:val="none"/>
        </w:rPr>
        <w:t>45111291-4</w:t>
      </w:r>
      <w:r w:rsidRPr="00D82B76">
        <w:rPr>
          <w:rStyle w:val="Hipercze"/>
          <w:rFonts w:ascii="Arial" w:hAnsi="Arial" w:cs="Arial"/>
          <w:bCs/>
          <w:color w:val="auto"/>
          <w:u w:val="none"/>
        </w:rPr>
        <w:tab/>
        <w:t>Roboty w zakresie zagospodarowania terenu</w:t>
      </w:r>
      <w:r w:rsidRPr="00D82B76">
        <w:rPr>
          <w:rStyle w:val="Hipercze"/>
          <w:rFonts w:ascii="Arial" w:hAnsi="Arial" w:cs="Arial"/>
          <w:bCs/>
          <w:color w:val="auto"/>
          <w:u w:val="none"/>
        </w:rPr>
        <w:br/>
      </w:r>
      <w:r w:rsidRPr="00D82B76">
        <w:rPr>
          <w:rStyle w:val="Hipercze"/>
          <w:rFonts w:ascii="Arial" w:eastAsia="Arial" w:hAnsi="Arial" w:cs="Arial"/>
          <w:bCs/>
          <w:color w:val="auto"/>
          <w:u w:val="none"/>
        </w:rPr>
        <w:t xml:space="preserve">KOD CPV </w:t>
      </w:r>
      <w:r w:rsidRPr="00D82B76">
        <w:rPr>
          <w:rStyle w:val="Hipercze"/>
          <w:rFonts w:ascii="Arial" w:hAnsi="Arial" w:cs="Arial"/>
          <w:bCs/>
          <w:color w:val="auto"/>
          <w:u w:val="none"/>
        </w:rPr>
        <w:t>45113000-2</w:t>
      </w:r>
      <w:r w:rsidRPr="00D82B76">
        <w:rPr>
          <w:rStyle w:val="Hipercze"/>
          <w:rFonts w:ascii="Arial" w:hAnsi="Arial" w:cs="Arial"/>
          <w:bCs/>
          <w:color w:val="auto"/>
          <w:u w:val="none"/>
        </w:rPr>
        <w:tab/>
        <w:t>Roboty na placu budowy</w:t>
      </w:r>
    </w:p>
    <w:p w14:paraId="5ADFDF5A" w14:textId="77777777" w:rsidR="00D82B76" w:rsidRPr="00D82B76" w:rsidRDefault="00D82B76" w:rsidP="00D82B76">
      <w:pPr>
        <w:autoSpaceDE w:val="0"/>
        <w:spacing w:before="16" w:after="0" w:line="360" w:lineRule="auto"/>
        <w:rPr>
          <w:rFonts w:ascii="Arial" w:eastAsia="Arial" w:hAnsi="Arial" w:cs="Arial"/>
          <w:bCs/>
        </w:rPr>
      </w:pPr>
      <w:r w:rsidRPr="00D82B76">
        <w:rPr>
          <w:rFonts w:ascii="Arial" w:hAnsi="Arial" w:cs="Arial"/>
          <w:bCs/>
        </w:rPr>
        <w:t>KOD CPV 45112723-9</w:t>
      </w:r>
      <w:r w:rsidRPr="00D82B76">
        <w:rPr>
          <w:rFonts w:ascii="Arial" w:hAnsi="Arial" w:cs="Arial"/>
          <w:bCs/>
        </w:rPr>
        <w:tab/>
      </w:r>
      <w:r w:rsidRPr="00D82B76">
        <w:rPr>
          <w:rStyle w:val="Hipercze"/>
          <w:rFonts w:ascii="Arial" w:hAnsi="Arial" w:cs="Arial"/>
          <w:bCs/>
          <w:color w:val="auto"/>
          <w:u w:val="none"/>
        </w:rPr>
        <w:t>Roboty w zakresie kształtowania placów zabaw</w:t>
      </w:r>
    </w:p>
    <w:p w14:paraId="59886260" w14:textId="77777777" w:rsidR="00D82B76" w:rsidRPr="00D82B76" w:rsidRDefault="00D82B76" w:rsidP="00D82B76">
      <w:pPr>
        <w:autoSpaceDE w:val="0"/>
        <w:spacing w:before="16" w:after="0" w:line="360" w:lineRule="auto"/>
        <w:rPr>
          <w:rStyle w:val="Hipercze"/>
          <w:rFonts w:ascii="Arial" w:hAnsi="Arial" w:cs="Arial"/>
          <w:bCs/>
          <w:color w:val="auto"/>
          <w:u w:val="none"/>
        </w:rPr>
      </w:pPr>
      <w:r w:rsidRPr="00D82B76">
        <w:rPr>
          <w:rFonts w:ascii="Arial" w:eastAsia="Arial" w:hAnsi="Arial" w:cs="Arial"/>
          <w:bCs/>
        </w:rPr>
        <w:t xml:space="preserve">KOD CPV </w:t>
      </w:r>
      <w:r w:rsidRPr="00D82B76">
        <w:rPr>
          <w:rFonts w:ascii="Arial" w:hAnsi="Arial" w:cs="Arial"/>
          <w:bCs/>
        </w:rPr>
        <w:t>45112210-0</w:t>
      </w:r>
      <w:r w:rsidRPr="00D82B76">
        <w:rPr>
          <w:rFonts w:ascii="Arial" w:hAnsi="Arial" w:cs="Arial"/>
          <w:bCs/>
        </w:rPr>
        <w:tab/>
        <w:t>Usuwanie wierzchniej warstwy gleby</w:t>
      </w:r>
    </w:p>
    <w:p w14:paraId="6032DF2E" w14:textId="77777777" w:rsidR="00D82B76" w:rsidRPr="00D82B76" w:rsidRDefault="00D82B76" w:rsidP="00D82B76">
      <w:pPr>
        <w:tabs>
          <w:tab w:val="left" w:pos="709"/>
          <w:tab w:val="left" w:pos="1418"/>
          <w:tab w:val="left" w:pos="2127"/>
          <w:tab w:val="left" w:pos="2836"/>
          <w:tab w:val="left" w:pos="3545"/>
          <w:tab w:val="left" w:pos="4254"/>
          <w:tab w:val="left" w:pos="4963"/>
          <w:tab w:val="left" w:pos="7260"/>
        </w:tabs>
        <w:autoSpaceDE w:val="0"/>
        <w:spacing w:before="16" w:after="0" w:line="360" w:lineRule="auto"/>
        <w:jc w:val="both"/>
        <w:rPr>
          <w:rStyle w:val="Hipercze"/>
          <w:rFonts w:ascii="Arial" w:eastAsia="Times New Roman" w:hAnsi="Arial" w:cs="Arial"/>
          <w:bCs/>
          <w:color w:val="auto"/>
          <w:u w:val="none"/>
        </w:rPr>
      </w:pPr>
      <w:r w:rsidRPr="00D82B76">
        <w:rPr>
          <w:rStyle w:val="Hipercze"/>
          <w:rFonts w:ascii="Arial" w:hAnsi="Arial" w:cs="Arial"/>
          <w:bCs/>
          <w:color w:val="auto"/>
          <w:u w:val="none"/>
        </w:rPr>
        <w:t xml:space="preserve">KOD CPV  77310000-6 </w:t>
      </w:r>
      <w:r w:rsidRPr="00D82B76">
        <w:rPr>
          <w:rStyle w:val="Hipercze"/>
          <w:rFonts w:ascii="Arial" w:hAnsi="Arial" w:cs="Arial"/>
          <w:bCs/>
          <w:color w:val="auto"/>
          <w:u w:val="none"/>
        </w:rPr>
        <w:tab/>
        <w:t>Usługi sadzenia roślin oraz utrzymania terenów zielonych</w:t>
      </w:r>
    </w:p>
    <w:p w14:paraId="1AA8CD8B" w14:textId="77777777" w:rsidR="00D82B76" w:rsidRPr="00D82B76" w:rsidRDefault="00D82B76" w:rsidP="00D82B76">
      <w:pPr>
        <w:tabs>
          <w:tab w:val="left" w:pos="709"/>
          <w:tab w:val="left" w:pos="1418"/>
          <w:tab w:val="left" w:pos="2127"/>
          <w:tab w:val="left" w:pos="2836"/>
          <w:tab w:val="left" w:pos="3545"/>
          <w:tab w:val="left" w:pos="4254"/>
          <w:tab w:val="left" w:pos="4963"/>
          <w:tab w:val="left" w:pos="7260"/>
        </w:tabs>
        <w:autoSpaceDE w:val="0"/>
        <w:spacing w:before="16" w:after="0" w:line="360" w:lineRule="auto"/>
        <w:jc w:val="both"/>
        <w:rPr>
          <w:rStyle w:val="Hipercze"/>
          <w:rFonts w:ascii="Arial" w:hAnsi="Arial" w:cs="Arial"/>
          <w:color w:val="auto"/>
          <w:u w:val="none"/>
        </w:rPr>
      </w:pPr>
      <w:r w:rsidRPr="00D82B76">
        <w:rPr>
          <w:rStyle w:val="Hipercze"/>
          <w:rFonts w:ascii="Arial" w:eastAsia="Times New Roman" w:hAnsi="Arial" w:cs="Arial"/>
          <w:bCs/>
          <w:color w:val="auto"/>
          <w:u w:val="none"/>
        </w:rPr>
        <w:t>KOD CPV  77314100-5</w:t>
      </w:r>
      <w:r w:rsidRPr="00D82B76">
        <w:rPr>
          <w:rStyle w:val="Hipercze"/>
          <w:rFonts w:ascii="Arial" w:eastAsia="Times New Roman" w:hAnsi="Arial" w:cs="Arial"/>
          <w:bCs/>
          <w:color w:val="auto"/>
          <w:u w:val="none"/>
        </w:rPr>
        <w:tab/>
        <w:t>Usługi w zakresie trawników</w:t>
      </w:r>
    </w:p>
    <w:p w14:paraId="58E1FB33" w14:textId="7415A800" w:rsidR="00D82B76" w:rsidRPr="00D82B76" w:rsidRDefault="00D82B76" w:rsidP="00D82B76">
      <w:pPr>
        <w:tabs>
          <w:tab w:val="left" w:pos="709"/>
          <w:tab w:val="left" w:pos="1418"/>
          <w:tab w:val="left" w:pos="2127"/>
          <w:tab w:val="left" w:pos="2836"/>
          <w:tab w:val="left" w:pos="3545"/>
          <w:tab w:val="left" w:pos="4254"/>
          <w:tab w:val="left" w:pos="4963"/>
          <w:tab w:val="left" w:pos="7260"/>
        </w:tabs>
        <w:autoSpaceDE w:val="0"/>
        <w:spacing w:before="16" w:after="0" w:line="360" w:lineRule="auto"/>
        <w:jc w:val="both"/>
        <w:rPr>
          <w:rFonts w:eastAsia="Times New Roman" w:cs="Times New Roman"/>
        </w:rPr>
      </w:pPr>
      <w:r w:rsidRPr="00D82B76">
        <w:rPr>
          <w:rStyle w:val="Hipercze"/>
          <w:rFonts w:ascii="Arial" w:hAnsi="Arial" w:cs="Arial"/>
          <w:color w:val="auto"/>
          <w:u w:val="none"/>
        </w:rPr>
        <w:t>KOD CPV</w:t>
      </w:r>
      <w:r w:rsidR="00BE55EC">
        <w:rPr>
          <w:rStyle w:val="Hipercze"/>
          <w:rFonts w:ascii="Arial" w:hAnsi="Arial" w:cs="Arial"/>
          <w:color w:val="auto"/>
          <w:u w:val="none"/>
        </w:rPr>
        <w:t xml:space="preserve"> </w:t>
      </w:r>
      <w:r w:rsidRPr="00D82B76">
        <w:rPr>
          <w:rStyle w:val="Hipercze"/>
          <w:rFonts w:ascii="Arial" w:hAnsi="Arial" w:cs="Arial"/>
          <w:color w:val="auto"/>
          <w:u w:val="none"/>
        </w:rPr>
        <w:t xml:space="preserve"> </w:t>
      </w:r>
      <w:r w:rsidRPr="00D82B76">
        <w:rPr>
          <w:rStyle w:val="Hipercze"/>
          <w:rFonts w:ascii="Arial" w:eastAsia="Times New Roman" w:hAnsi="Arial" w:cs="Arial"/>
          <w:bCs/>
          <w:color w:val="auto"/>
          <w:u w:val="none"/>
        </w:rPr>
        <w:t xml:space="preserve">45233161-5 </w:t>
      </w:r>
      <w:r w:rsidRPr="00D82B76">
        <w:rPr>
          <w:rStyle w:val="Hipercze"/>
          <w:rFonts w:ascii="Arial" w:eastAsia="Times New Roman" w:hAnsi="Arial" w:cs="Arial"/>
          <w:bCs/>
          <w:color w:val="auto"/>
          <w:u w:val="none"/>
        </w:rPr>
        <w:tab/>
        <w:t xml:space="preserve">Roboty budowlane w zakresie ścieżek pieszych </w:t>
      </w:r>
    </w:p>
    <w:p w14:paraId="706ECC16" w14:textId="77777777" w:rsidR="00D82B76" w:rsidRDefault="00D82B76" w:rsidP="001B7EDE">
      <w:pPr>
        <w:tabs>
          <w:tab w:val="left" w:pos="709"/>
          <w:tab w:val="left" w:pos="1418"/>
          <w:tab w:val="left" w:pos="2127"/>
          <w:tab w:val="left" w:pos="2836"/>
          <w:tab w:val="left" w:pos="3545"/>
          <w:tab w:val="left" w:pos="4254"/>
          <w:tab w:val="left" w:pos="4963"/>
          <w:tab w:val="left" w:pos="7260"/>
        </w:tabs>
        <w:autoSpaceDE w:val="0"/>
        <w:spacing w:before="16" w:line="240" w:lineRule="auto"/>
        <w:rPr>
          <w:rFonts w:ascii="Arial" w:hAnsi="Arial" w:cs="Arial"/>
          <w:b/>
          <w:bCs/>
          <w:color w:val="000000"/>
          <w:spacing w:val="-16"/>
          <w:u w:val="single"/>
        </w:rPr>
      </w:pPr>
    </w:p>
    <w:p w14:paraId="7DDAF46B" w14:textId="77777777" w:rsidR="00BE55EC" w:rsidRDefault="00BE55EC" w:rsidP="001B7EDE">
      <w:pPr>
        <w:tabs>
          <w:tab w:val="left" w:pos="709"/>
          <w:tab w:val="left" w:pos="1418"/>
          <w:tab w:val="left" w:pos="2127"/>
          <w:tab w:val="left" w:pos="2836"/>
          <w:tab w:val="left" w:pos="3545"/>
          <w:tab w:val="left" w:pos="4254"/>
          <w:tab w:val="left" w:pos="4963"/>
          <w:tab w:val="left" w:pos="7260"/>
        </w:tabs>
        <w:autoSpaceDE w:val="0"/>
        <w:spacing w:before="16" w:line="240" w:lineRule="auto"/>
        <w:rPr>
          <w:rFonts w:ascii="Arial" w:hAnsi="Arial" w:cs="Arial"/>
          <w:b/>
          <w:bCs/>
          <w:color w:val="000000"/>
          <w:spacing w:val="-16"/>
          <w:u w:val="single"/>
        </w:rPr>
      </w:pPr>
    </w:p>
    <w:p w14:paraId="34AD5D51" w14:textId="77777777" w:rsidR="00A910DD" w:rsidRDefault="00A910DD" w:rsidP="001B7EDE">
      <w:pPr>
        <w:tabs>
          <w:tab w:val="left" w:pos="709"/>
          <w:tab w:val="left" w:pos="1418"/>
          <w:tab w:val="left" w:pos="2127"/>
          <w:tab w:val="left" w:pos="2836"/>
          <w:tab w:val="left" w:pos="3545"/>
          <w:tab w:val="left" w:pos="4254"/>
          <w:tab w:val="left" w:pos="4963"/>
          <w:tab w:val="left" w:pos="7260"/>
        </w:tabs>
        <w:autoSpaceDE w:val="0"/>
        <w:spacing w:before="16" w:line="240" w:lineRule="auto"/>
        <w:rPr>
          <w:rFonts w:ascii="Arial" w:hAnsi="Arial" w:cs="Arial"/>
          <w:b/>
          <w:bCs/>
          <w:color w:val="000000"/>
          <w:spacing w:val="-16"/>
          <w:u w:val="single"/>
        </w:rPr>
      </w:pPr>
    </w:p>
    <w:p w14:paraId="6A58E190" w14:textId="77777777" w:rsidR="001B7EDE" w:rsidRDefault="001B7EDE" w:rsidP="001B7EDE">
      <w:pPr>
        <w:tabs>
          <w:tab w:val="left" w:pos="709"/>
          <w:tab w:val="left" w:pos="1418"/>
          <w:tab w:val="left" w:pos="2127"/>
          <w:tab w:val="left" w:pos="2836"/>
          <w:tab w:val="left" w:pos="3545"/>
          <w:tab w:val="left" w:pos="4254"/>
          <w:tab w:val="left" w:pos="4963"/>
          <w:tab w:val="left" w:pos="7260"/>
        </w:tabs>
        <w:autoSpaceDE w:val="0"/>
        <w:spacing w:before="16" w:line="240" w:lineRule="auto"/>
      </w:pPr>
      <w:r>
        <w:rPr>
          <w:rFonts w:ascii="Arial" w:hAnsi="Arial" w:cs="Arial"/>
          <w:b/>
          <w:bCs/>
          <w:color w:val="000000"/>
          <w:spacing w:val="-16"/>
          <w:u w:val="single"/>
        </w:rPr>
        <w:lastRenderedPageBreak/>
        <w:t xml:space="preserve">1.3.  </w:t>
      </w:r>
      <w:r>
        <w:rPr>
          <w:rFonts w:ascii="Arial" w:hAnsi="Arial" w:cs="Arial"/>
          <w:b/>
          <w:bCs/>
          <w:color w:val="000000"/>
          <w:spacing w:val="1"/>
          <w:u w:val="single"/>
        </w:rPr>
        <w:t>P</w:t>
      </w:r>
      <w:r>
        <w:rPr>
          <w:rFonts w:ascii="Arial" w:hAnsi="Arial" w:cs="Arial"/>
          <w:b/>
          <w:bCs/>
          <w:color w:val="000000"/>
          <w:u w:val="single"/>
        </w:rPr>
        <w:t>o</w:t>
      </w:r>
      <w:r>
        <w:rPr>
          <w:rFonts w:ascii="Arial" w:hAnsi="Arial" w:cs="Arial"/>
          <w:b/>
          <w:bCs/>
          <w:color w:val="000000"/>
          <w:spacing w:val="-1"/>
          <w:u w:val="single"/>
        </w:rPr>
        <w:t>ds</w:t>
      </w:r>
      <w:r>
        <w:rPr>
          <w:rFonts w:ascii="Arial" w:hAnsi="Arial" w:cs="Arial"/>
          <w:b/>
          <w:bCs/>
          <w:color w:val="000000"/>
          <w:spacing w:val="2"/>
          <w:u w:val="single"/>
        </w:rPr>
        <w:t>t</w:t>
      </w:r>
      <w:r>
        <w:rPr>
          <w:rFonts w:ascii="Arial" w:hAnsi="Arial" w:cs="Arial"/>
          <w:b/>
          <w:bCs/>
          <w:color w:val="000000"/>
          <w:u w:val="single"/>
        </w:rPr>
        <w:t>a</w:t>
      </w:r>
      <w:r>
        <w:rPr>
          <w:rFonts w:ascii="Arial" w:hAnsi="Arial" w:cs="Arial"/>
          <w:b/>
          <w:bCs/>
          <w:color w:val="000000"/>
          <w:spacing w:val="5"/>
          <w:u w:val="single"/>
        </w:rPr>
        <w:t>w</w:t>
      </w:r>
      <w:r>
        <w:rPr>
          <w:rFonts w:ascii="Arial" w:hAnsi="Arial" w:cs="Arial"/>
          <w:b/>
          <w:bCs/>
          <w:color w:val="000000"/>
          <w:u w:val="single"/>
        </w:rPr>
        <w:t xml:space="preserve">a </w:t>
      </w:r>
      <w:r>
        <w:rPr>
          <w:rFonts w:ascii="Arial" w:hAnsi="Arial" w:cs="Arial"/>
          <w:b/>
          <w:bCs/>
          <w:color w:val="000000"/>
          <w:spacing w:val="-139"/>
          <w:u w:val="single"/>
        </w:rPr>
        <w:t xml:space="preserve">  </w:t>
      </w:r>
      <w:r>
        <w:rPr>
          <w:rFonts w:ascii="Arial" w:hAnsi="Arial" w:cs="Arial"/>
          <w:b/>
          <w:bCs/>
          <w:color w:val="000000"/>
          <w:u w:val="single"/>
        </w:rPr>
        <w:t>o</w:t>
      </w:r>
      <w:r>
        <w:rPr>
          <w:rFonts w:ascii="Arial" w:hAnsi="Arial" w:cs="Arial"/>
          <w:b/>
          <w:bCs/>
          <w:color w:val="000000"/>
          <w:spacing w:val="-1"/>
          <w:u w:val="single"/>
        </w:rPr>
        <w:t>p</w:t>
      </w:r>
      <w:r>
        <w:rPr>
          <w:rFonts w:ascii="Arial" w:hAnsi="Arial" w:cs="Arial"/>
          <w:b/>
          <w:bCs/>
          <w:color w:val="000000"/>
          <w:spacing w:val="1"/>
          <w:u w:val="single"/>
        </w:rPr>
        <w:t>r</w:t>
      </w:r>
      <w:r>
        <w:rPr>
          <w:rFonts w:ascii="Arial" w:hAnsi="Arial" w:cs="Arial"/>
          <w:b/>
          <w:bCs/>
          <w:color w:val="000000"/>
          <w:u w:val="single"/>
        </w:rPr>
        <w:t>a</w:t>
      </w:r>
      <w:r>
        <w:rPr>
          <w:rFonts w:ascii="Arial" w:hAnsi="Arial" w:cs="Arial"/>
          <w:b/>
          <w:bCs/>
          <w:color w:val="000000"/>
          <w:spacing w:val="1"/>
          <w:u w:val="single"/>
        </w:rPr>
        <w:t>c</w:t>
      </w:r>
      <w:r>
        <w:rPr>
          <w:rFonts w:ascii="Arial" w:hAnsi="Arial" w:cs="Arial"/>
          <w:b/>
          <w:bCs/>
          <w:color w:val="000000"/>
          <w:u w:val="single"/>
        </w:rPr>
        <w:t>o</w:t>
      </w:r>
      <w:r>
        <w:rPr>
          <w:rFonts w:ascii="Arial" w:hAnsi="Arial" w:cs="Arial"/>
          <w:b/>
          <w:bCs/>
          <w:color w:val="000000"/>
          <w:spacing w:val="3"/>
          <w:u w:val="single"/>
        </w:rPr>
        <w:t>w</w:t>
      </w:r>
      <w:r>
        <w:rPr>
          <w:rFonts w:ascii="Arial" w:hAnsi="Arial" w:cs="Arial"/>
          <w:b/>
          <w:bCs/>
          <w:color w:val="000000"/>
          <w:u w:val="single"/>
        </w:rPr>
        <w:t>a</w:t>
      </w:r>
      <w:r>
        <w:rPr>
          <w:rFonts w:ascii="Arial" w:hAnsi="Arial" w:cs="Arial"/>
          <w:b/>
          <w:bCs/>
          <w:color w:val="000000"/>
          <w:spacing w:val="1"/>
          <w:u w:val="single"/>
        </w:rPr>
        <w:t>ni</w:t>
      </w:r>
      <w:r>
        <w:rPr>
          <w:rFonts w:ascii="Arial" w:hAnsi="Arial" w:cs="Arial"/>
          <w:b/>
          <w:bCs/>
          <w:color w:val="000000"/>
          <w:u w:val="single"/>
        </w:rPr>
        <w:t>a:</w:t>
      </w:r>
    </w:p>
    <w:p w14:paraId="6ED2357D" w14:textId="77777777" w:rsidR="001B7EDE" w:rsidRDefault="001B7EDE" w:rsidP="001B7EDE">
      <w:pPr>
        <w:pStyle w:val="Standard"/>
        <w:spacing w:line="360" w:lineRule="auto"/>
        <w:ind w:left="567" w:right="603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color w:val="000000"/>
          <w:spacing w:val="-2"/>
          <w:sz w:val="22"/>
          <w:szCs w:val="22"/>
        </w:rPr>
        <w:t>1</w:t>
      </w:r>
      <w:r>
        <w:rPr>
          <w:rFonts w:ascii="Arial" w:hAnsi="Arial" w:cs="Arial"/>
          <w:color w:val="000000"/>
          <w:spacing w:val="1"/>
          <w:sz w:val="22"/>
          <w:szCs w:val="22"/>
        </w:rPr>
        <w:t xml:space="preserve">. </w:t>
      </w:r>
      <w:r>
        <w:rPr>
          <w:rFonts w:ascii="Arial" w:hAnsi="Arial" w:cs="Arial"/>
          <w:color w:val="000000"/>
          <w:spacing w:val="-1"/>
          <w:sz w:val="22"/>
          <w:szCs w:val="22"/>
        </w:rPr>
        <w:t>Z</w:t>
      </w:r>
      <w:r>
        <w:rPr>
          <w:rFonts w:ascii="Arial" w:hAnsi="Arial" w:cs="Arial"/>
          <w:color w:val="000000"/>
          <w:sz w:val="22"/>
          <w:szCs w:val="22"/>
        </w:rPr>
        <w:t>l</w:t>
      </w:r>
      <w:r>
        <w:rPr>
          <w:rFonts w:ascii="Arial" w:hAnsi="Arial" w:cs="Arial"/>
          <w:color w:val="000000"/>
          <w:spacing w:val="-2"/>
          <w:sz w:val="22"/>
          <w:szCs w:val="22"/>
        </w:rPr>
        <w:t>e</w:t>
      </w:r>
      <w:r>
        <w:rPr>
          <w:rFonts w:ascii="Arial" w:hAnsi="Arial" w:cs="Arial"/>
          <w:color w:val="000000"/>
          <w:spacing w:val="1"/>
          <w:sz w:val="22"/>
          <w:szCs w:val="22"/>
        </w:rPr>
        <w:t>ce</w:t>
      </w:r>
      <w:r>
        <w:rPr>
          <w:rFonts w:ascii="Arial" w:hAnsi="Arial" w:cs="Arial"/>
          <w:color w:val="000000"/>
          <w:sz w:val="22"/>
          <w:szCs w:val="22"/>
        </w:rPr>
        <w:t>n</w:t>
      </w:r>
      <w:r>
        <w:rPr>
          <w:rFonts w:ascii="Arial" w:hAnsi="Arial" w:cs="Arial"/>
          <w:color w:val="000000"/>
          <w:spacing w:val="-2"/>
          <w:sz w:val="22"/>
          <w:szCs w:val="22"/>
        </w:rPr>
        <w:t>i</w:t>
      </w:r>
      <w:r>
        <w:rPr>
          <w:rFonts w:ascii="Arial" w:hAnsi="Arial" w:cs="Arial"/>
          <w:color w:val="000000"/>
          <w:sz w:val="22"/>
          <w:szCs w:val="22"/>
        </w:rPr>
        <w:t>e</w:t>
      </w:r>
      <w:r>
        <w:rPr>
          <w:rFonts w:ascii="Arial" w:hAnsi="Arial" w:cs="Arial"/>
          <w:color w:val="000000"/>
          <w:spacing w:val="2"/>
          <w:sz w:val="22"/>
          <w:szCs w:val="22"/>
        </w:rPr>
        <w:t xml:space="preserve"> </w:t>
      </w:r>
      <w:r>
        <w:rPr>
          <w:rFonts w:ascii="Arial" w:hAnsi="Arial" w:cs="Arial"/>
          <w:color w:val="000000"/>
          <w:spacing w:val="-1"/>
          <w:sz w:val="22"/>
          <w:szCs w:val="22"/>
        </w:rPr>
        <w:t>I</w:t>
      </w:r>
      <w:r>
        <w:rPr>
          <w:rFonts w:ascii="Arial" w:hAnsi="Arial" w:cs="Arial"/>
          <w:color w:val="000000"/>
          <w:spacing w:val="-2"/>
          <w:sz w:val="22"/>
          <w:szCs w:val="22"/>
        </w:rPr>
        <w:t>n</w:t>
      </w:r>
      <w:r>
        <w:rPr>
          <w:rFonts w:ascii="Arial" w:hAnsi="Arial" w:cs="Arial"/>
          <w:color w:val="000000"/>
          <w:sz w:val="22"/>
          <w:szCs w:val="22"/>
        </w:rPr>
        <w:t>w</w:t>
      </w:r>
      <w:r>
        <w:rPr>
          <w:rFonts w:ascii="Arial" w:hAnsi="Arial" w:cs="Arial"/>
          <w:color w:val="000000"/>
          <w:spacing w:val="-2"/>
          <w:sz w:val="22"/>
          <w:szCs w:val="22"/>
        </w:rPr>
        <w:t>e</w:t>
      </w:r>
      <w:r>
        <w:rPr>
          <w:rFonts w:ascii="Arial" w:hAnsi="Arial" w:cs="Arial"/>
          <w:color w:val="000000"/>
          <w:spacing w:val="1"/>
          <w:sz w:val="22"/>
          <w:szCs w:val="22"/>
        </w:rPr>
        <w:t>s</w:t>
      </w:r>
      <w:r>
        <w:rPr>
          <w:rFonts w:ascii="Arial" w:hAnsi="Arial" w:cs="Arial"/>
          <w:color w:val="000000"/>
          <w:sz w:val="22"/>
          <w:szCs w:val="22"/>
        </w:rPr>
        <w:t>to</w:t>
      </w:r>
      <w:r>
        <w:rPr>
          <w:rFonts w:ascii="Arial" w:hAnsi="Arial" w:cs="Arial"/>
          <w:color w:val="000000"/>
          <w:spacing w:val="-1"/>
          <w:sz w:val="22"/>
          <w:szCs w:val="22"/>
        </w:rPr>
        <w:t>r</w:t>
      </w:r>
      <w:r>
        <w:rPr>
          <w:rFonts w:ascii="Arial" w:hAnsi="Arial" w:cs="Arial"/>
          <w:color w:val="000000"/>
          <w:spacing w:val="-2"/>
          <w:sz w:val="22"/>
          <w:szCs w:val="22"/>
        </w:rPr>
        <w:t>a</w:t>
      </w:r>
      <w:r>
        <w:rPr>
          <w:rFonts w:ascii="Arial" w:hAnsi="Arial" w:cs="Arial"/>
          <w:color w:val="000000"/>
          <w:sz w:val="22"/>
          <w:szCs w:val="22"/>
        </w:rPr>
        <w:t>.</w:t>
      </w:r>
    </w:p>
    <w:p w14:paraId="115AF6FF" w14:textId="77777777" w:rsidR="001B7EDE" w:rsidRDefault="001B7EDE" w:rsidP="001B7EDE">
      <w:pPr>
        <w:pStyle w:val="Standard"/>
        <w:spacing w:line="360" w:lineRule="auto"/>
        <w:ind w:left="567" w:right="504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color w:val="000000"/>
          <w:spacing w:val="-2"/>
          <w:sz w:val="22"/>
          <w:szCs w:val="22"/>
        </w:rPr>
        <w:t>2</w:t>
      </w:r>
      <w:r>
        <w:rPr>
          <w:rFonts w:ascii="Arial" w:hAnsi="Arial" w:cs="Arial"/>
          <w:color w:val="000000"/>
          <w:spacing w:val="1"/>
          <w:sz w:val="22"/>
          <w:szCs w:val="22"/>
        </w:rPr>
        <w:t xml:space="preserve">. </w:t>
      </w:r>
      <w:r>
        <w:rPr>
          <w:rFonts w:ascii="Arial" w:hAnsi="Arial" w:cs="Arial"/>
          <w:color w:val="000000"/>
          <w:spacing w:val="-1"/>
          <w:sz w:val="22"/>
          <w:szCs w:val="22"/>
        </w:rPr>
        <w:t>Mapa do celów projektowych, skala: 1:500</w:t>
      </w:r>
    </w:p>
    <w:p w14:paraId="69C24E67" w14:textId="77777777" w:rsidR="001B7EDE" w:rsidRDefault="001B7EDE" w:rsidP="001B7EDE">
      <w:pPr>
        <w:pStyle w:val="Standard"/>
        <w:spacing w:line="360" w:lineRule="auto"/>
        <w:ind w:left="567" w:right="362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color w:val="000000"/>
          <w:spacing w:val="-2"/>
          <w:sz w:val="22"/>
          <w:szCs w:val="22"/>
        </w:rPr>
        <w:t>3</w:t>
      </w:r>
      <w:r>
        <w:rPr>
          <w:rFonts w:ascii="Arial" w:hAnsi="Arial" w:cs="Arial"/>
          <w:color w:val="000000"/>
          <w:spacing w:val="1"/>
          <w:sz w:val="22"/>
          <w:szCs w:val="22"/>
        </w:rPr>
        <w:t xml:space="preserve">. </w:t>
      </w:r>
      <w:r>
        <w:rPr>
          <w:rFonts w:ascii="Arial" w:hAnsi="Arial" w:cs="Arial"/>
          <w:color w:val="000000"/>
          <w:spacing w:val="-3"/>
          <w:sz w:val="22"/>
          <w:szCs w:val="22"/>
        </w:rPr>
        <w:t>W</w:t>
      </w:r>
      <w:r>
        <w:rPr>
          <w:rFonts w:ascii="Arial" w:hAnsi="Arial" w:cs="Arial"/>
          <w:color w:val="000000"/>
          <w:sz w:val="22"/>
          <w:szCs w:val="22"/>
        </w:rPr>
        <w:t>i</w:t>
      </w:r>
      <w:r>
        <w:rPr>
          <w:rFonts w:ascii="Arial" w:hAnsi="Arial" w:cs="Arial"/>
          <w:color w:val="000000"/>
          <w:spacing w:val="-2"/>
          <w:sz w:val="22"/>
          <w:szCs w:val="22"/>
        </w:rPr>
        <w:t>z</w:t>
      </w:r>
      <w:r>
        <w:rPr>
          <w:rFonts w:ascii="Arial" w:hAnsi="Arial" w:cs="Arial"/>
          <w:color w:val="000000"/>
          <w:spacing w:val="2"/>
          <w:sz w:val="22"/>
          <w:szCs w:val="22"/>
        </w:rPr>
        <w:t>j</w:t>
      </w:r>
      <w:r>
        <w:rPr>
          <w:rFonts w:ascii="Arial" w:hAnsi="Arial" w:cs="Arial"/>
          <w:color w:val="000000"/>
          <w:sz w:val="22"/>
          <w:szCs w:val="22"/>
        </w:rPr>
        <w:t>a w</w:t>
      </w:r>
      <w:r>
        <w:rPr>
          <w:rFonts w:ascii="Arial" w:hAnsi="Arial" w:cs="Arial"/>
          <w:color w:val="000000"/>
          <w:spacing w:val="-1"/>
          <w:sz w:val="22"/>
          <w:szCs w:val="22"/>
        </w:rPr>
        <w:t xml:space="preserve"> </w:t>
      </w:r>
      <w:r>
        <w:rPr>
          <w:rFonts w:ascii="Arial" w:hAnsi="Arial" w:cs="Arial"/>
          <w:color w:val="000000"/>
          <w:spacing w:val="-2"/>
          <w:sz w:val="22"/>
          <w:szCs w:val="22"/>
        </w:rPr>
        <w:t>t</w:t>
      </w:r>
      <w:r>
        <w:rPr>
          <w:rFonts w:ascii="Arial" w:hAnsi="Arial" w:cs="Arial"/>
          <w:color w:val="000000"/>
          <w:spacing w:val="1"/>
          <w:sz w:val="22"/>
          <w:szCs w:val="22"/>
        </w:rPr>
        <w:t>e</w:t>
      </w:r>
      <w:r>
        <w:rPr>
          <w:rFonts w:ascii="Arial" w:hAnsi="Arial" w:cs="Arial"/>
          <w:color w:val="000000"/>
          <w:spacing w:val="-1"/>
          <w:sz w:val="22"/>
          <w:szCs w:val="22"/>
        </w:rPr>
        <w:t>r</w:t>
      </w:r>
      <w:r>
        <w:rPr>
          <w:rFonts w:ascii="Arial" w:hAnsi="Arial" w:cs="Arial"/>
          <w:color w:val="000000"/>
          <w:spacing w:val="1"/>
          <w:sz w:val="22"/>
          <w:szCs w:val="22"/>
        </w:rPr>
        <w:t>e</w:t>
      </w:r>
      <w:r>
        <w:rPr>
          <w:rFonts w:ascii="Arial" w:hAnsi="Arial" w:cs="Arial"/>
          <w:color w:val="000000"/>
          <w:sz w:val="22"/>
          <w:szCs w:val="22"/>
        </w:rPr>
        <w:t>nie</w:t>
      </w:r>
      <w:r>
        <w:rPr>
          <w:rFonts w:ascii="Arial" w:hAnsi="Arial" w:cs="Arial"/>
          <w:color w:val="000000"/>
          <w:spacing w:val="-1"/>
          <w:sz w:val="22"/>
          <w:szCs w:val="22"/>
        </w:rPr>
        <w:t xml:space="preserve"> </w:t>
      </w:r>
      <w:r>
        <w:rPr>
          <w:rFonts w:ascii="Arial" w:hAnsi="Arial" w:cs="Arial"/>
          <w:color w:val="000000"/>
          <w:sz w:val="22"/>
          <w:szCs w:val="22"/>
        </w:rPr>
        <w:t>i</w:t>
      </w:r>
      <w:r>
        <w:rPr>
          <w:rFonts w:ascii="Arial" w:hAnsi="Arial" w:cs="Arial"/>
          <w:color w:val="000000"/>
          <w:spacing w:val="-1"/>
          <w:sz w:val="22"/>
          <w:szCs w:val="22"/>
        </w:rPr>
        <w:t xml:space="preserve"> </w:t>
      </w:r>
      <w:r>
        <w:rPr>
          <w:rFonts w:ascii="Arial" w:hAnsi="Arial" w:cs="Arial"/>
          <w:color w:val="000000"/>
          <w:sz w:val="22"/>
          <w:szCs w:val="22"/>
        </w:rPr>
        <w:t>p</w:t>
      </w:r>
      <w:r>
        <w:rPr>
          <w:rFonts w:ascii="Arial" w:hAnsi="Arial" w:cs="Arial"/>
          <w:color w:val="000000"/>
          <w:spacing w:val="-2"/>
          <w:sz w:val="22"/>
          <w:szCs w:val="22"/>
        </w:rPr>
        <w:t>o</w:t>
      </w:r>
      <w:r>
        <w:rPr>
          <w:rFonts w:ascii="Arial" w:hAnsi="Arial" w:cs="Arial"/>
          <w:color w:val="000000"/>
          <w:sz w:val="22"/>
          <w:szCs w:val="22"/>
        </w:rPr>
        <w:t>m</w:t>
      </w:r>
      <w:r>
        <w:rPr>
          <w:rFonts w:ascii="Arial" w:hAnsi="Arial" w:cs="Arial"/>
          <w:color w:val="000000"/>
          <w:spacing w:val="-3"/>
          <w:sz w:val="22"/>
          <w:szCs w:val="22"/>
        </w:rPr>
        <w:t>i</w:t>
      </w:r>
      <w:r>
        <w:rPr>
          <w:rFonts w:ascii="Arial" w:hAnsi="Arial" w:cs="Arial"/>
          <w:color w:val="000000"/>
          <w:spacing w:val="1"/>
          <w:sz w:val="22"/>
          <w:szCs w:val="22"/>
        </w:rPr>
        <w:t>a</w:t>
      </w:r>
      <w:r>
        <w:rPr>
          <w:rFonts w:ascii="Arial" w:hAnsi="Arial" w:cs="Arial"/>
          <w:color w:val="000000"/>
          <w:spacing w:val="-3"/>
          <w:sz w:val="22"/>
          <w:szCs w:val="22"/>
        </w:rPr>
        <w:t>r</w:t>
      </w:r>
      <w:r>
        <w:rPr>
          <w:rFonts w:ascii="Arial" w:hAnsi="Arial" w:cs="Arial"/>
          <w:color w:val="000000"/>
          <w:sz w:val="22"/>
          <w:szCs w:val="22"/>
        </w:rPr>
        <w:t>y</w:t>
      </w:r>
      <w:r>
        <w:rPr>
          <w:rFonts w:ascii="Arial" w:hAnsi="Arial" w:cs="Arial"/>
          <w:color w:val="000000"/>
          <w:spacing w:val="-5"/>
          <w:sz w:val="22"/>
          <w:szCs w:val="22"/>
        </w:rPr>
        <w:t xml:space="preserve"> </w:t>
      </w:r>
      <w:r>
        <w:rPr>
          <w:rFonts w:ascii="Arial" w:hAnsi="Arial" w:cs="Arial"/>
          <w:color w:val="000000"/>
          <w:sz w:val="22"/>
          <w:szCs w:val="22"/>
        </w:rPr>
        <w:t>i</w:t>
      </w:r>
      <w:r>
        <w:rPr>
          <w:rFonts w:ascii="Arial" w:hAnsi="Arial" w:cs="Arial"/>
          <w:color w:val="000000"/>
          <w:spacing w:val="-2"/>
          <w:sz w:val="22"/>
          <w:szCs w:val="22"/>
        </w:rPr>
        <w:t>n</w:t>
      </w:r>
      <w:r>
        <w:rPr>
          <w:rFonts w:ascii="Arial" w:hAnsi="Arial" w:cs="Arial"/>
          <w:color w:val="000000"/>
          <w:sz w:val="22"/>
          <w:szCs w:val="22"/>
        </w:rPr>
        <w:t>w</w:t>
      </w:r>
      <w:r>
        <w:rPr>
          <w:rFonts w:ascii="Arial" w:hAnsi="Arial" w:cs="Arial"/>
          <w:color w:val="000000"/>
          <w:spacing w:val="1"/>
          <w:sz w:val="22"/>
          <w:szCs w:val="22"/>
        </w:rPr>
        <w:t>e</w:t>
      </w:r>
      <w:r>
        <w:rPr>
          <w:rFonts w:ascii="Arial" w:hAnsi="Arial" w:cs="Arial"/>
          <w:color w:val="000000"/>
          <w:sz w:val="22"/>
          <w:szCs w:val="22"/>
        </w:rPr>
        <w:t>n</w:t>
      </w:r>
      <w:r>
        <w:rPr>
          <w:rFonts w:ascii="Arial" w:hAnsi="Arial" w:cs="Arial"/>
          <w:color w:val="000000"/>
          <w:spacing w:val="-2"/>
          <w:sz w:val="22"/>
          <w:szCs w:val="22"/>
        </w:rPr>
        <w:t>t</w:t>
      </w:r>
      <w:r>
        <w:rPr>
          <w:rFonts w:ascii="Arial" w:hAnsi="Arial" w:cs="Arial"/>
          <w:color w:val="000000"/>
          <w:spacing w:val="1"/>
          <w:sz w:val="22"/>
          <w:szCs w:val="22"/>
        </w:rPr>
        <w:t>a</w:t>
      </w:r>
      <w:r>
        <w:rPr>
          <w:rFonts w:ascii="Arial" w:hAnsi="Arial" w:cs="Arial"/>
          <w:color w:val="000000"/>
          <w:spacing w:val="-3"/>
          <w:sz w:val="22"/>
          <w:szCs w:val="22"/>
        </w:rPr>
        <w:t>r</w:t>
      </w:r>
      <w:r>
        <w:rPr>
          <w:rFonts w:ascii="Arial" w:hAnsi="Arial" w:cs="Arial"/>
          <w:color w:val="000000"/>
          <w:sz w:val="22"/>
          <w:szCs w:val="22"/>
        </w:rPr>
        <w:t>y</w:t>
      </w:r>
      <w:r>
        <w:rPr>
          <w:rFonts w:ascii="Arial" w:hAnsi="Arial" w:cs="Arial"/>
          <w:color w:val="000000"/>
          <w:spacing w:val="-2"/>
          <w:sz w:val="22"/>
          <w:szCs w:val="22"/>
        </w:rPr>
        <w:t>za</w:t>
      </w:r>
      <w:r>
        <w:rPr>
          <w:rFonts w:ascii="Arial" w:hAnsi="Arial" w:cs="Arial"/>
          <w:color w:val="000000"/>
          <w:spacing w:val="-3"/>
          <w:sz w:val="22"/>
          <w:szCs w:val="22"/>
        </w:rPr>
        <w:t>c</w:t>
      </w:r>
      <w:r>
        <w:rPr>
          <w:rFonts w:ascii="Arial" w:hAnsi="Arial" w:cs="Arial"/>
          <w:color w:val="000000"/>
          <w:sz w:val="22"/>
          <w:szCs w:val="22"/>
        </w:rPr>
        <w:t>yj</w:t>
      </w:r>
      <w:r>
        <w:rPr>
          <w:rFonts w:ascii="Arial" w:hAnsi="Arial" w:cs="Arial"/>
          <w:color w:val="000000"/>
          <w:spacing w:val="-2"/>
          <w:sz w:val="22"/>
          <w:szCs w:val="22"/>
        </w:rPr>
        <w:t>ne</w:t>
      </w:r>
      <w:r>
        <w:rPr>
          <w:rFonts w:ascii="Arial" w:hAnsi="Arial" w:cs="Arial"/>
          <w:color w:val="000000"/>
          <w:sz w:val="22"/>
          <w:szCs w:val="22"/>
        </w:rPr>
        <w:t>.</w:t>
      </w:r>
    </w:p>
    <w:p w14:paraId="5E46C758" w14:textId="77777777" w:rsidR="001B7EDE" w:rsidRDefault="001B7EDE" w:rsidP="001B7EDE">
      <w:pPr>
        <w:pStyle w:val="Standard"/>
        <w:spacing w:line="360" w:lineRule="auto"/>
        <w:ind w:left="567" w:right="36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 xml:space="preserve">4. </w:t>
      </w:r>
      <w:r>
        <w:rPr>
          <w:rFonts w:ascii="Arial" w:hAnsi="Arial" w:cs="Arial"/>
          <w:sz w:val="22"/>
          <w:szCs w:val="22"/>
        </w:rPr>
        <w:t>Ustawa Prawo Budowlane z dnia 7 lipca 1994 roku</w:t>
      </w:r>
    </w:p>
    <w:p w14:paraId="5C5A5375" w14:textId="603964CC" w:rsidR="001B7EDE" w:rsidRDefault="001B7EDE" w:rsidP="001B7EDE">
      <w:pPr>
        <w:pStyle w:val="Standard"/>
        <w:spacing w:line="360" w:lineRule="auto"/>
        <w:ind w:left="567" w:right="36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 xml:space="preserve">5. </w:t>
      </w:r>
      <w:r>
        <w:rPr>
          <w:rFonts w:ascii="Arial" w:hAnsi="Arial" w:cs="Arial"/>
          <w:sz w:val="22"/>
          <w:szCs w:val="22"/>
        </w:rPr>
        <w:t>Rozporządzenie Rady Ministrów z dnia 9 listopada 2010 r., w sprawie</w:t>
      </w:r>
      <w:r w:rsidR="00D069BC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 xml:space="preserve">przedsięwzięć mogących znacząco oddziaływać na środowisko </w:t>
      </w:r>
    </w:p>
    <w:p w14:paraId="10409D34" w14:textId="77777777" w:rsidR="001B7EDE" w:rsidRDefault="001B7EDE" w:rsidP="001B7EDE">
      <w:pPr>
        <w:pStyle w:val="Standard"/>
        <w:spacing w:line="360" w:lineRule="auto"/>
        <w:ind w:left="567" w:right="36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6. Rozporządzenie Ministra Infrastruktury z dnia 3 lipca 2003 roku w sprawie szczegółowego zakresu i formy projektu budowlanego </w:t>
      </w:r>
    </w:p>
    <w:p w14:paraId="19DB845F" w14:textId="77777777" w:rsidR="001B7EDE" w:rsidRDefault="001B7EDE" w:rsidP="001B7EDE">
      <w:pPr>
        <w:pStyle w:val="Standard"/>
        <w:spacing w:line="360" w:lineRule="auto"/>
        <w:ind w:left="567" w:right="36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7. Rozporządzenie Ministra Infrastruktury z dnia 23 czerwca 2003 roku w sprawie informacji dotyczącej bezpieczeństwa i ochrony zdrowia oraz planu </w:t>
      </w:r>
    </w:p>
    <w:p w14:paraId="1571F7FF" w14:textId="77777777" w:rsidR="001B7EDE" w:rsidRDefault="001B7EDE" w:rsidP="001B7EDE">
      <w:pPr>
        <w:pStyle w:val="Standard"/>
        <w:spacing w:line="360" w:lineRule="auto"/>
        <w:ind w:left="567" w:right="36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8. Literatura – wydania producentów materiałów</w:t>
      </w:r>
    </w:p>
    <w:p w14:paraId="5043B00D" w14:textId="77777777" w:rsidR="001B7EDE" w:rsidRDefault="001B7EDE" w:rsidP="001B7EDE">
      <w:pPr>
        <w:pStyle w:val="Standard"/>
        <w:spacing w:line="360" w:lineRule="auto"/>
        <w:ind w:left="567" w:right="362"/>
        <w:jc w:val="both"/>
        <w:rPr>
          <w:rFonts w:ascii="Arial" w:hAnsi="Arial" w:cs="Arial"/>
          <w:color w:val="000000"/>
          <w:sz w:val="22"/>
          <w:szCs w:val="22"/>
        </w:rPr>
      </w:pPr>
    </w:p>
    <w:p w14:paraId="4FC5C853" w14:textId="77777777" w:rsidR="001B7EDE" w:rsidRDefault="001B7EDE" w:rsidP="001B7EDE">
      <w:pPr>
        <w:pStyle w:val="Standard"/>
        <w:spacing w:line="360" w:lineRule="auto"/>
        <w:ind w:right="2268"/>
        <w:jc w:val="both"/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</w:pPr>
      <w:r>
        <w:rPr>
          <w:rFonts w:ascii="Arial" w:hAnsi="Arial" w:cs="Arial"/>
          <w:b/>
          <w:bCs/>
          <w:color w:val="000000"/>
          <w:sz w:val="22"/>
          <w:szCs w:val="22"/>
          <w:u w:val="single"/>
        </w:rPr>
        <w:t xml:space="preserve">2. </w:t>
      </w:r>
      <w:r>
        <w:rPr>
          <w:rFonts w:ascii="Arial" w:hAnsi="Arial" w:cs="Arial"/>
          <w:b/>
          <w:bCs/>
          <w:color w:val="000000"/>
          <w:spacing w:val="-142"/>
          <w:sz w:val="22"/>
          <w:szCs w:val="22"/>
          <w:u w:val="single"/>
        </w:rPr>
        <w:t xml:space="preserve"> </w:t>
      </w:r>
      <w:r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CH</w:t>
      </w:r>
      <w:r>
        <w:rPr>
          <w:rFonts w:ascii="Arial" w:hAnsi="Arial" w:cs="Arial"/>
          <w:b/>
          <w:bCs/>
          <w:color w:val="000000"/>
          <w:sz w:val="22"/>
          <w:szCs w:val="22"/>
          <w:u w:val="single"/>
        </w:rPr>
        <w:t>A</w:t>
      </w:r>
      <w:r>
        <w:rPr>
          <w:rFonts w:ascii="Arial" w:hAnsi="Arial" w:cs="Arial"/>
          <w:b/>
          <w:bCs/>
          <w:color w:val="000000"/>
          <w:spacing w:val="1"/>
          <w:sz w:val="22"/>
          <w:szCs w:val="22"/>
          <w:u w:val="single"/>
        </w:rPr>
        <w:t>R</w:t>
      </w:r>
      <w:r>
        <w:rPr>
          <w:rFonts w:ascii="Arial" w:hAnsi="Arial" w:cs="Arial"/>
          <w:b/>
          <w:bCs/>
          <w:color w:val="000000"/>
          <w:sz w:val="22"/>
          <w:szCs w:val="22"/>
          <w:u w:val="single"/>
        </w:rPr>
        <w:t>A</w:t>
      </w:r>
      <w:r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K</w:t>
      </w:r>
      <w:r>
        <w:rPr>
          <w:rFonts w:ascii="Arial" w:hAnsi="Arial" w:cs="Arial"/>
          <w:b/>
          <w:bCs/>
          <w:color w:val="000000"/>
          <w:spacing w:val="-2"/>
          <w:sz w:val="22"/>
          <w:szCs w:val="22"/>
          <w:u w:val="single"/>
        </w:rPr>
        <w:t>T</w:t>
      </w:r>
      <w:r>
        <w:rPr>
          <w:rFonts w:ascii="Arial" w:hAnsi="Arial" w:cs="Arial"/>
          <w:b/>
          <w:bCs/>
          <w:color w:val="000000"/>
          <w:spacing w:val="1"/>
          <w:sz w:val="22"/>
          <w:szCs w:val="22"/>
          <w:u w:val="single"/>
        </w:rPr>
        <w:t>E</w:t>
      </w:r>
      <w:r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R</w:t>
      </w:r>
      <w:r>
        <w:rPr>
          <w:rFonts w:ascii="Arial" w:hAnsi="Arial" w:cs="Arial"/>
          <w:b/>
          <w:bCs/>
          <w:color w:val="000000"/>
          <w:spacing w:val="2"/>
          <w:sz w:val="22"/>
          <w:szCs w:val="22"/>
          <w:u w:val="single"/>
        </w:rPr>
        <w:t>Y</w:t>
      </w:r>
      <w:r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S</w:t>
      </w:r>
      <w:r>
        <w:rPr>
          <w:rFonts w:ascii="Arial" w:hAnsi="Arial" w:cs="Arial"/>
          <w:b/>
          <w:bCs/>
          <w:color w:val="000000"/>
          <w:sz w:val="22"/>
          <w:szCs w:val="22"/>
          <w:u w:val="single"/>
        </w:rPr>
        <w:t>T</w:t>
      </w:r>
      <w:r>
        <w:rPr>
          <w:rFonts w:ascii="Arial" w:hAnsi="Arial" w:cs="Arial"/>
          <w:b/>
          <w:bCs/>
          <w:color w:val="000000"/>
          <w:spacing w:val="2"/>
          <w:sz w:val="22"/>
          <w:szCs w:val="22"/>
          <w:u w:val="single"/>
        </w:rPr>
        <w:t>Y</w:t>
      </w:r>
      <w:r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K</w:t>
      </w:r>
      <w:r>
        <w:rPr>
          <w:rFonts w:ascii="Arial" w:hAnsi="Arial" w:cs="Arial"/>
          <w:b/>
          <w:bCs/>
          <w:color w:val="000000"/>
          <w:sz w:val="22"/>
          <w:szCs w:val="22"/>
          <w:u w:val="single"/>
        </w:rPr>
        <w:t xml:space="preserve">A </w:t>
      </w:r>
      <w:r>
        <w:rPr>
          <w:rFonts w:ascii="Arial" w:hAnsi="Arial" w:cs="Arial"/>
          <w:b/>
          <w:bCs/>
          <w:color w:val="000000"/>
          <w:spacing w:val="-142"/>
          <w:sz w:val="22"/>
          <w:szCs w:val="22"/>
          <w:u w:val="single"/>
        </w:rPr>
        <w:t xml:space="preserve"> </w:t>
      </w:r>
      <w:r>
        <w:rPr>
          <w:rFonts w:ascii="Arial" w:hAnsi="Arial" w:cs="Arial"/>
          <w:b/>
          <w:bCs/>
          <w:color w:val="000000"/>
          <w:spacing w:val="-2"/>
          <w:sz w:val="22"/>
          <w:szCs w:val="22"/>
          <w:u w:val="single"/>
        </w:rPr>
        <w:t>T</w:t>
      </w:r>
      <w:r>
        <w:rPr>
          <w:rFonts w:ascii="Arial" w:hAnsi="Arial" w:cs="Arial"/>
          <w:b/>
          <w:bCs/>
          <w:color w:val="000000"/>
          <w:spacing w:val="1"/>
          <w:sz w:val="22"/>
          <w:szCs w:val="22"/>
          <w:u w:val="single"/>
        </w:rPr>
        <w:t>E</w:t>
      </w:r>
      <w:r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R</w:t>
      </w:r>
      <w:r>
        <w:rPr>
          <w:rFonts w:ascii="Arial" w:hAnsi="Arial" w:cs="Arial"/>
          <w:b/>
          <w:bCs/>
          <w:color w:val="000000"/>
          <w:spacing w:val="1"/>
          <w:sz w:val="22"/>
          <w:szCs w:val="22"/>
          <w:u w:val="single"/>
        </w:rPr>
        <w:t>E</w:t>
      </w:r>
      <w:r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NU:</w:t>
      </w:r>
    </w:p>
    <w:p w14:paraId="71A2FDAD" w14:textId="77777777" w:rsidR="001B7EDE" w:rsidRDefault="001B7EDE" w:rsidP="001B7EDE">
      <w:pPr>
        <w:tabs>
          <w:tab w:val="left" w:pos="709"/>
          <w:tab w:val="left" w:pos="1418"/>
          <w:tab w:val="left" w:pos="2127"/>
          <w:tab w:val="left" w:pos="2836"/>
          <w:tab w:val="left" w:pos="3545"/>
          <w:tab w:val="left" w:pos="4254"/>
          <w:tab w:val="left" w:pos="4963"/>
          <w:tab w:val="left" w:pos="7260"/>
        </w:tabs>
        <w:autoSpaceDE w:val="0"/>
        <w:spacing w:before="16" w:line="240" w:lineRule="auto"/>
      </w:pPr>
      <w:r>
        <w:rPr>
          <w:rFonts w:ascii="Arial" w:hAnsi="Arial" w:cs="Arial"/>
          <w:b/>
          <w:bCs/>
          <w:color w:val="000000"/>
          <w:spacing w:val="-16"/>
          <w:u w:val="single"/>
        </w:rPr>
        <w:t xml:space="preserve">2..1.  </w:t>
      </w:r>
      <w:r>
        <w:rPr>
          <w:rFonts w:ascii="Arial" w:hAnsi="Arial" w:cs="Arial"/>
          <w:b/>
          <w:bCs/>
          <w:color w:val="000000"/>
          <w:spacing w:val="1"/>
          <w:u w:val="single"/>
        </w:rPr>
        <w:t>Stan istniejący</w:t>
      </w:r>
      <w:r>
        <w:rPr>
          <w:rFonts w:ascii="Arial" w:hAnsi="Arial" w:cs="Arial"/>
          <w:b/>
          <w:bCs/>
          <w:color w:val="000000"/>
          <w:u w:val="single"/>
        </w:rPr>
        <w:t>:</w:t>
      </w:r>
    </w:p>
    <w:p w14:paraId="402128F7" w14:textId="425345D1" w:rsidR="00BE55EC" w:rsidRDefault="001B7EDE" w:rsidP="00BE55EC">
      <w:pPr>
        <w:widowControl w:val="0"/>
        <w:autoSpaceDE w:val="0"/>
        <w:spacing w:after="0" w:line="360" w:lineRule="auto"/>
        <w:ind w:left="567" w:right="67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D</w:t>
      </w:r>
      <w:r>
        <w:rPr>
          <w:rFonts w:ascii="Arial" w:hAnsi="Arial" w:cs="Arial"/>
          <w:color w:val="000000"/>
          <w:spacing w:val="-2"/>
        </w:rPr>
        <w:t>z</w:t>
      </w:r>
      <w:r>
        <w:rPr>
          <w:rFonts w:ascii="Arial" w:hAnsi="Arial" w:cs="Arial"/>
          <w:color w:val="000000"/>
        </w:rPr>
        <w:t>iał</w:t>
      </w:r>
      <w:r>
        <w:rPr>
          <w:rFonts w:ascii="Arial" w:hAnsi="Arial" w:cs="Arial"/>
          <w:color w:val="000000"/>
          <w:spacing w:val="-2"/>
        </w:rPr>
        <w:t>ka</w:t>
      </w:r>
      <w:r>
        <w:rPr>
          <w:rFonts w:ascii="Arial" w:hAnsi="Arial" w:cs="Arial"/>
          <w:color w:val="000000"/>
        </w:rPr>
        <w:t xml:space="preserve"> </w:t>
      </w:r>
      <w:r>
        <w:rPr>
          <w:rFonts w:ascii="Arial" w:hAnsi="Arial" w:cs="Arial"/>
          <w:color w:val="000000"/>
          <w:spacing w:val="18"/>
        </w:rPr>
        <w:t xml:space="preserve"> </w:t>
      </w:r>
      <w:r>
        <w:rPr>
          <w:rFonts w:ascii="Arial" w:hAnsi="Arial" w:cs="Arial"/>
          <w:color w:val="000000"/>
        </w:rPr>
        <w:t xml:space="preserve">ewidencyjna nr </w:t>
      </w:r>
      <w:r w:rsidR="00BE55EC">
        <w:rPr>
          <w:rFonts w:ascii="Arial" w:hAnsi="Arial" w:cs="Arial"/>
          <w:color w:val="000000"/>
        </w:rPr>
        <w:t>921/7 jest</w:t>
      </w:r>
      <w:r>
        <w:rPr>
          <w:rFonts w:ascii="Arial" w:hAnsi="Arial" w:cs="Arial"/>
          <w:color w:val="000000"/>
        </w:rPr>
        <w:t xml:space="preserve"> obecnie cz</w:t>
      </w:r>
      <w:r w:rsidR="00BE55EC">
        <w:rPr>
          <w:rFonts w:ascii="Arial" w:hAnsi="Arial" w:cs="Arial"/>
          <w:color w:val="000000"/>
        </w:rPr>
        <w:t>ęściowo zagospodarowana poprzez budynek Przedszkola nr 1 wraz z infrastrukturą towarzyszącą, dojścia piesze, zieleń oraz plac zabaw.</w:t>
      </w:r>
    </w:p>
    <w:p w14:paraId="12290E86" w14:textId="77777777" w:rsidR="00BE55EC" w:rsidRDefault="00BE55EC" w:rsidP="00BE55EC">
      <w:pPr>
        <w:widowControl w:val="0"/>
        <w:autoSpaceDE w:val="0"/>
        <w:spacing w:after="0" w:line="360" w:lineRule="auto"/>
        <w:ind w:left="567" w:right="67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Teren inwestycji jest obecnie zagospodarowany poprzez urządzenia istniejącego plac zabaw, który zostaną zdemontowane i wymienione na nowe. </w:t>
      </w:r>
    </w:p>
    <w:p w14:paraId="51E14A8F" w14:textId="77777777" w:rsidR="001B7EDE" w:rsidRDefault="001B7EDE" w:rsidP="001B7EDE">
      <w:pPr>
        <w:tabs>
          <w:tab w:val="left" w:pos="709"/>
          <w:tab w:val="left" w:pos="1418"/>
          <w:tab w:val="left" w:pos="2127"/>
          <w:tab w:val="left" w:pos="2836"/>
          <w:tab w:val="left" w:pos="3545"/>
          <w:tab w:val="left" w:pos="4254"/>
          <w:tab w:val="left" w:pos="4963"/>
          <w:tab w:val="left" w:pos="7260"/>
        </w:tabs>
        <w:autoSpaceDE w:val="0"/>
        <w:spacing w:before="16" w:line="240" w:lineRule="auto"/>
        <w:rPr>
          <w:rFonts w:ascii="Arial" w:hAnsi="Arial" w:cs="Arial"/>
          <w:b/>
          <w:bCs/>
          <w:color w:val="000000"/>
          <w:spacing w:val="-16"/>
          <w:u w:val="single"/>
        </w:rPr>
      </w:pPr>
    </w:p>
    <w:p w14:paraId="4AF62225" w14:textId="77777777" w:rsidR="001B7EDE" w:rsidRDefault="001B7EDE" w:rsidP="001B7EDE">
      <w:pPr>
        <w:tabs>
          <w:tab w:val="left" w:pos="709"/>
          <w:tab w:val="left" w:pos="1418"/>
          <w:tab w:val="left" w:pos="2127"/>
          <w:tab w:val="left" w:pos="2836"/>
          <w:tab w:val="left" w:pos="3545"/>
          <w:tab w:val="left" w:pos="4254"/>
          <w:tab w:val="left" w:pos="4963"/>
          <w:tab w:val="left" w:pos="7260"/>
        </w:tabs>
        <w:autoSpaceDE w:val="0"/>
        <w:spacing w:before="16" w:line="240" w:lineRule="auto"/>
      </w:pPr>
      <w:r>
        <w:rPr>
          <w:rFonts w:ascii="Arial" w:hAnsi="Arial" w:cs="Arial"/>
          <w:b/>
          <w:bCs/>
          <w:spacing w:val="-16"/>
          <w:u w:val="single"/>
        </w:rPr>
        <w:t xml:space="preserve">2.2.  </w:t>
      </w:r>
      <w:r>
        <w:rPr>
          <w:rFonts w:ascii="Arial" w:hAnsi="Arial" w:cs="Arial"/>
          <w:b/>
          <w:bCs/>
          <w:spacing w:val="1"/>
          <w:u w:val="single"/>
        </w:rPr>
        <w:t>Miejscowy Plan Zagospodarowania terenu</w:t>
      </w:r>
      <w:r>
        <w:rPr>
          <w:rFonts w:ascii="Arial" w:hAnsi="Arial" w:cs="Arial"/>
          <w:b/>
          <w:bCs/>
          <w:u w:val="single"/>
        </w:rPr>
        <w:t>:</w:t>
      </w:r>
    </w:p>
    <w:p w14:paraId="5F88C93F" w14:textId="34E2E1CD" w:rsidR="001B7EDE" w:rsidRDefault="001B7EDE" w:rsidP="001B7EDE">
      <w:pPr>
        <w:autoSpaceDE w:val="0"/>
        <w:adjustRightInd w:val="0"/>
        <w:spacing w:after="0" w:line="360" w:lineRule="auto"/>
        <w:ind w:left="567"/>
        <w:jc w:val="both"/>
        <w:rPr>
          <w:rFonts w:ascii="Arial" w:hAnsi="Arial" w:cs="Arial"/>
        </w:rPr>
      </w:pPr>
      <w:r w:rsidRPr="00FD23BE">
        <w:rPr>
          <w:rFonts w:ascii="Arial" w:eastAsiaTheme="minorHAnsi" w:hAnsi="Arial" w:cs="Arial"/>
        </w:rPr>
        <w:t>Teren przewidziany pod inwestycję</w:t>
      </w:r>
      <w:r w:rsidR="00FD23BE" w:rsidRPr="00FD23BE">
        <w:rPr>
          <w:rFonts w:ascii="Arial" w:eastAsiaTheme="minorHAnsi" w:hAnsi="Arial" w:cs="Arial"/>
        </w:rPr>
        <w:t xml:space="preserve"> jest objęty MPZP</w:t>
      </w:r>
      <w:r w:rsidR="00FD23BE" w:rsidRPr="00FD23BE">
        <w:rPr>
          <w:rFonts w:ascii="Arial" w:hAnsi="Arial" w:cs="Arial"/>
        </w:rPr>
        <w:t xml:space="preserve"> dla obszaru Miasta Wisły </w:t>
      </w:r>
      <w:r w:rsidR="00FD23BE" w:rsidRPr="00FD23BE">
        <w:rPr>
          <w:rFonts w:ascii="Arial" w:hAnsi="Arial" w:cs="Arial"/>
        </w:rPr>
        <w:br/>
        <w:t>z wyłączeniem niektórych terenów i oznaczony symbolem „L46MN1”czyli tereny zabudowy mieszkaniowej jednorodzinnej.</w:t>
      </w:r>
    </w:p>
    <w:p w14:paraId="2BABABB2" w14:textId="77777777" w:rsidR="00FD23BE" w:rsidRPr="00FD23BE" w:rsidRDefault="00FD23BE" w:rsidP="001B7EDE">
      <w:pPr>
        <w:autoSpaceDE w:val="0"/>
        <w:adjustRightInd w:val="0"/>
        <w:spacing w:after="0" w:line="360" w:lineRule="auto"/>
        <w:ind w:left="567"/>
        <w:jc w:val="both"/>
        <w:rPr>
          <w:rFonts w:ascii="Arial" w:hAnsi="Arial" w:cs="Arial"/>
          <w:i/>
        </w:rPr>
      </w:pPr>
      <w:r w:rsidRPr="00FD23BE">
        <w:rPr>
          <w:rFonts w:ascii="Arial" w:hAnsi="Arial" w:cs="Arial"/>
          <w:i/>
        </w:rPr>
        <w:t xml:space="preserve">1) przeznaczenie podstawowe: </w:t>
      </w:r>
    </w:p>
    <w:p w14:paraId="6EDEA045" w14:textId="77777777" w:rsidR="00FD23BE" w:rsidRPr="00FD23BE" w:rsidRDefault="00FD23BE" w:rsidP="001B7EDE">
      <w:pPr>
        <w:autoSpaceDE w:val="0"/>
        <w:adjustRightInd w:val="0"/>
        <w:spacing w:after="0" w:line="360" w:lineRule="auto"/>
        <w:ind w:left="567"/>
        <w:jc w:val="both"/>
        <w:rPr>
          <w:rFonts w:ascii="Arial" w:hAnsi="Arial" w:cs="Arial"/>
          <w:i/>
        </w:rPr>
      </w:pPr>
      <w:r w:rsidRPr="00FD23BE">
        <w:rPr>
          <w:rFonts w:ascii="Arial" w:hAnsi="Arial" w:cs="Arial"/>
          <w:i/>
        </w:rPr>
        <w:t xml:space="preserve">a) zabudowa mieszkaniowa jednorodzinna na wysokości poniżej 550 m n.p.m. na terenach o symbolu MN1, </w:t>
      </w:r>
    </w:p>
    <w:p w14:paraId="25DD2FDE" w14:textId="6BCE27D2" w:rsidR="00FD23BE" w:rsidRPr="00FD23BE" w:rsidRDefault="00FD23BE" w:rsidP="00FD23BE">
      <w:pPr>
        <w:autoSpaceDE w:val="0"/>
        <w:adjustRightInd w:val="0"/>
        <w:spacing w:after="0" w:line="360" w:lineRule="auto"/>
        <w:ind w:left="567"/>
        <w:jc w:val="both"/>
        <w:rPr>
          <w:rFonts w:ascii="Arial" w:hAnsi="Arial" w:cs="Arial"/>
          <w:i/>
        </w:rPr>
      </w:pPr>
      <w:r w:rsidRPr="00FD23BE">
        <w:rPr>
          <w:rFonts w:ascii="Arial" w:hAnsi="Arial" w:cs="Arial"/>
          <w:i/>
        </w:rPr>
        <w:t xml:space="preserve">b) zabudowa mieszkaniowa jednorodzinna na wysokości powyżej 550 m n.p.m. na terenach o symbolu MN2, </w:t>
      </w:r>
      <w:r w:rsidRPr="00FD23BE">
        <w:rPr>
          <w:rFonts w:ascii="Arial" w:hAnsi="Arial" w:cs="Arial"/>
          <w:i/>
        </w:rPr>
        <w:tab/>
      </w:r>
      <w:r w:rsidRPr="00FD23BE">
        <w:rPr>
          <w:rFonts w:ascii="Arial" w:hAnsi="Arial" w:cs="Arial"/>
          <w:i/>
        </w:rPr>
        <w:br/>
        <w:t xml:space="preserve">2) przeznaczenia dopuszczalne: </w:t>
      </w:r>
    </w:p>
    <w:p w14:paraId="687833B0" w14:textId="77777777" w:rsidR="00FD23BE" w:rsidRPr="00FD23BE" w:rsidRDefault="00FD23BE" w:rsidP="001B7EDE">
      <w:pPr>
        <w:autoSpaceDE w:val="0"/>
        <w:adjustRightInd w:val="0"/>
        <w:spacing w:after="0" w:line="360" w:lineRule="auto"/>
        <w:ind w:left="567"/>
        <w:jc w:val="both"/>
        <w:rPr>
          <w:rFonts w:ascii="Arial" w:hAnsi="Arial" w:cs="Arial"/>
          <w:i/>
        </w:rPr>
      </w:pPr>
      <w:r w:rsidRPr="00FD23BE">
        <w:rPr>
          <w:rFonts w:ascii="Arial" w:hAnsi="Arial" w:cs="Arial"/>
          <w:i/>
        </w:rPr>
        <w:t xml:space="preserve">a) obiekty i pomieszczenia usługowe i użyteczności publicznej, pensjonaty, </w:t>
      </w:r>
    </w:p>
    <w:p w14:paraId="1D62D2E5" w14:textId="77777777" w:rsidR="00FD23BE" w:rsidRPr="00FD23BE" w:rsidRDefault="00FD23BE" w:rsidP="001B7EDE">
      <w:pPr>
        <w:autoSpaceDE w:val="0"/>
        <w:adjustRightInd w:val="0"/>
        <w:spacing w:after="0" w:line="360" w:lineRule="auto"/>
        <w:ind w:left="567"/>
        <w:jc w:val="both"/>
        <w:rPr>
          <w:rFonts w:ascii="Arial" w:hAnsi="Arial" w:cs="Arial"/>
          <w:i/>
        </w:rPr>
      </w:pPr>
      <w:r w:rsidRPr="00FD23BE">
        <w:rPr>
          <w:rFonts w:ascii="Arial" w:hAnsi="Arial" w:cs="Arial"/>
          <w:i/>
        </w:rPr>
        <w:t xml:space="preserve">b) domy wielorodzinne na terenach o symbolach MN1, </w:t>
      </w:r>
    </w:p>
    <w:p w14:paraId="3019D241" w14:textId="77777777" w:rsidR="00FD23BE" w:rsidRPr="00FD23BE" w:rsidRDefault="00FD23BE" w:rsidP="001B7EDE">
      <w:pPr>
        <w:autoSpaceDE w:val="0"/>
        <w:adjustRightInd w:val="0"/>
        <w:spacing w:after="0" w:line="360" w:lineRule="auto"/>
        <w:ind w:left="567"/>
        <w:jc w:val="both"/>
        <w:rPr>
          <w:rFonts w:ascii="Arial" w:hAnsi="Arial" w:cs="Arial"/>
          <w:i/>
        </w:rPr>
      </w:pPr>
      <w:r w:rsidRPr="00FD23BE">
        <w:rPr>
          <w:rFonts w:ascii="Arial" w:hAnsi="Arial" w:cs="Arial"/>
          <w:i/>
        </w:rPr>
        <w:t xml:space="preserve">c) dojazdy, ciągi pieszo-jezdne, drogi wewnętrzne, miejsca parkingowe, ścieżki rowerowe i chodniki, </w:t>
      </w:r>
    </w:p>
    <w:p w14:paraId="4C4410E3" w14:textId="77777777" w:rsidR="00FD23BE" w:rsidRPr="00FD23BE" w:rsidRDefault="00FD23BE" w:rsidP="001B7EDE">
      <w:pPr>
        <w:autoSpaceDE w:val="0"/>
        <w:adjustRightInd w:val="0"/>
        <w:spacing w:after="0" w:line="360" w:lineRule="auto"/>
        <w:ind w:left="567"/>
        <w:jc w:val="both"/>
        <w:rPr>
          <w:rFonts w:ascii="Arial" w:hAnsi="Arial" w:cs="Arial"/>
          <w:i/>
        </w:rPr>
      </w:pPr>
      <w:r w:rsidRPr="00FD23BE">
        <w:rPr>
          <w:rFonts w:ascii="Arial" w:hAnsi="Arial" w:cs="Arial"/>
          <w:i/>
        </w:rPr>
        <w:t xml:space="preserve">d) ogrody, obiekty i urządzenia małej architektury, </w:t>
      </w:r>
    </w:p>
    <w:p w14:paraId="2B8466E4" w14:textId="77777777" w:rsidR="00FD23BE" w:rsidRPr="00FD23BE" w:rsidRDefault="00FD23BE" w:rsidP="001B7EDE">
      <w:pPr>
        <w:autoSpaceDE w:val="0"/>
        <w:adjustRightInd w:val="0"/>
        <w:spacing w:after="0" w:line="360" w:lineRule="auto"/>
        <w:ind w:left="567"/>
        <w:jc w:val="both"/>
        <w:rPr>
          <w:rFonts w:ascii="Arial" w:hAnsi="Arial" w:cs="Arial"/>
          <w:i/>
        </w:rPr>
      </w:pPr>
      <w:r w:rsidRPr="00FD23BE">
        <w:rPr>
          <w:rFonts w:ascii="Arial" w:hAnsi="Arial" w:cs="Arial"/>
          <w:i/>
        </w:rPr>
        <w:lastRenderedPageBreak/>
        <w:t xml:space="preserve">e) sieci infrastruktury technicznej, </w:t>
      </w:r>
    </w:p>
    <w:p w14:paraId="553305A5" w14:textId="116C0CAD" w:rsidR="00FD23BE" w:rsidRPr="00FD23BE" w:rsidRDefault="00FD23BE" w:rsidP="001B7EDE">
      <w:pPr>
        <w:autoSpaceDE w:val="0"/>
        <w:adjustRightInd w:val="0"/>
        <w:spacing w:after="0" w:line="360" w:lineRule="auto"/>
        <w:ind w:left="567"/>
        <w:jc w:val="both"/>
        <w:rPr>
          <w:rFonts w:ascii="Arial" w:eastAsiaTheme="minorHAnsi" w:hAnsi="Arial" w:cs="Arial"/>
          <w:i/>
        </w:rPr>
      </w:pPr>
      <w:r w:rsidRPr="00FD23BE">
        <w:rPr>
          <w:rFonts w:ascii="Arial" w:hAnsi="Arial" w:cs="Arial"/>
          <w:i/>
        </w:rPr>
        <w:t>f) zabudowa zagrodowa</w:t>
      </w:r>
    </w:p>
    <w:p w14:paraId="1D9D4DA1" w14:textId="77777777" w:rsidR="001B7EDE" w:rsidRDefault="001B7EDE" w:rsidP="001B7EDE">
      <w:pPr>
        <w:autoSpaceDE w:val="0"/>
        <w:adjustRightInd w:val="0"/>
        <w:spacing w:after="0" w:line="360" w:lineRule="auto"/>
        <w:ind w:left="567"/>
        <w:jc w:val="both"/>
        <w:rPr>
          <w:rFonts w:ascii="Arial" w:eastAsiaTheme="minorHAnsi" w:hAnsi="Arial" w:cs="Arial"/>
        </w:rPr>
      </w:pPr>
    </w:p>
    <w:p w14:paraId="36B7E7DD" w14:textId="77777777" w:rsidR="001B7EDE" w:rsidRDefault="001B7EDE" w:rsidP="001B7EDE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b/>
          <w:sz w:val="22"/>
          <w:u w:val="single"/>
        </w:rPr>
      </w:pPr>
      <w:r>
        <w:rPr>
          <w:rFonts w:ascii="Arial" w:hAnsi="Arial" w:cs="Arial"/>
          <w:b/>
          <w:sz w:val="22"/>
          <w:u w:val="single"/>
        </w:rPr>
        <w:t>2.3. Określenie wpływu inwestycji na środowisko naturalne</w:t>
      </w:r>
    </w:p>
    <w:p w14:paraId="4846E2F9" w14:textId="77777777" w:rsidR="001B7EDE" w:rsidRDefault="001B7EDE" w:rsidP="001B7EDE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Projektowane obiekty małej architektury, zgodnie z Rozporządzeniem Rady Ministrów z dnia 9 listopada 2004 r. w sprawie określenia rodzajów przedsięwzięć mogących znacząco oddziaływać na środowisko oraz szczegółowych uwarunkowań związanych </w:t>
      </w:r>
      <w:r>
        <w:rPr>
          <w:rFonts w:ascii="Arial" w:hAnsi="Arial" w:cs="Arial"/>
          <w:sz w:val="22"/>
        </w:rPr>
        <w:br/>
        <w:t>z kwalifikowaniem przedsięwzięcia do sporządzenia raportu oddziaływaniu na środowisko, nie zaliczają się do obiektów mogących znacząco oddziaływać na środowisko naturalne oraz nie kwalifikuje się do przedsięwzięć wymagających sporządzenia raportu o oddziaływaniu na środowisko.</w:t>
      </w:r>
    </w:p>
    <w:p w14:paraId="627E548E" w14:textId="77777777" w:rsidR="001B7EDE" w:rsidRDefault="001B7EDE" w:rsidP="001B7EDE">
      <w:pPr>
        <w:widowControl w:val="0"/>
        <w:spacing w:after="0" w:line="360" w:lineRule="auto"/>
        <w:ind w:right="79"/>
        <w:jc w:val="both"/>
        <w:rPr>
          <w:rFonts w:ascii="Arial" w:hAnsi="Arial" w:cs="Arial"/>
          <w:b/>
          <w:bCs/>
          <w:u w:val="single"/>
        </w:rPr>
      </w:pPr>
    </w:p>
    <w:p w14:paraId="237EAD38" w14:textId="77777777" w:rsidR="001B7EDE" w:rsidRDefault="001B7EDE" w:rsidP="001B7EDE">
      <w:pPr>
        <w:widowControl w:val="0"/>
        <w:spacing w:after="0" w:line="360" w:lineRule="auto"/>
        <w:ind w:right="79"/>
        <w:jc w:val="both"/>
        <w:rPr>
          <w:rFonts w:ascii="Arial" w:hAnsi="Arial" w:cs="Arial"/>
        </w:rPr>
      </w:pPr>
      <w:r>
        <w:rPr>
          <w:rFonts w:ascii="Arial" w:hAnsi="Arial" w:cs="Arial"/>
          <w:b/>
          <w:bCs/>
          <w:u w:val="single"/>
        </w:rPr>
        <w:t>2.4. Uzbrojenie terenu</w:t>
      </w:r>
    </w:p>
    <w:p w14:paraId="3CEB229A" w14:textId="287505DE" w:rsidR="00BE55EC" w:rsidRDefault="001B7EDE" w:rsidP="00BE55EC">
      <w:pPr>
        <w:spacing w:line="360" w:lineRule="auto"/>
        <w:rPr>
          <w:rFonts w:ascii="Arial" w:hAnsi="Arial" w:cs="Arial"/>
        </w:rPr>
      </w:pPr>
      <w:r>
        <w:rPr>
          <w:rFonts w:ascii="Arial" w:hAnsi="Arial" w:cs="Arial"/>
        </w:rPr>
        <w:t xml:space="preserve">Na terenie działki ew. </w:t>
      </w:r>
      <w:r w:rsidR="00BE55EC">
        <w:rPr>
          <w:rFonts w:ascii="Arial" w:hAnsi="Arial" w:cs="Arial"/>
        </w:rPr>
        <w:t>921/7</w:t>
      </w:r>
      <w:r>
        <w:rPr>
          <w:rFonts w:ascii="Arial" w:hAnsi="Arial" w:cs="Arial"/>
        </w:rPr>
        <w:t xml:space="preserve"> znajdują się następujące elementy uzbrojenia terenu :</w:t>
      </w:r>
      <w:r>
        <w:rPr>
          <w:rFonts w:ascii="Arial" w:hAnsi="Arial" w:cs="Arial"/>
        </w:rPr>
        <w:br/>
        <w:t>1.</w:t>
      </w:r>
      <w:r>
        <w:rPr>
          <w:rFonts w:ascii="Arial" w:hAnsi="Arial" w:cs="Arial"/>
        </w:rPr>
        <w:tab/>
        <w:t>sieć elektro-energetyczna,</w:t>
      </w:r>
      <w:r>
        <w:rPr>
          <w:rFonts w:ascii="Arial" w:hAnsi="Arial" w:cs="Arial"/>
        </w:rPr>
        <w:br/>
        <w:t>2.</w:t>
      </w:r>
      <w:r>
        <w:rPr>
          <w:rFonts w:ascii="Arial" w:hAnsi="Arial" w:cs="Arial"/>
        </w:rPr>
        <w:tab/>
        <w:t>sieć wodociągowa,</w:t>
      </w:r>
      <w:r>
        <w:rPr>
          <w:rFonts w:ascii="Arial" w:hAnsi="Arial" w:cs="Arial"/>
        </w:rPr>
        <w:br/>
        <w:t>3.</w:t>
      </w:r>
      <w:r>
        <w:rPr>
          <w:rFonts w:ascii="Arial" w:hAnsi="Arial" w:cs="Arial"/>
        </w:rPr>
        <w:tab/>
        <w:t>sieć kanalizacji sanitarnej,</w:t>
      </w:r>
      <w:r w:rsidR="00FD23BE" w:rsidRPr="00FD23BE">
        <w:rPr>
          <w:rFonts w:ascii="Arial" w:hAnsi="Arial" w:cs="Arial"/>
        </w:rPr>
        <w:t xml:space="preserve"> </w:t>
      </w:r>
      <w:r w:rsidR="00FD23BE">
        <w:rPr>
          <w:rFonts w:ascii="Arial" w:hAnsi="Arial" w:cs="Arial"/>
        </w:rPr>
        <w:br/>
        <w:t>4.</w:t>
      </w:r>
      <w:r w:rsidR="00FD23BE">
        <w:rPr>
          <w:rFonts w:ascii="Arial" w:hAnsi="Arial" w:cs="Arial"/>
        </w:rPr>
        <w:tab/>
        <w:t>sieć kanalizacji deszczowej,</w:t>
      </w:r>
      <w:r w:rsidR="00BE55EC" w:rsidRPr="00BE55EC">
        <w:rPr>
          <w:rFonts w:ascii="Arial" w:hAnsi="Arial" w:cs="Arial"/>
        </w:rPr>
        <w:t xml:space="preserve"> </w:t>
      </w:r>
      <w:r w:rsidR="00BE55EC">
        <w:rPr>
          <w:rFonts w:ascii="Arial" w:hAnsi="Arial" w:cs="Arial"/>
        </w:rPr>
        <w:br/>
        <w:t>5.</w:t>
      </w:r>
      <w:r w:rsidR="00BE55EC">
        <w:rPr>
          <w:rFonts w:ascii="Arial" w:hAnsi="Arial" w:cs="Arial"/>
        </w:rPr>
        <w:tab/>
        <w:t>sieć gazowa</w:t>
      </w:r>
    </w:p>
    <w:p w14:paraId="0E53ED17" w14:textId="77777777" w:rsidR="001B7EDE" w:rsidRDefault="001B7EDE" w:rsidP="001B7EDE">
      <w:pPr>
        <w:spacing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Szczegółowe informacje o układzie uzbrojenia terenu przedstawia mapa do celów projektowych. Istniejące uzbrojenie terenu nie koliduje z projektowanym zagospodarowaniem terenu i zostaje w całości przyjęte bez zmian.</w:t>
      </w:r>
    </w:p>
    <w:p w14:paraId="44BB33D1" w14:textId="77777777" w:rsidR="001B7EDE" w:rsidRDefault="001B7EDE" w:rsidP="001B7EDE">
      <w:pPr>
        <w:pStyle w:val="Standard"/>
        <w:spacing w:line="360" w:lineRule="auto"/>
        <w:ind w:right="2268"/>
        <w:jc w:val="both"/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</w:pPr>
      <w:r>
        <w:rPr>
          <w:rFonts w:ascii="Arial" w:hAnsi="Arial" w:cs="Arial"/>
          <w:b/>
          <w:bCs/>
          <w:color w:val="000000"/>
          <w:sz w:val="22"/>
          <w:szCs w:val="22"/>
          <w:u w:val="single"/>
        </w:rPr>
        <w:t xml:space="preserve">3. </w:t>
      </w:r>
      <w:r>
        <w:rPr>
          <w:rFonts w:ascii="Arial" w:hAnsi="Arial" w:cs="Arial"/>
          <w:b/>
          <w:bCs/>
          <w:color w:val="000000"/>
          <w:spacing w:val="-142"/>
          <w:sz w:val="22"/>
          <w:szCs w:val="22"/>
          <w:u w:val="single"/>
        </w:rPr>
        <w:t xml:space="preserve"> </w:t>
      </w:r>
      <w:r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CZĘŚĆ PROJEKTOWA</w:t>
      </w:r>
    </w:p>
    <w:p w14:paraId="5CBFB60F" w14:textId="77777777" w:rsidR="001B7EDE" w:rsidRDefault="001B7EDE" w:rsidP="001B7EDE">
      <w:pPr>
        <w:pStyle w:val="Standard"/>
        <w:tabs>
          <w:tab w:val="left" w:pos="7037"/>
        </w:tabs>
        <w:spacing w:before="26" w:line="360" w:lineRule="auto"/>
        <w:jc w:val="both"/>
        <w:rPr>
          <w:rFonts w:ascii="Arial" w:hAnsi="Arial" w:cs="Arial"/>
          <w:b/>
          <w:color w:val="000000"/>
          <w:sz w:val="22"/>
          <w:szCs w:val="22"/>
          <w:u w:val="single"/>
        </w:rPr>
      </w:pPr>
      <w:r>
        <w:rPr>
          <w:rFonts w:ascii="Arial" w:hAnsi="Arial" w:cs="Arial"/>
          <w:b/>
          <w:color w:val="000000"/>
          <w:sz w:val="22"/>
          <w:szCs w:val="22"/>
          <w:u w:val="single"/>
        </w:rPr>
        <w:t xml:space="preserve">3.1. Stan </w:t>
      </w:r>
      <w:r>
        <w:rPr>
          <w:rFonts w:ascii="Arial" w:hAnsi="Arial" w:cs="Arial"/>
          <w:b/>
          <w:color w:val="000000"/>
          <w:spacing w:val="-68"/>
          <w:sz w:val="22"/>
          <w:szCs w:val="22"/>
          <w:u w:val="single"/>
        </w:rPr>
        <w:t xml:space="preserve"> </w:t>
      </w:r>
      <w:r>
        <w:rPr>
          <w:rFonts w:ascii="Arial" w:hAnsi="Arial" w:cs="Arial"/>
          <w:b/>
          <w:color w:val="000000"/>
          <w:sz w:val="22"/>
          <w:szCs w:val="22"/>
          <w:u w:val="single"/>
        </w:rPr>
        <w:t>p</w:t>
      </w:r>
      <w:r>
        <w:rPr>
          <w:rFonts w:ascii="Arial" w:hAnsi="Arial" w:cs="Arial"/>
          <w:b/>
          <w:color w:val="000000"/>
          <w:spacing w:val="1"/>
          <w:sz w:val="22"/>
          <w:szCs w:val="22"/>
          <w:u w:val="single"/>
        </w:rPr>
        <w:t>r</w:t>
      </w:r>
      <w:r>
        <w:rPr>
          <w:rFonts w:ascii="Arial" w:hAnsi="Arial" w:cs="Arial"/>
          <w:b/>
          <w:color w:val="000000"/>
          <w:sz w:val="22"/>
          <w:szCs w:val="22"/>
          <w:u w:val="single"/>
        </w:rPr>
        <w:t>oj</w:t>
      </w:r>
      <w:r>
        <w:rPr>
          <w:rFonts w:ascii="Arial" w:hAnsi="Arial" w:cs="Arial"/>
          <w:b/>
          <w:color w:val="000000"/>
          <w:spacing w:val="2"/>
          <w:sz w:val="22"/>
          <w:szCs w:val="22"/>
          <w:u w:val="single"/>
        </w:rPr>
        <w:t>e</w:t>
      </w:r>
      <w:r>
        <w:rPr>
          <w:rFonts w:ascii="Arial" w:hAnsi="Arial" w:cs="Arial"/>
          <w:b/>
          <w:color w:val="000000"/>
          <w:sz w:val="22"/>
          <w:szCs w:val="22"/>
          <w:u w:val="single"/>
        </w:rPr>
        <w:t>k</w:t>
      </w:r>
      <w:r>
        <w:rPr>
          <w:rFonts w:ascii="Arial" w:hAnsi="Arial" w:cs="Arial"/>
          <w:b/>
          <w:color w:val="000000"/>
          <w:spacing w:val="2"/>
          <w:sz w:val="22"/>
          <w:szCs w:val="22"/>
          <w:u w:val="single"/>
        </w:rPr>
        <w:t>t</w:t>
      </w:r>
      <w:r>
        <w:rPr>
          <w:rFonts w:ascii="Arial" w:hAnsi="Arial" w:cs="Arial"/>
          <w:b/>
          <w:color w:val="000000"/>
          <w:sz w:val="22"/>
          <w:szCs w:val="22"/>
          <w:u w:val="single"/>
        </w:rPr>
        <w:t>ow</w:t>
      </w:r>
      <w:r>
        <w:rPr>
          <w:rFonts w:ascii="Arial" w:hAnsi="Arial" w:cs="Arial"/>
          <w:b/>
          <w:color w:val="000000"/>
          <w:spacing w:val="2"/>
          <w:sz w:val="22"/>
          <w:szCs w:val="22"/>
          <w:u w:val="single"/>
        </w:rPr>
        <w:t>a</w:t>
      </w:r>
      <w:r>
        <w:rPr>
          <w:rFonts w:ascii="Arial" w:hAnsi="Arial" w:cs="Arial"/>
          <w:b/>
          <w:color w:val="000000"/>
          <w:spacing w:val="-2"/>
          <w:sz w:val="22"/>
          <w:szCs w:val="22"/>
          <w:u w:val="single"/>
        </w:rPr>
        <w:t>n</w:t>
      </w:r>
      <w:r>
        <w:rPr>
          <w:rFonts w:ascii="Arial" w:hAnsi="Arial" w:cs="Arial"/>
          <w:b/>
          <w:color w:val="000000"/>
          <w:sz w:val="22"/>
          <w:szCs w:val="22"/>
          <w:u w:val="single"/>
        </w:rPr>
        <w:t>y</w:t>
      </w:r>
    </w:p>
    <w:p w14:paraId="1A225949" w14:textId="79E1B088" w:rsidR="009C707D" w:rsidRDefault="009C707D" w:rsidP="001B7EDE">
      <w:pPr>
        <w:widowControl w:val="0"/>
        <w:tabs>
          <w:tab w:val="left" w:pos="7037"/>
          <w:tab w:val="left" w:pos="7657"/>
          <w:tab w:val="left" w:pos="9017"/>
          <w:tab w:val="left" w:pos="9517"/>
          <w:tab w:val="left" w:pos="10417"/>
          <w:tab w:val="left" w:pos="11697"/>
          <w:tab w:val="left" w:pos="12217"/>
          <w:tab w:val="left" w:pos="13837"/>
          <w:tab w:val="left" w:pos="15217"/>
          <w:tab w:val="left" w:pos="15577"/>
        </w:tabs>
        <w:autoSpaceDE w:val="0"/>
        <w:spacing w:before="1" w:after="0" w:line="360" w:lineRule="auto"/>
        <w:ind w:left="567" w:right="64"/>
        <w:jc w:val="both"/>
        <w:rPr>
          <w:rFonts w:ascii="Arial" w:hAnsi="Arial" w:cs="Arial"/>
        </w:rPr>
      </w:pPr>
      <w:r>
        <w:rPr>
          <w:rFonts w:ascii="Arial" w:hAnsi="Arial" w:cs="Arial"/>
        </w:rPr>
        <w:t>–</w:t>
      </w:r>
      <w:r>
        <w:rPr>
          <w:rFonts w:ascii="Arial" w:hAnsi="Arial" w:cs="Arial"/>
          <w:spacing w:val="-35"/>
        </w:rPr>
        <w:t xml:space="preserve">   </w:t>
      </w:r>
      <w:r>
        <w:rPr>
          <w:rFonts w:ascii="Arial" w:hAnsi="Arial" w:cs="Arial"/>
        </w:rPr>
        <w:t xml:space="preserve">demontaż </w:t>
      </w:r>
      <w:r w:rsidR="00BE55EC">
        <w:rPr>
          <w:rFonts w:ascii="Arial" w:hAnsi="Arial" w:cs="Arial"/>
        </w:rPr>
        <w:t>jedenastu urządzeń zabawowych tj.</w:t>
      </w:r>
      <w:r w:rsidR="005E4219">
        <w:rPr>
          <w:rFonts w:ascii="Arial" w:hAnsi="Arial" w:cs="Arial"/>
        </w:rPr>
        <w:t xml:space="preserve"> zestaw zabawowy, piaskownica </w:t>
      </w:r>
      <w:r w:rsidR="00A910DD">
        <w:rPr>
          <w:rFonts w:ascii="Arial" w:hAnsi="Arial" w:cs="Arial"/>
        </w:rPr>
        <w:br/>
      </w:r>
      <w:r w:rsidR="005E4219">
        <w:rPr>
          <w:rFonts w:ascii="Arial" w:hAnsi="Arial" w:cs="Arial"/>
        </w:rPr>
        <w:t>– 2 szt., bujak – 2 szt., huśtawka wagowa, huśtawka bocianie gniazdo, ścianka wspinaczkowa, auto, pociąg, domek.</w:t>
      </w:r>
    </w:p>
    <w:p w14:paraId="78915002" w14:textId="7469DFC7" w:rsidR="0093652C" w:rsidRDefault="0093652C" w:rsidP="0093652C">
      <w:pPr>
        <w:widowControl w:val="0"/>
        <w:tabs>
          <w:tab w:val="left" w:pos="7037"/>
          <w:tab w:val="left" w:pos="7657"/>
          <w:tab w:val="left" w:pos="9017"/>
          <w:tab w:val="left" w:pos="9517"/>
          <w:tab w:val="left" w:pos="10417"/>
          <w:tab w:val="left" w:pos="11697"/>
          <w:tab w:val="left" w:pos="12217"/>
          <w:tab w:val="left" w:pos="13837"/>
          <w:tab w:val="left" w:pos="15217"/>
          <w:tab w:val="left" w:pos="15577"/>
        </w:tabs>
        <w:autoSpaceDE w:val="0"/>
        <w:spacing w:before="1" w:after="0" w:line="360" w:lineRule="auto"/>
        <w:ind w:left="567" w:right="64"/>
        <w:jc w:val="both"/>
        <w:rPr>
          <w:rFonts w:ascii="Arial" w:hAnsi="Arial" w:cs="Arial"/>
        </w:rPr>
      </w:pPr>
      <w:r>
        <w:rPr>
          <w:rFonts w:ascii="Arial" w:hAnsi="Arial" w:cs="Arial"/>
        </w:rPr>
        <w:t>–</w:t>
      </w:r>
      <w:r>
        <w:rPr>
          <w:rFonts w:ascii="Arial" w:hAnsi="Arial" w:cs="Arial"/>
          <w:spacing w:val="-35"/>
        </w:rPr>
        <w:t xml:space="preserve">   </w:t>
      </w:r>
      <w:r>
        <w:rPr>
          <w:rFonts w:ascii="Arial" w:hAnsi="Arial" w:cs="Arial"/>
        </w:rPr>
        <w:t>demontaż elementów wyposażenia terenu tj. stolik – 2 szt., ławek – 3 szt.</w:t>
      </w:r>
    </w:p>
    <w:p w14:paraId="66ED43E6" w14:textId="694C73F1" w:rsidR="00A657FA" w:rsidRDefault="00A657FA" w:rsidP="001B7EDE">
      <w:pPr>
        <w:widowControl w:val="0"/>
        <w:tabs>
          <w:tab w:val="left" w:pos="7037"/>
          <w:tab w:val="left" w:pos="7657"/>
          <w:tab w:val="left" w:pos="9017"/>
          <w:tab w:val="left" w:pos="9517"/>
          <w:tab w:val="left" w:pos="10417"/>
          <w:tab w:val="left" w:pos="11697"/>
          <w:tab w:val="left" w:pos="12217"/>
          <w:tab w:val="left" w:pos="13837"/>
          <w:tab w:val="left" w:pos="15217"/>
          <w:tab w:val="left" w:pos="15577"/>
        </w:tabs>
        <w:autoSpaceDE w:val="0"/>
        <w:spacing w:before="1" w:after="0" w:line="360" w:lineRule="auto"/>
        <w:ind w:left="567" w:right="64"/>
        <w:jc w:val="both"/>
        <w:rPr>
          <w:rFonts w:ascii="Arial" w:hAnsi="Arial" w:cs="Arial"/>
        </w:rPr>
      </w:pPr>
      <w:r>
        <w:rPr>
          <w:rFonts w:ascii="Arial" w:hAnsi="Arial" w:cs="Arial"/>
        </w:rPr>
        <w:t>–</w:t>
      </w:r>
      <w:r>
        <w:rPr>
          <w:rFonts w:ascii="Arial" w:hAnsi="Arial" w:cs="Arial"/>
          <w:spacing w:val="-35"/>
        </w:rPr>
        <w:t xml:space="preserve">   </w:t>
      </w:r>
      <w:r>
        <w:rPr>
          <w:rFonts w:ascii="Arial" w:hAnsi="Arial" w:cs="Arial"/>
        </w:rPr>
        <w:t>wyrównanie i wyprofilowanie terenu zgodnie z częścią graficzną dokumentacji projektowej.</w:t>
      </w:r>
    </w:p>
    <w:p w14:paraId="20BF2CAA" w14:textId="46993864" w:rsidR="00FD23BE" w:rsidRDefault="001B7EDE" w:rsidP="001B7EDE">
      <w:pPr>
        <w:widowControl w:val="0"/>
        <w:tabs>
          <w:tab w:val="left" w:pos="7037"/>
          <w:tab w:val="left" w:pos="7657"/>
          <w:tab w:val="left" w:pos="9017"/>
          <w:tab w:val="left" w:pos="9517"/>
          <w:tab w:val="left" w:pos="10417"/>
          <w:tab w:val="left" w:pos="11697"/>
          <w:tab w:val="left" w:pos="12217"/>
          <w:tab w:val="left" w:pos="13837"/>
          <w:tab w:val="left" w:pos="15217"/>
          <w:tab w:val="left" w:pos="15577"/>
        </w:tabs>
        <w:autoSpaceDE w:val="0"/>
        <w:spacing w:before="1" w:after="0" w:line="360" w:lineRule="auto"/>
        <w:ind w:left="567" w:right="64"/>
        <w:jc w:val="both"/>
        <w:rPr>
          <w:rFonts w:ascii="Arial" w:hAnsi="Arial" w:cs="Arial"/>
        </w:rPr>
      </w:pPr>
      <w:r>
        <w:rPr>
          <w:rFonts w:ascii="Arial" w:hAnsi="Arial" w:cs="Arial"/>
        </w:rPr>
        <w:t>–</w:t>
      </w:r>
      <w:r>
        <w:rPr>
          <w:rFonts w:ascii="Arial" w:hAnsi="Arial" w:cs="Arial"/>
          <w:spacing w:val="-35"/>
        </w:rPr>
        <w:t xml:space="preserve">   </w:t>
      </w:r>
      <w:r>
        <w:rPr>
          <w:rFonts w:ascii="Arial" w:hAnsi="Arial" w:cs="Arial"/>
        </w:rPr>
        <w:t>p</w:t>
      </w:r>
      <w:r>
        <w:rPr>
          <w:rFonts w:ascii="Arial" w:hAnsi="Arial" w:cs="Arial"/>
          <w:spacing w:val="-3"/>
        </w:rPr>
        <w:t>r</w:t>
      </w:r>
      <w:r>
        <w:rPr>
          <w:rFonts w:ascii="Arial" w:hAnsi="Arial" w:cs="Arial"/>
        </w:rPr>
        <w:t>ojekt</w:t>
      </w:r>
      <w:r>
        <w:rPr>
          <w:rFonts w:ascii="Arial" w:hAnsi="Arial" w:cs="Arial"/>
          <w:spacing w:val="-2"/>
        </w:rPr>
        <w:t>u</w:t>
      </w:r>
      <w:r>
        <w:rPr>
          <w:rFonts w:ascii="Arial" w:hAnsi="Arial" w:cs="Arial"/>
          <w:spacing w:val="2"/>
        </w:rPr>
        <w:t>j</w:t>
      </w:r>
      <w:r>
        <w:rPr>
          <w:rFonts w:ascii="Arial" w:hAnsi="Arial" w:cs="Arial"/>
        </w:rPr>
        <w:t xml:space="preserve">e </w:t>
      </w:r>
      <w:r>
        <w:rPr>
          <w:rFonts w:ascii="Arial" w:hAnsi="Arial" w:cs="Arial"/>
          <w:spacing w:val="1"/>
        </w:rPr>
        <w:t>s</w:t>
      </w:r>
      <w:r>
        <w:rPr>
          <w:rFonts w:ascii="Arial" w:hAnsi="Arial" w:cs="Arial"/>
          <w:spacing w:val="-2"/>
        </w:rPr>
        <w:t>i</w:t>
      </w:r>
      <w:r>
        <w:rPr>
          <w:rFonts w:ascii="Arial" w:hAnsi="Arial" w:cs="Arial"/>
        </w:rPr>
        <w:t>ę obiekty małej architektury tj</w:t>
      </w:r>
      <w:r w:rsidR="00BE55EC">
        <w:rPr>
          <w:rFonts w:ascii="Arial" w:hAnsi="Arial" w:cs="Arial"/>
        </w:rPr>
        <w:t>. piaskownica z domkiem, karuzela, bujak na sprężynie – 2 szt., zestaw zabawowy z dwoma zjeżdżalniami, domek wigwam,  huśtawka bocianie gniazdo, huśtawka wagowa, trampolina plaster miodu potrójna, trampolina plaster miodu</w:t>
      </w:r>
    </w:p>
    <w:p w14:paraId="38E7E458" w14:textId="02A3B962" w:rsidR="001B7EDE" w:rsidRDefault="001B7EDE" w:rsidP="001B7EDE">
      <w:pPr>
        <w:widowControl w:val="0"/>
        <w:tabs>
          <w:tab w:val="left" w:pos="7037"/>
          <w:tab w:val="left" w:pos="7657"/>
          <w:tab w:val="left" w:pos="9017"/>
          <w:tab w:val="left" w:pos="9517"/>
          <w:tab w:val="left" w:pos="10417"/>
          <w:tab w:val="left" w:pos="11697"/>
          <w:tab w:val="left" w:pos="12217"/>
          <w:tab w:val="left" w:pos="13837"/>
          <w:tab w:val="left" w:pos="15217"/>
          <w:tab w:val="left" w:pos="15577"/>
        </w:tabs>
        <w:autoSpaceDE w:val="0"/>
        <w:spacing w:before="1" w:after="0" w:line="360" w:lineRule="auto"/>
        <w:ind w:left="567" w:right="64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–</w:t>
      </w:r>
      <w:r>
        <w:rPr>
          <w:rFonts w:ascii="Arial" w:hAnsi="Arial" w:cs="Arial"/>
          <w:color w:val="000000"/>
          <w:spacing w:val="-35"/>
        </w:rPr>
        <w:t xml:space="preserve">   </w:t>
      </w:r>
      <w:r>
        <w:rPr>
          <w:rFonts w:ascii="Arial" w:hAnsi="Arial" w:cs="Arial"/>
          <w:color w:val="000000"/>
        </w:rPr>
        <w:t>p</w:t>
      </w:r>
      <w:r>
        <w:rPr>
          <w:rFonts w:ascii="Arial" w:hAnsi="Arial" w:cs="Arial"/>
          <w:color w:val="000000"/>
          <w:spacing w:val="-3"/>
        </w:rPr>
        <w:t>r</w:t>
      </w:r>
      <w:r>
        <w:rPr>
          <w:rFonts w:ascii="Arial" w:hAnsi="Arial" w:cs="Arial"/>
          <w:color w:val="000000"/>
        </w:rPr>
        <w:t>ojekt</w:t>
      </w:r>
      <w:r>
        <w:rPr>
          <w:rFonts w:ascii="Arial" w:hAnsi="Arial" w:cs="Arial"/>
          <w:color w:val="000000"/>
          <w:spacing w:val="-2"/>
        </w:rPr>
        <w:t>u</w:t>
      </w:r>
      <w:r>
        <w:rPr>
          <w:rFonts w:ascii="Arial" w:hAnsi="Arial" w:cs="Arial"/>
          <w:color w:val="000000"/>
          <w:spacing w:val="2"/>
        </w:rPr>
        <w:t>j</w:t>
      </w:r>
      <w:r>
        <w:rPr>
          <w:rFonts w:ascii="Arial" w:hAnsi="Arial" w:cs="Arial"/>
          <w:color w:val="000000"/>
        </w:rPr>
        <w:t xml:space="preserve">e </w:t>
      </w:r>
      <w:r>
        <w:rPr>
          <w:rFonts w:ascii="Arial" w:hAnsi="Arial" w:cs="Arial"/>
          <w:color w:val="000000"/>
          <w:spacing w:val="1"/>
        </w:rPr>
        <w:t>s</w:t>
      </w:r>
      <w:r>
        <w:rPr>
          <w:rFonts w:ascii="Arial" w:hAnsi="Arial" w:cs="Arial"/>
          <w:color w:val="000000"/>
          <w:spacing w:val="-2"/>
        </w:rPr>
        <w:t>i</w:t>
      </w:r>
      <w:r>
        <w:rPr>
          <w:rFonts w:ascii="Arial" w:hAnsi="Arial" w:cs="Arial"/>
          <w:color w:val="000000"/>
        </w:rPr>
        <w:t>ę utwa</w:t>
      </w:r>
      <w:r w:rsidR="00A910DD">
        <w:rPr>
          <w:rFonts w:ascii="Arial" w:hAnsi="Arial" w:cs="Arial"/>
          <w:color w:val="000000"/>
        </w:rPr>
        <w:t>rdzenie terenu w postaci ścieżki</w:t>
      </w:r>
      <w:r>
        <w:rPr>
          <w:rFonts w:ascii="Arial" w:hAnsi="Arial" w:cs="Arial"/>
          <w:color w:val="000000"/>
        </w:rPr>
        <w:t xml:space="preserve"> piesz</w:t>
      </w:r>
      <w:r w:rsidR="00A910DD">
        <w:rPr>
          <w:rFonts w:ascii="Arial" w:hAnsi="Arial" w:cs="Arial"/>
          <w:color w:val="000000"/>
        </w:rPr>
        <w:t>ej</w:t>
      </w:r>
      <w:r>
        <w:rPr>
          <w:rFonts w:ascii="Arial" w:hAnsi="Arial" w:cs="Arial"/>
          <w:color w:val="000000"/>
        </w:rPr>
        <w:t xml:space="preserve"> wykonan</w:t>
      </w:r>
      <w:r w:rsidR="00A910DD">
        <w:rPr>
          <w:rFonts w:ascii="Arial" w:hAnsi="Arial" w:cs="Arial"/>
          <w:color w:val="000000"/>
        </w:rPr>
        <w:t>ej</w:t>
      </w:r>
      <w:r>
        <w:rPr>
          <w:rFonts w:ascii="Arial" w:hAnsi="Arial" w:cs="Arial"/>
          <w:color w:val="000000"/>
        </w:rPr>
        <w:t xml:space="preserve"> </w:t>
      </w:r>
      <w:r w:rsidR="00300F6D"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</w:rPr>
        <w:t xml:space="preserve">z nawierzchni z kostki betonowej o wym. 10x20x6 cm w kolorze </w:t>
      </w:r>
      <w:r w:rsidR="00300F6D">
        <w:rPr>
          <w:rFonts w:ascii="Arial" w:hAnsi="Arial" w:cs="Arial"/>
          <w:color w:val="000000"/>
        </w:rPr>
        <w:t>żółtym</w:t>
      </w:r>
      <w:r>
        <w:rPr>
          <w:rFonts w:ascii="Arial" w:hAnsi="Arial" w:cs="Arial"/>
          <w:color w:val="000000"/>
        </w:rPr>
        <w:t xml:space="preserve">, otoczone </w:t>
      </w:r>
      <w:r>
        <w:rPr>
          <w:rFonts w:ascii="Arial" w:hAnsi="Arial" w:cs="Arial"/>
          <w:color w:val="000000"/>
        </w:rPr>
        <w:lastRenderedPageBreak/>
        <w:t>obrzeżem betonowym o wym. 6x20x100 cm.</w:t>
      </w:r>
    </w:p>
    <w:p w14:paraId="51318872" w14:textId="468B84B8" w:rsidR="00A657FA" w:rsidRDefault="00A657FA" w:rsidP="00A657FA">
      <w:pPr>
        <w:widowControl w:val="0"/>
        <w:tabs>
          <w:tab w:val="left" w:pos="7037"/>
          <w:tab w:val="left" w:pos="7657"/>
          <w:tab w:val="left" w:pos="9017"/>
          <w:tab w:val="left" w:pos="9517"/>
          <w:tab w:val="left" w:pos="10417"/>
          <w:tab w:val="left" w:pos="11697"/>
          <w:tab w:val="left" w:pos="12217"/>
          <w:tab w:val="left" w:pos="13837"/>
          <w:tab w:val="left" w:pos="15217"/>
          <w:tab w:val="left" w:pos="15577"/>
        </w:tabs>
        <w:autoSpaceDE w:val="0"/>
        <w:spacing w:before="1" w:after="0" w:line="360" w:lineRule="auto"/>
        <w:ind w:left="567" w:right="64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–</w:t>
      </w:r>
      <w:r>
        <w:rPr>
          <w:rFonts w:ascii="Arial" w:hAnsi="Arial" w:cs="Arial"/>
          <w:color w:val="000000"/>
          <w:spacing w:val="-35"/>
        </w:rPr>
        <w:t xml:space="preserve">   </w:t>
      </w:r>
      <w:r>
        <w:rPr>
          <w:rFonts w:ascii="Arial" w:hAnsi="Arial" w:cs="Arial"/>
          <w:color w:val="000000"/>
        </w:rPr>
        <w:t>p</w:t>
      </w:r>
      <w:r>
        <w:rPr>
          <w:rFonts w:ascii="Arial" w:hAnsi="Arial" w:cs="Arial"/>
          <w:color w:val="000000"/>
          <w:spacing w:val="-3"/>
        </w:rPr>
        <w:t>r</w:t>
      </w:r>
      <w:r>
        <w:rPr>
          <w:rFonts w:ascii="Arial" w:hAnsi="Arial" w:cs="Arial"/>
          <w:color w:val="000000"/>
        </w:rPr>
        <w:t>ojekt</w:t>
      </w:r>
      <w:r>
        <w:rPr>
          <w:rFonts w:ascii="Arial" w:hAnsi="Arial" w:cs="Arial"/>
          <w:color w:val="000000"/>
          <w:spacing w:val="-2"/>
        </w:rPr>
        <w:t>u</w:t>
      </w:r>
      <w:r>
        <w:rPr>
          <w:rFonts w:ascii="Arial" w:hAnsi="Arial" w:cs="Arial"/>
          <w:color w:val="000000"/>
          <w:spacing w:val="2"/>
        </w:rPr>
        <w:t>j</w:t>
      </w:r>
      <w:r>
        <w:rPr>
          <w:rFonts w:ascii="Arial" w:hAnsi="Arial" w:cs="Arial"/>
          <w:color w:val="000000"/>
        </w:rPr>
        <w:t xml:space="preserve">e </w:t>
      </w:r>
      <w:r>
        <w:rPr>
          <w:rFonts w:ascii="Arial" w:hAnsi="Arial" w:cs="Arial"/>
          <w:color w:val="000000"/>
          <w:spacing w:val="1"/>
        </w:rPr>
        <w:t>s</w:t>
      </w:r>
      <w:r>
        <w:rPr>
          <w:rFonts w:ascii="Arial" w:hAnsi="Arial" w:cs="Arial"/>
          <w:color w:val="000000"/>
          <w:spacing w:val="-2"/>
        </w:rPr>
        <w:t>i</w:t>
      </w:r>
      <w:r>
        <w:rPr>
          <w:rFonts w:ascii="Arial" w:hAnsi="Arial" w:cs="Arial"/>
          <w:color w:val="000000"/>
        </w:rPr>
        <w:t>ę wykonanie schodów terenowych z kostki betonowej o wym. 10x20x6 cm w kolorze żółtym, otoczon</w:t>
      </w:r>
      <w:r w:rsidR="00A11227">
        <w:rPr>
          <w:rFonts w:ascii="Arial" w:hAnsi="Arial" w:cs="Arial"/>
          <w:color w:val="000000"/>
        </w:rPr>
        <w:t>ych</w:t>
      </w:r>
      <w:r>
        <w:rPr>
          <w:rFonts w:ascii="Arial" w:hAnsi="Arial" w:cs="Arial"/>
          <w:color w:val="000000"/>
        </w:rPr>
        <w:t xml:space="preserve"> obrzeżem betonowym o wym. 8x30x100 cm.</w:t>
      </w:r>
    </w:p>
    <w:p w14:paraId="419C9F83" w14:textId="4DA799D3" w:rsidR="00A657FA" w:rsidRPr="003B05F0" w:rsidRDefault="00A657FA" w:rsidP="00A657FA">
      <w:pPr>
        <w:pStyle w:val="Standard"/>
        <w:tabs>
          <w:tab w:val="left" w:pos="7037"/>
          <w:tab w:val="left" w:pos="7657"/>
          <w:tab w:val="left" w:pos="9017"/>
          <w:tab w:val="left" w:pos="9517"/>
          <w:tab w:val="left" w:pos="10417"/>
          <w:tab w:val="left" w:pos="11697"/>
          <w:tab w:val="left" w:pos="12217"/>
          <w:tab w:val="left" w:pos="13837"/>
          <w:tab w:val="left" w:pos="15217"/>
          <w:tab w:val="left" w:pos="15577"/>
        </w:tabs>
        <w:spacing w:before="1" w:line="360" w:lineRule="auto"/>
        <w:ind w:left="567"/>
        <w:jc w:val="both"/>
        <w:rPr>
          <w:rFonts w:ascii="Arial" w:hAnsi="Arial" w:cs="Arial"/>
          <w:color w:val="000000"/>
          <w:sz w:val="22"/>
          <w:szCs w:val="22"/>
        </w:rPr>
      </w:pPr>
      <w:r w:rsidRPr="003B05F0">
        <w:rPr>
          <w:rFonts w:ascii="Arial" w:hAnsi="Arial" w:cs="Arial"/>
          <w:color w:val="000000"/>
          <w:sz w:val="22"/>
          <w:szCs w:val="22"/>
        </w:rPr>
        <w:t>– dla urządze</w:t>
      </w:r>
      <w:r>
        <w:rPr>
          <w:rFonts w:ascii="Arial" w:hAnsi="Arial" w:cs="Arial"/>
          <w:color w:val="000000"/>
          <w:sz w:val="22"/>
          <w:szCs w:val="22"/>
        </w:rPr>
        <w:t>ń zabawowych</w:t>
      </w:r>
      <w:r w:rsidRPr="003B05F0">
        <w:rPr>
          <w:rFonts w:ascii="Arial" w:hAnsi="Arial" w:cs="Arial"/>
          <w:color w:val="000000"/>
          <w:sz w:val="22"/>
          <w:szCs w:val="22"/>
        </w:rPr>
        <w:t xml:space="preserve"> tj.</w:t>
      </w:r>
      <w:r>
        <w:rPr>
          <w:rFonts w:ascii="Arial" w:hAnsi="Arial" w:cs="Arial"/>
          <w:color w:val="000000"/>
          <w:sz w:val="22"/>
          <w:szCs w:val="22"/>
        </w:rPr>
        <w:t xml:space="preserve">  nr 1 – piaskownica z domkiem, nr 2 – karuzela, nr 3 – bujak na sprężynie – 2 szt., nr 5 – domek wigwam, nr 6 – huśtawka bocianie gniazdo, nr 7 – huśtawka wagowa, nr 8  trampolina plaster miodu potrójna, nr 9 – trampolina plaster miodu </w:t>
      </w:r>
      <w:r w:rsidRPr="003B05F0">
        <w:rPr>
          <w:rFonts w:ascii="Arial" w:hAnsi="Arial" w:cs="Arial"/>
          <w:color w:val="000000"/>
          <w:sz w:val="22"/>
          <w:szCs w:val="22"/>
        </w:rPr>
        <w:t>projektuje się nawierzchnię bezpieczną wylewaną ze strefą upadku HIC = 1,</w:t>
      </w:r>
      <w:r>
        <w:rPr>
          <w:rFonts w:ascii="Arial" w:hAnsi="Arial" w:cs="Arial"/>
          <w:color w:val="000000"/>
          <w:sz w:val="22"/>
          <w:szCs w:val="22"/>
        </w:rPr>
        <w:t>50 m, otoczoną obrzeżem betonowym o wym. 6x20x100 cm.</w:t>
      </w:r>
    </w:p>
    <w:p w14:paraId="30A03F08" w14:textId="1ED1B515" w:rsidR="00A657FA" w:rsidRPr="003B05F0" w:rsidRDefault="00A657FA" w:rsidP="00A657FA">
      <w:pPr>
        <w:pStyle w:val="Standard"/>
        <w:tabs>
          <w:tab w:val="left" w:pos="7037"/>
          <w:tab w:val="left" w:pos="7657"/>
          <w:tab w:val="left" w:pos="9017"/>
          <w:tab w:val="left" w:pos="9517"/>
          <w:tab w:val="left" w:pos="10417"/>
          <w:tab w:val="left" w:pos="11697"/>
          <w:tab w:val="left" w:pos="12217"/>
          <w:tab w:val="left" w:pos="13837"/>
          <w:tab w:val="left" w:pos="15217"/>
          <w:tab w:val="left" w:pos="15577"/>
        </w:tabs>
        <w:spacing w:before="1" w:line="360" w:lineRule="auto"/>
        <w:ind w:left="567"/>
        <w:jc w:val="both"/>
        <w:rPr>
          <w:rFonts w:ascii="Arial" w:hAnsi="Arial" w:cs="Arial"/>
          <w:color w:val="000000"/>
          <w:sz w:val="22"/>
          <w:szCs w:val="22"/>
        </w:rPr>
      </w:pPr>
      <w:r w:rsidRPr="003B05F0">
        <w:rPr>
          <w:rFonts w:ascii="Arial" w:hAnsi="Arial" w:cs="Arial"/>
          <w:color w:val="000000"/>
          <w:sz w:val="22"/>
          <w:szCs w:val="22"/>
        </w:rPr>
        <w:t xml:space="preserve">– dla </w:t>
      </w:r>
      <w:r>
        <w:rPr>
          <w:rFonts w:ascii="Arial" w:hAnsi="Arial" w:cs="Arial"/>
          <w:color w:val="000000"/>
          <w:sz w:val="22"/>
          <w:szCs w:val="22"/>
        </w:rPr>
        <w:t>urządzenia zabawowego</w:t>
      </w:r>
      <w:r w:rsidRPr="003B05F0">
        <w:rPr>
          <w:rFonts w:ascii="Arial" w:hAnsi="Arial" w:cs="Arial"/>
          <w:color w:val="000000"/>
          <w:sz w:val="22"/>
          <w:szCs w:val="22"/>
        </w:rPr>
        <w:t xml:space="preserve"> tj.</w:t>
      </w:r>
      <w:r>
        <w:rPr>
          <w:rFonts w:ascii="Arial" w:hAnsi="Arial" w:cs="Arial"/>
          <w:color w:val="000000"/>
          <w:sz w:val="22"/>
          <w:szCs w:val="22"/>
        </w:rPr>
        <w:t xml:space="preserve">  nr 4 – zestaw zabawowy z dwoma zjeżdżalniami, </w:t>
      </w:r>
      <w:r w:rsidRPr="003B05F0">
        <w:rPr>
          <w:rFonts w:ascii="Arial" w:hAnsi="Arial" w:cs="Arial"/>
          <w:color w:val="000000"/>
          <w:sz w:val="22"/>
          <w:szCs w:val="22"/>
        </w:rPr>
        <w:t xml:space="preserve">projektuje się nawierzchnię bezpieczną wylewaną ze strefą upadku HIC = </w:t>
      </w:r>
      <w:r>
        <w:rPr>
          <w:rFonts w:ascii="Arial" w:hAnsi="Arial" w:cs="Arial"/>
          <w:color w:val="000000"/>
          <w:sz w:val="22"/>
          <w:szCs w:val="22"/>
        </w:rPr>
        <w:t>2,10 m, otoczoną obrzeżem betonowym o wym. 6x20x100 cm.</w:t>
      </w:r>
    </w:p>
    <w:p w14:paraId="53472BEA" w14:textId="62813A5B" w:rsidR="001B7EDE" w:rsidRDefault="001B7EDE" w:rsidP="001B7EDE">
      <w:pPr>
        <w:pStyle w:val="Standard"/>
        <w:tabs>
          <w:tab w:val="left" w:pos="7037"/>
        </w:tabs>
        <w:spacing w:before="26" w:line="360" w:lineRule="auto"/>
        <w:ind w:left="567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–</w:t>
      </w:r>
      <w:r>
        <w:rPr>
          <w:rFonts w:ascii="Arial" w:hAnsi="Arial" w:cs="Arial"/>
          <w:spacing w:val="-35"/>
          <w:sz w:val="22"/>
          <w:szCs w:val="22"/>
        </w:rPr>
        <w:t xml:space="preserve">  </w:t>
      </w:r>
      <w:r>
        <w:rPr>
          <w:rFonts w:ascii="Arial" w:hAnsi="Arial" w:cs="Arial"/>
          <w:sz w:val="22"/>
          <w:szCs w:val="22"/>
        </w:rPr>
        <w:t>wykonanie trawnik</w:t>
      </w:r>
      <w:r w:rsidR="00085ABA">
        <w:rPr>
          <w:rFonts w:ascii="Arial" w:hAnsi="Arial" w:cs="Arial"/>
          <w:sz w:val="22"/>
          <w:szCs w:val="22"/>
        </w:rPr>
        <w:t>a</w:t>
      </w:r>
      <w:r>
        <w:rPr>
          <w:rFonts w:ascii="Arial" w:hAnsi="Arial" w:cs="Arial"/>
          <w:sz w:val="22"/>
          <w:szCs w:val="22"/>
        </w:rPr>
        <w:t xml:space="preserve"> z siewu</w:t>
      </w:r>
      <w:r w:rsidR="001765D7">
        <w:rPr>
          <w:rFonts w:ascii="Arial" w:hAnsi="Arial" w:cs="Arial"/>
          <w:sz w:val="22"/>
          <w:szCs w:val="22"/>
        </w:rPr>
        <w:t>.</w:t>
      </w:r>
    </w:p>
    <w:p w14:paraId="6C6C9C0D" w14:textId="33248DB6" w:rsidR="001B7EDE" w:rsidRDefault="001B7EDE" w:rsidP="00085ABA">
      <w:pPr>
        <w:pStyle w:val="Nagwek3"/>
        <w:numPr>
          <w:ilvl w:val="0"/>
          <w:numId w:val="0"/>
        </w:numPr>
        <w:spacing w:line="360" w:lineRule="auto"/>
        <w:ind w:left="360" w:hanging="360"/>
        <w:jc w:val="both"/>
        <w:rPr>
          <w:sz w:val="22"/>
        </w:rPr>
      </w:pPr>
      <w:r>
        <w:rPr>
          <w:rFonts w:ascii="Arial" w:hAnsi="Arial" w:cs="Arial"/>
          <w:bCs w:val="0"/>
          <w:sz w:val="22"/>
          <w:szCs w:val="22"/>
        </w:rPr>
        <w:t xml:space="preserve">Ogólnym założeniem jest </w:t>
      </w:r>
      <w:r w:rsidR="005E4219">
        <w:rPr>
          <w:rFonts w:ascii="Arial" w:hAnsi="Arial" w:cs="Arial"/>
          <w:bCs w:val="0"/>
          <w:sz w:val="22"/>
          <w:szCs w:val="22"/>
        </w:rPr>
        <w:t>remont istniejącego placu zabaw</w:t>
      </w:r>
      <w:r>
        <w:rPr>
          <w:rFonts w:ascii="Arial" w:hAnsi="Arial" w:cs="Arial"/>
          <w:bCs w:val="0"/>
          <w:sz w:val="22"/>
          <w:szCs w:val="22"/>
        </w:rPr>
        <w:t xml:space="preserve"> </w:t>
      </w:r>
      <w:r w:rsidR="005E4219">
        <w:rPr>
          <w:rFonts w:ascii="Arial" w:hAnsi="Arial" w:cs="Arial"/>
          <w:bCs w:val="0"/>
          <w:sz w:val="22"/>
          <w:szCs w:val="22"/>
        </w:rPr>
        <w:t>na terenie Przedszkola nr 1</w:t>
      </w:r>
      <w:r w:rsidR="00085ABA">
        <w:rPr>
          <w:rFonts w:ascii="Arial" w:hAnsi="Arial" w:cs="Arial"/>
          <w:bCs w:val="0"/>
          <w:sz w:val="22"/>
          <w:szCs w:val="22"/>
        </w:rPr>
        <w:t xml:space="preserve"> </w:t>
      </w:r>
      <w:r w:rsidR="00085ABA">
        <w:rPr>
          <w:rFonts w:ascii="Arial" w:hAnsi="Arial" w:cs="Arial"/>
          <w:bCs w:val="0"/>
          <w:sz w:val="22"/>
          <w:szCs w:val="22"/>
        </w:rPr>
        <w:br/>
        <w:t xml:space="preserve">w </w:t>
      </w:r>
      <w:r w:rsidR="00E0406E">
        <w:rPr>
          <w:rFonts w:ascii="Arial" w:hAnsi="Arial" w:cs="Arial"/>
          <w:bCs w:val="0"/>
          <w:sz w:val="22"/>
          <w:szCs w:val="22"/>
        </w:rPr>
        <w:t>Wiśle</w:t>
      </w:r>
      <w:r>
        <w:rPr>
          <w:rFonts w:ascii="Arial" w:hAnsi="Arial" w:cs="Arial"/>
          <w:bCs w:val="0"/>
          <w:sz w:val="22"/>
        </w:rPr>
        <w:t>. Zagospodarowanie terenu w ww. elementy zapewni ogólne uporządkowanie działki oraz ukształtowanie jej układu przestrzennego.</w:t>
      </w:r>
    </w:p>
    <w:p w14:paraId="1DAB9C15" w14:textId="77777777" w:rsidR="001B7EDE" w:rsidRDefault="001B7EDE" w:rsidP="001B7EDE">
      <w:pPr>
        <w:widowControl w:val="0"/>
        <w:autoSpaceDE w:val="0"/>
        <w:spacing w:before="21" w:after="0" w:line="360" w:lineRule="auto"/>
        <w:jc w:val="both"/>
        <w:rPr>
          <w:rFonts w:ascii="Arial" w:hAnsi="Arial" w:cs="Arial"/>
          <w:b/>
          <w:color w:val="FF0000"/>
          <w:sz w:val="24"/>
          <w:szCs w:val="24"/>
          <w:u w:val="single"/>
        </w:rPr>
      </w:pPr>
    </w:p>
    <w:p w14:paraId="5B8F80C2" w14:textId="77777777" w:rsidR="001B7EDE" w:rsidRDefault="001B7EDE" w:rsidP="001B7EDE">
      <w:pPr>
        <w:pStyle w:val="Standard"/>
        <w:spacing w:before="21" w:line="360" w:lineRule="auto"/>
        <w:jc w:val="both"/>
        <w:rPr>
          <w:rFonts w:ascii="Arial" w:hAnsi="Arial" w:cs="Arial"/>
          <w:b/>
          <w:spacing w:val="1"/>
          <w:sz w:val="22"/>
          <w:szCs w:val="22"/>
          <w:u w:val="single"/>
        </w:rPr>
      </w:pPr>
      <w:r>
        <w:rPr>
          <w:rFonts w:ascii="Arial" w:hAnsi="Arial" w:cs="Arial"/>
          <w:b/>
          <w:color w:val="000000"/>
          <w:sz w:val="22"/>
          <w:szCs w:val="22"/>
          <w:u w:val="single"/>
        </w:rPr>
        <w:t xml:space="preserve">3.2. </w:t>
      </w:r>
      <w:r>
        <w:rPr>
          <w:rFonts w:ascii="Arial" w:hAnsi="Arial" w:cs="Arial"/>
          <w:b/>
          <w:color w:val="000000"/>
          <w:spacing w:val="-75"/>
          <w:sz w:val="22"/>
          <w:szCs w:val="22"/>
          <w:u w:val="single"/>
        </w:rPr>
        <w:t xml:space="preserve"> </w:t>
      </w:r>
      <w:r>
        <w:rPr>
          <w:rFonts w:ascii="Arial" w:hAnsi="Arial" w:cs="Arial"/>
          <w:b/>
          <w:spacing w:val="-1"/>
          <w:sz w:val="22"/>
          <w:szCs w:val="22"/>
          <w:u w:val="single"/>
        </w:rPr>
        <w:t>D</w:t>
      </w:r>
      <w:r>
        <w:rPr>
          <w:rFonts w:ascii="Arial" w:hAnsi="Arial" w:cs="Arial"/>
          <w:b/>
          <w:spacing w:val="1"/>
          <w:sz w:val="22"/>
          <w:szCs w:val="22"/>
          <w:u w:val="single"/>
        </w:rPr>
        <w:t>a</w:t>
      </w:r>
      <w:r>
        <w:rPr>
          <w:rFonts w:ascii="Arial" w:hAnsi="Arial" w:cs="Arial"/>
          <w:b/>
          <w:spacing w:val="-2"/>
          <w:sz w:val="22"/>
          <w:szCs w:val="22"/>
          <w:u w:val="single"/>
        </w:rPr>
        <w:t>n</w:t>
      </w:r>
      <w:r>
        <w:rPr>
          <w:rFonts w:ascii="Arial" w:hAnsi="Arial" w:cs="Arial"/>
          <w:b/>
          <w:sz w:val="22"/>
          <w:szCs w:val="22"/>
          <w:u w:val="single"/>
        </w:rPr>
        <w:t xml:space="preserve">e </w:t>
      </w:r>
      <w:r>
        <w:rPr>
          <w:rFonts w:ascii="Arial" w:hAnsi="Arial" w:cs="Arial"/>
          <w:b/>
          <w:spacing w:val="-75"/>
          <w:sz w:val="22"/>
          <w:szCs w:val="22"/>
          <w:u w:val="single"/>
        </w:rPr>
        <w:t xml:space="preserve"> </w:t>
      </w:r>
      <w:r>
        <w:rPr>
          <w:rFonts w:ascii="Arial" w:hAnsi="Arial" w:cs="Arial"/>
          <w:b/>
          <w:spacing w:val="1"/>
          <w:sz w:val="22"/>
          <w:szCs w:val="22"/>
          <w:u w:val="single"/>
        </w:rPr>
        <w:t>li</w:t>
      </w:r>
      <w:r>
        <w:rPr>
          <w:rFonts w:ascii="Arial" w:hAnsi="Arial" w:cs="Arial"/>
          <w:b/>
          <w:spacing w:val="-1"/>
          <w:sz w:val="22"/>
          <w:szCs w:val="22"/>
          <w:u w:val="single"/>
        </w:rPr>
        <w:t>c</w:t>
      </w:r>
      <w:r>
        <w:rPr>
          <w:rFonts w:ascii="Arial" w:hAnsi="Arial" w:cs="Arial"/>
          <w:b/>
          <w:spacing w:val="1"/>
          <w:sz w:val="22"/>
          <w:szCs w:val="22"/>
          <w:u w:val="single"/>
        </w:rPr>
        <w:t>z</w:t>
      </w:r>
      <w:r>
        <w:rPr>
          <w:rFonts w:ascii="Arial" w:hAnsi="Arial" w:cs="Arial"/>
          <w:b/>
          <w:sz w:val="22"/>
          <w:szCs w:val="22"/>
          <w:u w:val="single"/>
        </w:rPr>
        <w:t>bo</w:t>
      </w:r>
      <w:r>
        <w:rPr>
          <w:rFonts w:ascii="Arial" w:hAnsi="Arial" w:cs="Arial"/>
          <w:b/>
          <w:spacing w:val="-3"/>
          <w:sz w:val="22"/>
          <w:szCs w:val="22"/>
          <w:u w:val="single"/>
        </w:rPr>
        <w:t>w</w:t>
      </w:r>
      <w:r>
        <w:rPr>
          <w:rFonts w:ascii="Arial" w:hAnsi="Arial" w:cs="Arial"/>
          <w:b/>
          <w:spacing w:val="1"/>
          <w:sz w:val="22"/>
          <w:szCs w:val="22"/>
          <w:u w:val="single"/>
        </w:rPr>
        <w:t>e</w:t>
      </w:r>
    </w:p>
    <w:p w14:paraId="3287120C" w14:textId="1956D83A" w:rsidR="005E4219" w:rsidRDefault="005E4219" w:rsidP="00A910DD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Powierzchnia opracowania - 670,4 m²</w:t>
      </w:r>
    </w:p>
    <w:p w14:paraId="6AE9AE29" w14:textId="51DE35CC" w:rsidR="005E4219" w:rsidRDefault="005E4219" w:rsidP="00A910DD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Powierzchnia nawierzchni wylewanej poliuretanowej koloru zielonego - 179,1 m²</w:t>
      </w:r>
    </w:p>
    <w:p w14:paraId="0CBE4CDF" w14:textId="1BA3265A" w:rsidR="005E4219" w:rsidRDefault="005E4219" w:rsidP="00A910DD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Powierzchnia nawierzchni wylewanej poliuretanowej koloru niebieskiego - 92,6 m²</w:t>
      </w:r>
    </w:p>
    <w:p w14:paraId="0A2FD8AD" w14:textId="375FABAC" w:rsidR="005E4219" w:rsidRDefault="005E4219" w:rsidP="00A910DD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Powierzchnia nawierzchni wylewanej poliuretanowej koloru żółtego</w:t>
      </w:r>
      <w:r w:rsidR="00A910DD">
        <w:rPr>
          <w:rFonts w:ascii="Arial" w:hAnsi="Arial" w:cs="Arial"/>
          <w:color w:val="000000"/>
        </w:rPr>
        <w:t xml:space="preserve"> </w:t>
      </w:r>
      <w:r>
        <w:rPr>
          <w:rFonts w:ascii="Arial" w:hAnsi="Arial" w:cs="Arial"/>
          <w:color w:val="000000"/>
        </w:rPr>
        <w:t>- 26,9 m²</w:t>
      </w:r>
    </w:p>
    <w:p w14:paraId="2E687423" w14:textId="0B43D7A5" w:rsidR="005E4219" w:rsidRDefault="00A910DD" w:rsidP="00A910DD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- </w:t>
      </w:r>
      <w:r w:rsidR="005E4219">
        <w:rPr>
          <w:rFonts w:ascii="Arial" w:hAnsi="Arial" w:cs="Arial"/>
          <w:color w:val="000000"/>
        </w:rPr>
        <w:t>Powierzchnia nawierzchni z betonowej kostki brukowej koloru żółtego</w:t>
      </w:r>
      <w:r>
        <w:rPr>
          <w:rFonts w:ascii="Arial" w:hAnsi="Arial" w:cs="Arial"/>
          <w:color w:val="000000"/>
        </w:rPr>
        <w:t xml:space="preserve"> </w:t>
      </w:r>
      <w:r w:rsidR="005E4219">
        <w:rPr>
          <w:rFonts w:ascii="Arial" w:hAnsi="Arial" w:cs="Arial"/>
          <w:color w:val="000000"/>
        </w:rPr>
        <w:t>- 15,2 m²</w:t>
      </w:r>
    </w:p>
    <w:p w14:paraId="783C203A" w14:textId="3BD9C99F" w:rsidR="005E4219" w:rsidRDefault="00A910DD" w:rsidP="00A910DD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- </w:t>
      </w:r>
      <w:r w:rsidR="005E4219">
        <w:rPr>
          <w:rFonts w:ascii="Arial" w:hAnsi="Arial" w:cs="Arial"/>
          <w:color w:val="000000"/>
        </w:rPr>
        <w:t>Powierzchnia nawierzchni EPDM HIC = 2,1 m</w:t>
      </w:r>
      <w:r>
        <w:rPr>
          <w:rFonts w:ascii="Arial" w:hAnsi="Arial" w:cs="Arial"/>
          <w:color w:val="000000"/>
        </w:rPr>
        <w:t xml:space="preserve"> </w:t>
      </w:r>
      <w:r w:rsidR="005E4219">
        <w:rPr>
          <w:rFonts w:ascii="Arial" w:hAnsi="Arial" w:cs="Arial"/>
          <w:color w:val="000000"/>
        </w:rPr>
        <w:t>- 54,1 m²</w:t>
      </w:r>
    </w:p>
    <w:p w14:paraId="35AD5625" w14:textId="4A0FCFE5" w:rsidR="005E4219" w:rsidRDefault="00A910DD" w:rsidP="00A910DD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- </w:t>
      </w:r>
      <w:r w:rsidR="005E4219">
        <w:rPr>
          <w:rFonts w:ascii="Arial" w:hAnsi="Arial" w:cs="Arial"/>
          <w:color w:val="000000"/>
        </w:rPr>
        <w:t>Powierzchnia nawierzchni EPDM HIC = 1,5 m</w:t>
      </w:r>
      <w:r>
        <w:rPr>
          <w:rFonts w:ascii="Arial" w:hAnsi="Arial" w:cs="Arial"/>
          <w:color w:val="000000"/>
        </w:rPr>
        <w:t xml:space="preserve"> </w:t>
      </w:r>
      <w:r w:rsidR="00A11227">
        <w:rPr>
          <w:rFonts w:ascii="Arial" w:hAnsi="Arial" w:cs="Arial"/>
          <w:color w:val="000000"/>
        </w:rPr>
        <w:t>–</w:t>
      </w:r>
      <w:r w:rsidR="005E4219">
        <w:rPr>
          <w:rFonts w:ascii="Arial" w:hAnsi="Arial" w:cs="Arial"/>
          <w:color w:val="000000"/>
        </w:rPr>
        <w:t xml:space="preserve"> </w:t>
      </w:r>
      <w:r w:rsidR="00A11227">
        <w:rPr>
          <w:rFonts w:ascii="Arial" w:hAnsi="Arial" w:cs="Arial"/>
          <w:color w:val="000000"/>
        </w:rPr>
        <w:t>244,50</w:t>
      </w:r>
      <w:r w:rsidR="005E4219">
        <w:rPr>
          <w:rFonts w:ascii="Arial" w:hAnsi="Arial" w:cs="Arial"/>
          <w:color w:val="000000"/>
        </w:rPr>
        <w:t xml:space="preserve"> m²</w:t>
      </w:r>
    </w:p>
    <w:p w14:paraId="1F8D6C1A" w14:textId="619C7F68" w:rsidR="005E4219" w:rsidRDefault="00A910DD" w:rsidP="00A910DD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- </w:t>
      </w:r>
      <w:r w:rsidR="005E4219">
        <w:rPr>
          <w:rFonts w:ascii="Arial" w:hAnsi="Arial" w:cs="Arial"/>
          <w:color w:val="000000"/>
        </w:rPr>
        <w:t>Długość obrzeża betonowego o wym</w:t>
      </w:r>
      <w:r>
        <w:rPr>
          <w:rFonts w:ascii="Arial" w:hAnsi="Arial" w:cs="Arial"/>
          <w:color w:val="000000"/>
        </w:rPr>
        <w:t>.</w:t>
      </w:r>
      <w:r w:rsidR="005E4219">
        <w:rPr>
          <w:rFonts w:ascii="Arial" w:hAnsi="Arial" w:cs="Arial"/>
          <w:color w:val="000000"/>
        </w:rPr>
        <w:t xml:space="preserve"> 6x20 cm - 116,0 m</w:t>
      </w:r>
    </w:p>
    <w:p w14:paraId="0F78F704" w14:textId="6B9C1475" w:rsidR="005E4219" w:rsidRDefault="00A910DD" w:rsidP="00A910DD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- </w:t>
      </w:r>
      <w:r w:rsidR="005E4219">
        <w:rPr>
          <w:rFonts w:ascii="Arial" w:hAnsi="Arial" w:cs="Arial"/>
          <w:color w:val="000000"/>
        </w:rPr>
        <w:t>Długość obrzeża betonowego o wym</w:t>
      </w:r>
      <w:r>
        <w:rPr>
          <w:rFonts w:ascii="Arial" w:hAnsi="Arial" w:cs="Arial"/>
          <w:color w:val="000000"/>
        </w:rPr>
        <w:t>.</w:t>
      </w:r>
      <w:r w:rsidR="005E4219">
        <w:rPr>
          <w:rFonts w:ascii="Arial" w:hAnsi="Arial" w:cs="Arial"/>
          <w:color w:val="000000"/>
        </w:rPr>
        <w:t xml:space="preserve"> 8x30 cm </w:t>
      </w:r>
      <w:r>
        <w:rPr>
          <w:rFonts w:ascii="Arial" w:hAnsi="Arial" w:cs="Arial"/>
          <w:color w:val="000000"/>
        </w:rPr>
        <w:t xml:space="preserve"> </w:t>
      </w:r>
      <w:r w:rsidR="005E4219">
        <w:rPr>
          <w:rFonts w:ascii="Arial" w:hAnsi="Arial" w:cs="Arial"/>
          <w:color w:val="000000"/>
        </w:rPr>
        <w:t>- 9,4 m</w:t>
      </w:r>
    </w:p>
    <w:p w14:paraId="2EA91890" w14:textId="1F522970" w:rsidR="005E4219" w:rsidRDefault="00A910DD" w:rsidP="00A910DD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- </w:t>
      </w:r>
      <w:r w:rsidR="005E4219">
        <w:rPr>
          <w:rFonts w:ascii="Arial" w:hAnsi="Arial" w:cs="Arial"/>
          <w:color w:val="000000"/>
        </w:rPr>
        <w:t>Powierzchnia trawnika - 365,1 m²</w:t>
      </w:r>
    </w:p>
    <w:p w14:paraId="28202A6D" w14:textId="3827D9F8" w:rsidR="005E4219" w:rsidRDefault="00A910DD" w:rsidP="00A910DD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- </w:t>
      </w:r>
      <w:r w:rsidR="005E4219">
        <w:rPr>
          <w:rFonts w:ascii="Arial" w:hAnsi="Arial" w:cs="Arial"/>
          <w:color w:val="000000"/>
        </w:rPr>
        <w:t>Ilość urządzeń zabawowych</w:t>
      </w:r>
      <w:r>
        <w:rPr>
          <w:rFonts w:ascii="Arial" w:hAnsi="Arial" w:cs="Arial"/>
          <w:color w:val="000000"/>
        </w:rPr>
        <w:t xml:space="preserve"> </w:t>
      </w:r>
      <w:r w:rsidR="005E4219">
        <w:rPr>
          <w:rFonts w:ascii="Arial" w:hAnsi="Arial" w:cs="Arial"/>
          <w:color w:val="000000"/>
        </w:rPr>
        <w:t>- 10 szt.</w:t>
      </w:r>
    </w:p>
    <w:p w14:paraId="75085077" w14:textId="42A2202A" w:rsidR="005E4219" w:rsidRDefault="00A910DD" w:rsidP="00A910DD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- </w:t>
      </w:r>
      <w:r w:rsidR="005E4219">
        <w:rPr>
          <w:rFonts w:ascii="Arial" w:hAnsi="Arial" w:cs="Arial"/>
          <w:color w:val="000000"/>
        </w:rPr>
        <w:t>Ilość ł</w:t>
      </w:r>
      <w:r>
        <w:rPr>
          <w:rFonts w:ascii="Arial" w:hAnsi="Arial" w:cs="Arial"/>
          <w:color w:val="000000"/>
        </w:rPr>
        <w:t xml:space="preserve">awek z oparciem </w:t>
      </w:r>
      <w:r w:rsidR="005E4219">
        <w:rPr>
          <w:rFonts w:ascii="Arial" w:hAnsi="Arial" w:cs="Arial"/>
          <w:color w:val="000000"/>
        </w:rPr>
        <w:t>- 2 szt.</w:t>
      </w:r>
    </w:p>
    <w:p w14:paraId="5B03E043" w14:textId="77E93772" w:rsidR="005E4219" w:rsidRDefault="00A910DD" w:rsidP="00A910DD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- </w:t>
      </w:r>
      <w:r w:rsidR="005E4219">
        <w:rPr>
          <w:rFonts w:ascii="Arial" w:hAnsi="Arial" w:cs="Arial"/>
          <w:color w:val="000000"/>
        </w:rPr>
        <w:t>Ilość tablic z regulaminem</w:t>
      </w:r>
      <w:r>
        <w:rPr>
          <w:rFonts w:ascii="Arial" w:hAnsi="Arial" w:cs="Arial"/>
          <w:color w:val="000000"/>
        </w:rPr>
        <w:t xml:space="preserve"> </w:t>
      </w:r>
      <w:r w:rsidR="005E4219">
        <w:rPr>
          <w:rFonts w:ascii="Arial" w:hAnsi="Arial" w:cs="Arial"/>
          <w:color w:val="000000"/>
        </w:rPr>
        <w:t>- 1 szt.</w:t>
      </w:r>
    </w:p>
    <w:p w14:paraId="3EBF4DEC" w14:textId="6BB460AC" w:rsidR="005E4219" w:rsidRDefault="00A910DD" w:rsidP="00A910DD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- </w:t>
      </w:r>
      <w:r w:rsidR="005E4219">
        <w:rPr>
          <w:rFonts w:ascii="Arial" w:hAnsi="Arial" w:cs="Arial"/>
          <w:color w:val="000000"/>
        </w:rPr>
        <w:t xml:space="preserve">Ilość urządzeń </w:t>
      </w:r>
      <w:r>
        <w:rPr>
          <w:rFonts w:ascii="Arial" w:hAnsi="Arial" w:cs="Arial"/>
          <w:color w:val="000000"/>
        </w:rPr>
        <w:t>zabawowych</w:t>
      </w:r>
      <w:r w:rsidR="005E4219">
        <w:rPr>
          <w:rFonts w:ascii="Arial" w:hAnsi="Arial" w:cs="Arial"/>
          <w:color w:val="000000"/>
        </w:rPr>
        <w:t xml:space="preserve"> do rozbió</w:t>
      </w:r>
      <w:r>
        <w:rPr>
          <w:rFonts w:ascii="Arial" w:hAnsi="Arial" w:cs="Arial"/>
          <w:color w:val="000000"/>
        </w:rPr>
        <w:t xml:space="preserve">rki </w:t>
      </w:r>
      <w:r w:rsidR="005E4219">
        <w:rPr>
          <w:rFonts w:ascii="Arial" w:hAnsi="Arial" w:cs="Arial"/>
          <w:color w:val="000000"/>
        </w:rPr>
        <w:t>- 11 szt.</w:t>
      </w:r>
    </w:p>
    <w:p w14:paraId="4C1D1992" w14:textId="028BF3D0" w:rsidR="005E4219" w:rsidRDefault="00A910DD" w:rsidP="00A910DD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- </w:t>
      </w:r>
      <w:r w:rsidR="005E4219">
        <w:rPr>
          <w:rFonts w:ascii="Arial" w:hAnsi="Arial" w:cs="Arial"/>
          <w:color w:val="000000"/>
        </w:rPr>
        <w:t>Ilość stolików do usunię</w:t>
      </w:r>
      <w:r>
        <w:rPr>
          <w:rFonts w:ascii="Arial" w:hAnsi="Arial" w:cs="Arial"/>
          <w:color w:val="000000"/>
        </w:rPr>
        <w:t>cia -</w:t>
      </w:r>
      <w:r w:rsidR="005E4219">
        <w:rPr>
          <w:rFonts w:ascii="Arial" w:hAnsi="Arial" w:cs="Arial"/>
          <w:color w:val="000000"/>
        </w:rPr>
        <w:t xml:space="preserve"> 2 szt.</w:t>
      </w:r>
    </w:p>
    <w:p w14:paraId="136AD0C8" w14:textId="1BAEE754" w:rsidR="005E4219" w:rsidRDefault="00A910DD" w:rsidP="00A910DD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- </w:t>
      </w:r>
      <w:r w:rsidR="005E4219">
        <w:rPr>
          <w:rFonts w:ascii="Arial" w:hAnsi="Arial" w:cs="Arial"/>
          <w:color w:val="000000"/>
        </w:rPr>
        <w:t>Ilość ławek do usunięcia - 3 szt.</w:t>
      </w:r>
    </w:p>
    <w:p w14:paraId="76601028" w14:textId="58C89D78" w:rsidR="001B7EDE" w:rsidRDefault="001B7EDE" w:rsidP="001B7EDE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color w:val="000000"/>
        </w:rPr>
      </w:pPr>
    </w:p>
    <w:p w14:paraId="59D99BED" w14:textId="77777777" w:rsidR="00A910DD" w:rsidRDefault="00A910DD" w:rsidP="001B7EDE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color w:val="000000"/>
        </w:rPr>
      </w:pPr>
    </w:p>
    <w:p w14:paraId="0C3FBD46" w14:textId="77777777" w:rsidR="00A910DD" w:rsidRDefault="00A910DD" w:rsidP="001B7EDE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color w:val="000000"/>
        </w:rPr>
      </w:pPr>
    </w:p>
    <w:p w14:paraId="044CE8AC" w14:textId="77777777" w:rsidR="00A910DD" w:rsidRPr="0093652C" w:rsidRDefault="00A910DD" w:rsidP="001B7EDE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</w:rPr>
      </w:pPr>
    </w:p>
    <w:p w14:paraId="6B83532E" w14:textId="77777777" w:rsidR="001B7EDE" w:rsidRPr="0093652C" w:rsidRDefault="001B7EDE" w:rsidP="001B7EDE">
      <w:pPr>
        <w:pStyle w:val="Bezodstpw"/>
        <w:spacing w:line="360" w:lineRule="auto"/>
        <w:rPr>
          <w:rFonts w:ascii="Arial" w:hAnsi="Arial" w:cs="Arial"/>
          <w:b/>
          <w:u w:val="single"/>
        </w:rPr>
      </w:pPr>
      <w:r w:rsidRPr="0093652C">
        <w:rPr>
          <w:rFonts w:ascii="Arial" w:hAnsi="Arial" w:cs="Arial"/>
          <w:b/>
          <w:u w:val="single"/>
        </w:rPr>
        <w:t>3.3. Wykaz Urządzeń:</w:t>
      </w:r>
    </w:p>
    <w:tbl>
      <w:tblPr>
        <w:tblStyle w:val="Tabela-Siatka"/>
        <w:tblW w:w="9315" w:type="dxa"/>
        <w:tblLayout w:type="fixed"/>
        <w:tblLook w:val="04A0" w:firstRow="1" w:lastRow="0" w:firstColumn="1" w:lastColumn="0" w:noHBand="0" w:noVBand="1"/>
      </w:tblPr>
      <w:tblGrid>
        <w:gridCol w:w="5066"/>
        <w:gridCol w:w="4249"/>
      </w:tblGrid>
      <w:tr w:rsidR="003859CF" w14:paraId="7B63AA2D" w14:textId="77777777" w:rsidTr="00AF7CE7">
        <w:trPr>
          <w:trHeight w:val="793"/>
        </w:trPr>
        <w:tc>
          <w:tcPr>
            <w:tcW w:w="5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84771C" w14:textId="77777777" w:rsidR="003859CF" w:rsidRPr="003859CF" w:rsidRDefault="003859CF" w:rsidP="00D27C82">
            <w:pPr>
              <w:spacing w:line="276" w:lineRule="auto"/>
              <w:jc w:val="both"/>
              <w:rPr>
                <w:rFonts w:ascii="Arial" w:eastAsia="F2" w:hAnsi="Arial" w:cs="Arial"/>
                <w:b/>
                <w:sz w:val="20"/>
                <w:szCs w:val="20"/>
              </w:rPr>
            </w:pPr>
            <w:r w:rsidRPr="003859CF">
              <w:rPr>
                <w:rFonts w:ascii="Arial" w:eastAsia="F2" w:hAnsi="Arial" w:cs="Arial"/>
                <w:b/>
                <w:sz w:val="20"/>
                <w:szCs w:val="20"/>
              </w:rPr>
              <w:t>1. Piaskownica z domkiem</w:t>
            </w:r>
          </w:p>
          <w:p w14:paraId="2FA935C2" w14:textId="77777777" w:rsidR="00D27C82" w:rsidRDefault="00D27C82" w:rsidP="00D27C82">
            <w:pPr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</w:rPr>
            </w:pPr>
          </w:p>
          <w:p w14:paraId="29DA4344" w14:textId="1B153B75" w:rsidR="003859CF" w:rsidRDefault="003859CF" w:rsidP="00D27C82">
            <w:pPr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</w:rPr>
            </w:pPr>
            <w:r>
              <w:rPr>
                <w:rFonts w:ascii="Arial" w:eastAsia="F2" w:hAnsi="Arial" w:cs="Arial"/>
                <w:sz w:val="20"/>
                <w:szCs w:val="20"/>
              </w:rPr>
              <w:t xml:space="preserve">Wymiary urządzenia: </w:t>
            </w:r>
            <w:r>
              <w:rPr>
                <w:rFonts w:ascii="Arial" w:eastAsia="F2" w:hAnsi="Arial" w:cs="Arial"/>
                <w:sz w:val="21"/>
                <w:szCs w:val="21"/>
              </w:rPr>
              <w:t xml:space="preserve">maksimum </w:t>
            </w:r>
            <w:r>
              <w:rPr>
                <w:rFonts w:ascii="Arial" w:eastAsia="F2" w:hAnsi="Arial" w:cs="Arial"/>
                <w:sz w:val="20"/>
                <w:szCs w:val="20"/>
              </w:rPr>
              <w:t>3,14 x 3,12</w:t>
            </w:r>
          </w:p>
          <w:p w14:paraId="3553563B" w14:textId="1C5B1BF8" w:rsidR="003859CF" w:rsidRDefault="003859CF" w:rsidP="00D27C82">
            <w:pPr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</w:rPr>
            </w:pPr>
            <w:r>
              <w:rPr>
                <w:rFonts w:ascii="Arial" w:eastAsia="F2" w:hAnsi="Arial" w:cs="Arial"/>
                <w:sz w:val="20"/>
                <w:szCs w:val="20"/>
              </w:rPr>
              <w:t xml:space="preserve">Strefa bezpieczeństwa: maksimum 6,10 x 6,00 m </w:t>
            </w:r>
          </w:p>
          <w:p w14:paraId="591FD6B2" w14:textId="6E4CCAB0" w:rsidR="003859CF" w:rsidRDefault="003859CF" w:rsidP="00D27C82">
            <w:pPr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</w:rPr>
            </w:pPr>
            <w:r>
              <w:rPr>
                <w:rFonts w:ascii="Arial" w:eastAsia="F1" w:hAnsi="Arial" w:cs="Arial"/>
                <w:i/>
                <w:iCs/>
                <w:sz w:val="20"/>
                <w:szCs w:val="20"/>
              </w:rPr>
              <w:t>(wymiary urządzenia mogą się różnić do 10 %)</w:t>
            </w:r>
          </w:p>
          <w:p w14:paraId="357C4C85" w14:textId="1308BABA" w:rsidR="003859CF" w:rsidRDefault="003859CF" w:rsidP="00D27C82">
            <w:pPr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</w:rPr>
            </w:pPr>
            <w:r>
              <w:rPr>
                <w:rFonts w:ascii="Arial" w:eastAsia="F2" w:hAnsi="Arial" w:cs="Arial"/>
                <w:sz w:val="20"/>
                <w:szCs w:val="20"/>
              </w:rPr>
              <w:t>Wysokość swobodnego upadku: maksimum 20 cm</w:t>
            </w:r>
          </w:p>
          <w:p w14:paraId="7C906CB2" w14:textId="50F01D8D" w:rsidR="003859CF" w:rsidRDefault="003859CF" w:rsidP="00D27C82">
            <w:pPr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F2" w:hAnsi="Arial" w:cs="Arial"/>
                <w:sz w:val="20"/>
                <w:szCs w:val="20"/>
              </w:rPr>
              <w:t>Kotwienie</w:t>
            </w:r>
            <w:proofErr w:type="spellEnd"/>
            <w:r>
              <w:rPr>
                <w:rFonts w:ascii="Arial" w:eastAsia="F2" w:hAnsi="Arial" w:cs="Arial"/>
                <w:sz w:val="20"/>
                <w:szCs w:val="20"/>
              </w:rPr>
              <w:t xml:space="preserve"> na gruncie płaskim na głębokości 60 cm, beton klasy min. B-20</w:t>
            </w:r>
            <w:r>
              <w:rPr>
                <w:rFonts w:ascii="Arial" w:eastAsia="F2" w:hAnsi="Arial" w:cs="Arial"/>
                <w:sz w:val="20"/>
                <w:szCs w:val="20"/>
              </w:rPr>
              <w:tab/>
            </w:r>
          </w:p>
          <w:p w14:paraId="4BA6D576" w14:textId="26AA9BF7" w:rsidR="003859CF" w:rsidRDefault="003859CF" w:rsidP="00D27C82">
            <w:pPr>
              <w:spacing w:line="276" w:lineRule="auto"/>
              <w:jc w:val="both"/>
            </w:pPr>
            <w:r>
              <w:rPr>
                <w:rFonts w:ascii="Arial" w:eastAsia="F2" w:hAnsi="Arial" w:cs="Arial"/>
                <w:sz w:val="20"/>
                <w:szCs w:val="20"/>
              </w:rPr>
              <w:t xml:space="preserve">Urządzenie zgodne z normą 1176-1:2017-12 </w:t>
            </w:r>
          </w:p>
          <w:p w14:paraId="5A57DFD0" w14:textId="77777777" w:rsidR="003859CF" w:rsidRDefault="003859CF" w:rsidP="00D27C82">
            <w:pPr>
              <w:spacing w:line="276" w:lineRule="auto"/>
              <w:jc w:val="both"/>
            </w:pPr>
          </w:p>
          <w:p w14:paraId="7832277E" w14:textId="75FB68BA" w:rsidR="003859CF" w:rsidRDefault="003859CF" w:rsidP="00D27C82">
            <w:pPr>
              <w:spacing w:line="276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Materiały:</w:t>
            </w:r>
          </w:p>
          <w:p w14:paraId="3722136C" w14:textId="48ED9138" w:rsidR="003859CF" w:rsidRDefault="003859CF" w:rsidP="00D27C82">
            <w:pPr>
              <w:widowControl w:val="0"/>
              <w:suppressAutoHyphens/>
              <w:spacing w:line="276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- konstrukcja urządzenia – profil aluminiowy min. 9,8cm x 9,8 cm o zaokrąglonych krawędziach 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br/>
              <w:t xml:space="preserve">z  technicznym   wzmocnieniem wewnątrz,  malowany proszkowo, </w:t>
            </w:r>
          </w:p>
          <w:p w14:paraId="314FD972" w14:textId="5CE8EF87" w:rsidR="003859CF" w:rsidRDefault="003859CF" w:rsidP="00D27C82">
            <w:pPr>
              <w:widowControl w:val="0"/>
              <w:autoSpaceDE w:val="0"/>
              <w:spacing w:after="19" w:line="276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- daszki i panele boczne - płyta wodoodporna napylana HDPE  lub HDPE,</w:t>
            </w:r>
          </w:p>
          <w:p w14:paraId="5F55C1A1" w14:textId="6F39F43E" w:rsidR="003859CF" w:rsidRDefault="003859CF" w:rsidP="00D27C82">
            <w:pPr>
              <w:widowControl w:val="0"/>
              <w:autoSpaceDE w:val="0"/>
              <w:spacing w:after="19" w:line="276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- odeskowanie piaskownicy – drewno sosnowe /sosna skandynawska/ klejone </w:t>
            </w:r>
            <w:r>
              <w:rPr>
                <w:rFonts w:ascii="Arial" w:hAnsi="Arial" w:cs="Arial"/>
                <w:sz w:val="20"/>
                <w:szCs w:val="20"/>
              </w:rPr>
              <w:t xml:space="preserve">o zaokrąglonych krawędziach, 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malowana farbami ekologicznymi  impregnacyjno-dekoracyjnymi chroniącymi przed wpływem czynników atmosferycznych i odpornych na promieniowanie UV,</w:t>
            </w:r>
          </w:p>
          <w:p w14:paraId="77F227CF" w14:textId="07130900" w:rsidR="003859CF" w:rsidRDefault="003859CF" w:rsidP="00D27C82">
            <w:pPr>
              <w:widowControl w:val="0"/>
              <w:autoSpaceDE w:val="0"/>
              <w:spacing w:after="19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- zabezpieczenia –rurki stalowe odtłuszczone 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br/>
              <w:t>i ocynkowane kąpielowo oraz malowane proszkowo;</w:t>
            </w:r>
          </w:p>
          <w:p w14:paraId="1FEE26BD" w14:textId="697DB75A" w:rsidR="003859CF" w:rsidRDefault="003859CF" w:rsidP="00D27C82">
            <w:pPr>
              <w:pStyle w:val="WW-Default1"/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- kotwy stalowe ocynkowane kąpielowo,</w:t>
            </w:r>
          </w:p>
          <w:p w14:paraId="0E50E1C7" w14:textId="16EFE458" w:rsidR="003859CF" w:rsidRDefault="003859CF" w:rsidP="00D27C82">
            <w:pPr>
              <w:widowControl w:val="0"/>
              <w:tabs>
                <w:tab w:val="left" w:pos="709"/>
              </w:tabs>
              <w:suppressAutoHyphens/>
              <w:spacing w:line="276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- elementy konstrukcyjne  zakończone od góry kapturkami z tworzywa,</w:t>
            </w:r>
          </w:p>
          <w:p w14:paraId="4FF23CD9" w14:textId="0C17C5FC" w:rsidR="003859CF" w:rsidRDefault="003859CF" w:rsidP="00D27C82">
            <w:pPr>
              <w:widowControl w:val="0"/>
              <w:autoSpaceDE w:val="0"/>
              <w:spacing w:line="276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- śruby ocynkowane, nakrętki zakryte zaślepkami  plastikowymi,</w:t>
            </w:r>
          </w:p>
          <w:p w14:paraId="76783ACC" w14:textId="77777777" w:rsidR="003859CF" w:rsidRPr="00341935" w:rsidRDefault="003859CF" w:rsidP="000306AC">
            <w:pPr>
              <w:pStyle w:val="Standard"/>
              <w:spacing w:line="360" w:lineRule="auto"/>
              <w:jc w:val="both"/>
              <w:rPr>
                <w:rFonts w:ascii="Arial" w:eastAsia="F1" w:hAnsi="Arial" w:cs="Arial"/>
                <w:b/>
                <w:sz w:val="22"/>
                <w:szCs w:val="20"/>
              </w:rPr>
            </w:pPr>
          </w:p>
        </w:tc>
        <w:tc>
          <w:tcPr>
            <w:tcW w:w="4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98E0F9" w14:textId="77777777" w:rsidR="003859CF" w:rsidRPr="003859CF" w:rsidRDefault="003859CF" w:rsidP="003859CF">
            <w:pPr>
              <w:pStyle w:val="Standard"/>
              <w:rPr>
                <w:rFonts w:ascii="Arial" w:hAnsi="Arial" w:cs="Arial"/>
                <w:b/>
                <w:sz w:val="20"/>
                <w:szCs w:val="20"/>
              </w:rPr>
            </w:pPr>
            <w:r w:rsidRPr="003859CF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Rzut:</w:t>
            </w:r>
          </w:p>
          <w:p w14:paraId="2499BB87" w14:textId="632FB55B" w:rsidR="003859CF" w:rsidRDefault="00D27C82" w:rsidP="000306AC">
            <w:pPr>
              <w:pStyle w:val="Standard"/>
            </w:pPr>
            <w:r>
              <w:object w:dxaOrig="4920" w:dyaOrig="4740" w14:anchorId="177D7C4F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73.25pt;height:166.5pt" o:ole="">
                  <v:imagedata r:id="rId10" o:title=""/>
                </v:shape>
                <o:OLEObject Type="Embed" ProgID="PBrush" ShapeID="_x0000_i1025" DrawAspect="Content" ObjectID="_1746424609" r:id="rId11"/>
              </w:object>
            </w:r>
          </w:p>
          <w:p w14:paraId="6FD6B039" w14:textId="77777777" w:rsidR="003859CF" w:rsidRDefault="003859CF" w:rsidP="000306AC">
            <w:pPr>
              <w:pStyle w:val="Standard"/>
            </w:pPr>
          </w:p>
          <w:p w14:paraId="371836F3" w14:textId="77777777" w:rsidR="003859CF" w:rsidRPr="003859CF" w:rsidRDefault="003859CF" w:rsidP="003859CF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3859CF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24E0686F" w14:textId="77777777" w:rsidR="003859CF" w:rsidRDefault="003859CF" w:rsidP="000306AC">
            <w:pPr>
              <w:pStyle w:val="Standard"/>
              <w:rPr>
                <w:rFonts w:ascii="Arial" w:hAnsi="Arial" w:cs="Arial"/>
                <w:b/>
                <w:sz w:val="22"/>
                <w:szCs w:val="20"/>
                <w:lang w:eastAsia="pl-PL"/>
              </w:rPr>
            </w:pPr>
          </w:p>
          <w:p w14:paraId="38BBE756" w14:textId="77777777" w:rsidR="003859CF" w:rsidRDefault="003859CF" w:rsidP="000306AC">
            <w:pPr>
              <w:pStyle w:val="Standard"/>
              <w:rPr>
                <w:rFonts w:ascii="Arial" w:hAnsi="Arial" w:cs="Arial"/>
                <w:b/>
                <w:sz w:val="22"/>
                <w:szCs w:val="20"/>
                <w:lang w:eastAsia="pl-PL"/>
              </w:rPr>
            </w:pPr>
          </w:p>
          <w:p w14:paraId="004CFE2D" w14:textId="453235AC" w:rsidR="003859CF" w:rsidRDefault="00EC1F48" w:rsidP="000306AC">
            <w:pPr>
              <w:pStyle w:val="Standard"/>
              <w:rPr>
                <w:rFonts w:ascii="Arial" w:hAnsi="Arial" w:cs="Arial"/>
                <w:b/>
                <w:sz w:val="22"/>
                <w:szCs w:val="20"/>
                <w:lang w:eastAsia="pl-PL"/>
              </w:rPr>
            </w:pPr>
            <w:r>
              <w:rPr>
                <w:rFonts w:ascii="Arial" w:hAnsi="Arial" w:cs="Arial"/>
                <w:noProof/>
                <w:color w:val="E20019"/>
                <w:sz w:val="20"/>
                <w:szCs w:val="20"/>
                <w:lang w:eastAsia="pl-PL"/>
              </w:rPr>
              <w:drawing>
                <wp:inline distT="0" distB="0" distL="0" distR="0" wp14:anchorId="1DBF60C9" wp14:editId="0EFFB4EC">
                  <wp:extent cx="2305211" cy="1714500"/>
                  <wp:effectExtent l="0" t="0" r="0" b="0"/>
                  <wp:docPr id="21" name="Obraz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6053" cy="17151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DB93470" w14:textId="77777777" w:rsidR="00D27C82" w:rsidRPr="00D27C82" w:rsidRDefault="00D27C82" w:rsidP="00D27C82">
            <w:pPr>
              <w:spacing w:line="360" w:lineRule="auto"/>
              <w:rPr>
                <w:rFonts w:ascii="Arial" w:hAnsi="Arial" w:cs="Arial"/>
                <w:b/>
                <w:noProof/>
                <w:sz w:val="20"/>
              </w:rPr>
            </w:pPr>
            <w:r w:rsidRPr="00D27C82">
              <w:rPr>
                <w:rFonts w:ascii="Arial" w:hAnsi="Arial" w:cs="Arial"/>
                <w:b/>
                <w:noProof/>
                <w:sz w:val="20"/>
              </w:rPr>
              <w:t>Fundament:</w:t>
            </w:r>
          </w:p>
          <w:p w14:paraId="651D5C1D" w14:textId="77777777" w:rsidR="00D27C82" w:rsidRDefault="00D27C82" w:rsidP="00D27C82">
            <w:pPr>
              <w:pStyle w:val="Standard"/>
              <w:rPr>
                <w:noProof/>
              </w:rPr>
            </w:pPr>
          </w:p>
          <w:p w14:paraId="3263C3EA" w14:textId="77777777" w:rsidR="00D27C82" w:rsidRDefault="00D27C82" w:rsidP="00D27C82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9E61F9">
              <w:rPr>
                <w:noProof/>
                <w:lang w:eastAsia="pl-PL"/>
              </w:rPr>
              <w:drawing>
                <wp:inline distT="0" distB="0" distL="0" distR="0" wp14:anchorId="385FB9C1" wp14:editId="4B660178">
                  <wp:extent cx="1370432" cy="1495425"/>
                  <wp:effectExtent l="0" t="0" r="1270" b="0"/>
                  <wp:docPr id="4" name="Obraz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rzekroj przez f 2.jpg"/>
                          <pic:cNvPicPr/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530" r="68930" b="5016"/>
                          <a:stretch/>
                        </pic:blipFill>
                        <pic:spPr bwMode="auto">
                          <a:xfrm>
                            <a:off x="0" y="0"/>
                            <a:ext cx="1377938" cy="15036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D748D75" w14:textId="733AE13D" w:rsidR="003859CF" w:rsidRPr="00341935" w:rsidRDefault="003859CF" w:rsidP="000306AC">
            <w:pPr>
              <w:pStyle w:val="Standard"/>
              <w:rPr>
                <w:rFonts w:ascii="Arial" w:hAnsi="Arial" w:cs="Arial"/>
                <w:b/>
                <w:sz w:val="22"/>
                <w:szCs w:val="20"/>
                <w:lang w:eastAsia="pl-PL"/>
              </w:rPr>
            </w:pPr>
          </w:p>
        </w:tc>
      </w:tr>
      <w:tr w:rsidR="00D27C82" w14:paraId="56001486" w14:textId="77777777" w:rsidTr="00AF7CE7">
        <w:trPr>
          <w:trHeight w:val="793"/>
        </w:trPr>
        <w:tc>
          <w:tcPr>
            <w:tcW w:w="5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7DC7A8" w14:textId="454C2CD3" w:rsidR="00D27C82" w:rsidRDefault="00D27C82" w:rsidP="00D27C82">
            <w:pPr>
              <w:spacing w:line="276" w:lineRule="auto"/>
              <w:jc w:val="both"/>
              <w:rPr>
                <w:rFonts w:ascii="Arial" w:eastAsia="F2" w:hAnsi="Arial" w:cs="Arial"/>
                <w:b/>
                <w:sz w:val="20"/>
                <w:szCs w:val="20"/>
              </w:rPr>
            </w:pPr>
            <w:r>
              <w:rPr>
                <w:rFonts w:ascii="Arial" w:eastAsia="F2" w:hAnsi="Arial" w:cs="Arial"/>
                <w:b/>
                <w:sz w:val="20"/>
                <w:szCs w:val="20"/>
              </w:rPr>
              <w:t>2.</w:t>
            </w:r>
            <w:r w:rsidRPr="00D27C82">
              <w:rPr>
                <w:rFonts w:ascii="Arial" w:eastAsia="F2" w:hAnsi="Arial" w:cs="Arial"/>
                <w:b/>
                <w:sz w:val="20"/>
                <w:szCs w:val="20"/>
              </w:rPr>
              <w:t xml:space="preserve"> Karuzela</w:t>
            </w:r>
          </w:p>
          <w:p w14:paraId="4831F09A" w14:textId="77777777" w:rsidR="00D27C82" w:rsidRPr="00D27C82" w:rsidRDefault="00D27C82" w:rsidP="00D27C82">
            <w:pPr>
              <w:spacing w:line="276" w:lineRule="auto"/>
              <w:jc w:val="both"/>
              <w:rPr>
                <w:rFonts w:ascii="Arial" w:eastAsia="F2" w:hAnsi="Arial" w:cs="Arial"/>
                <w:b/>
                <w:sz w:val="20"/>
                <w:szCs w:val="20"/>
              </w:rPr>
            </w:pPr>
          </w:p>
          <w:p w14:paraId="466169EC" w14:textId="16608295" w:rsidR="00D27C82" w:rsidRDefault="00D27C82" w:rsidP="00D27C82">
            <w:pPr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</w:rPr>
            </w:pPr>
            <w:r>
              <w:rPr>
                <w:rFonts w:ascii="Arial" w:eastAsia="F2" w:hAnsi="Arial" w:cs="Arial"/>
                <w:sz w:val="20"/>
                <w:szCs w:val="20"/>
              </w:rPr>
              <w:t>Wymiary urządzenia: maksimum</w:t>
            </w:r>
            <w:r>
              <w:rPr>
                <w:rFonts w:ascii="Arial" w:eastAsia="F2" w:hAnsi="Arial" w:cs="Arial"/>
                <w:sz w:val="21"/>
                <w:szCs w:val="21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</w:rPr>
              <w:t>średnica 0,8 m</w:t>
            </w:r>
          </w:p>
          <w:p w14:paraId="2229602C" w14:textId="78F6D82E" w:rsidR="00D27C82" w:rsidRDefault="00D27C82" w:rsidP="00D27C82">
            <w:pPr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</w:rPr>
            </w:pPr>
            <w:r>
              <w:rPr>
                <w:rFonts w:ascii="Arial" w:eastAsia="F2" w:hAnsi="Arial" w:cs="Arial"/>
                <w:sz w:val="20"/>
                <w:szCs w:val="20"/>
              </w:rPr>
              <w:t xml:space="preserve">Strefa bezpieczeństwa: maksimum  średnica 3,8 m </w:t>
            </w:r>
          </w:p>
          <w:p w14:paraId="285B3EDE" w14:textId="30D044F0" w:rsidR="00D27C82" w:rsidRDefault="00D27C82" w:rsidP="00D27C82">
            <w:pPr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</w:rPr>
            </w:pPr>
            <w:r>
              <w:rPr>
                <w:rFonts w:ascii="Arial" w:eastAsia="F1" w:hAnsi="Arial" w:cs="Arial"/>
                <w:i/>
                <w:iCs/>
                <w:sz w:val="20"/>
                <w:szCs w:val="20"/>
              </w:rPr>
              <w:t>(wymiary urządzenia mogą się różnić do 10 %)</w:t>
            </w:r>
          </w:p>
          <w:p w14:paraId="4F879E0B" w14:textId="40F17824" w:rsidR="00D27C82" w:rsidRDefault="00D27C82" w:rsidP="00D27C82">
            <w:pPr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</w:rPr>
            </w:pPr>
            <w:r>
              <w:rPr>
                <w:rFonts w:ascii="Arial" w:eastAsia="F2" w:hAnsi="Arial" w:cs="Arial"/>
                <w:sz w:val="20"/>
                <w:szCs w:val="20"/>
              </w:rPr>
              <w:t>Wysokość swobodnego upadku: maksimum 78 cm</w:t>
            </w:r>
          </w:p>
          <w:p w14:paraId="20C6EC35" w14:textId="0A9AC576" w:rsidR="00D27C82" w:rsidRDefault="00D27C82" w:rsidP="00D27C82">
            <w:pPr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F2" w:hAnsi="Arial" w:cs="Arial"/>
                <w:sz w:val="20"/>
                <w:szCs w:val="20"/>
              </w:rPr>
              <w:t>Kotwienie</w:t>
            </w:r>
            <w:proofErr w:type="spellEnd"/>
            <w:r>
              <w:rPr>
                <w:rFonts w:ascii="Arial" w:eastAsia="F2" w:hAnsi="Arial" w:cs="Arial"/>
                <w:sz w:val="20"/>
                <w:szCs w:val="20"/>
              </w:rPr>
              <w:t xml:space="preserve"> na gruncie płaskim na głębokości 60 cm, beton klasy min. B-20</w:t>
            </w:r>
            <w:r>
              <w:rPr>
                <w:rFonts w:ascii="Arial" w:eastAsia="F2" w:hAnsi="Arial" w:cs="Arial"/>
                <w:sz w:val="20"/>
                <w:szCs w:val="20"/>
              </w:rPr>
              <w:tab/>
            </w:r>
          </w:p>
          <w:p w14:paraId="0A60696D" w14:textId="6E96052C" w:rsidR="00D27C82" w:rsidRDefault="00D27C82" w:rsidP="00D27C82">
            <w:pPr>
              <w:spacing w:line="276" w:lineRule="auto"/>
              <w:jc w:val="both"/>
            </w:pPr>
            <w:r>
              <w:rPr>
                <w:rFonts w:ascii="Arial" w:eastAsia="F2" w:hAnsi="Arial" w:cs="Arial"/>
                <w:sz w:val="20"/>
                <w:szCs w:val="20"/>
              </w:rPr>
              <w:t xml:space="preserve">Urządzenie zgodne z normą 1176-1:2017-12 </w:t>
            </w:r>
          </w:p>
          <w:p w14:paraId="2FB9289B" w14:textId="77777777" w:rsidR="00D27C82" w:rsidRDefault="00D27C82" w:rsidP="00D27C82">
            <w:pPr>
              <w:spacing w:line="276" w:lineRule="auto"/>
              <w:jc w:val="both"/>
            </w:pPr>
          </w:p>
          <w:p w14:paraId="6D578A03" w14:textId="0C5169DD" w:rsidR="00D27C82" w:rsidRDefault="00D27C82" w:rsidP="00D27C82">
            <w:pPr>
              <w:spacing w:line="276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lastRenderedPageBreak/>
              <w:t>Materiały:</w:t>
            </w:r>
          </w:p>
          <w:p w14:paraId="52568EC6" w14:textId="2A5706F2" w:rsidR="00D27C82" w:rsidRDefault="00D27C82" w:rsidP="00D27C82">
            <w:pPr>
              <w:widowControl w:val="0"/>
              <w:autoSpaceDE w:val="0"/>
              <w:spacing w:line="276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- Podstawa – siedzisko karuzeli nie mniejsze niż  </w:t>
            </w:r>
            <w:r>
              <w:rPr>
                <w:rFonts w:ascii="Arial" w:hAnsi="Arial" w:cs="Arial"/>
                <w:sz w:val="20"/>
                <w:szCs w:val="20"/>
              </w:rPr>
              <w:t>Ø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0,8m, siedzisko wykonane z polietylenu,</w:t>
            </w:r>
          </w:p>
          <w:p w14:paraId="5DB01B2B" w14:textId="67B24C93" w:rsidR="00D27C82" w:rsidRDefault="00D27C82" w:rsidP="00D27C82">
            <w:pPr>
              <w:widowControl w:val="0"/>
              <w:autoSpaceDE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- Słup ułożyskowany – stalowy, ocynkowany</w:t>
            </w:r>
          </w:p>
          <w:p w14:paraId="77519049" w14:textId="77777777" w:rsidR="00D27C82" w:rsidRPr="003859CF" w:rsidRDefault="00D27C82" w:rsidP="00D27C82">
            <w:pPr>
              <w:jc w:val="both"/>
              <w:rPr>
                <w:rFonts w:ascii="Arial" w:eastAsia="F2" w:hAnsi="Arial" w:cs="Arial"/>
                <w:b/>
                <w:sz w:val="20"/>
                <w:szCs w:val="20"/>
              </w:rPr>
            </w:pPr>
          </w:p>
        </w:tc>
        <w:tc>
          <w:tcPr>
            <w:tcW w:w="4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A0B2A6" w14:textId="77777777" w:rsidR="00D27C82" w:rsidRPr="003859CF" w:rsidRDefault="00D27C82" w:rsidP="00D27C82">
            <w:pPr>
              <w:pStyle w:val="Standard"/>
              <w:rPr>
                <w:rFonts w:ascii="Arial" w:hAnsi="Arial" w:cs="Arial"/>
                <w:b/>
                <w:sz w:val="20"/>
                <w:szCs w:val="20"/>
              </w:rPr>
            </w:pPr>
            <w:r w:rsidRPr="003859CF">
              <w:rPr>
                <w:rFonts w:ascii="Arial" w:hAnsi="Arial" w:cs="Arial"/>
                <w:b/>
                <w:sz w:val="20"/>
                <w:szCs w:val="20"/>
                <w:lang w:eastAsia="pl-PL"/>
              </w:rPr>
              <w:lastRenderedPageBreak/>
              <w:t>Rzut:</w:t>
            </w:r>
          </w:p>
          <w:p w14:paraId="384D48B0" w14:textId="77777777" w:rsidR="00D27C82" w:rsidRDefault="00D27C82" w:rsidP="003859CF">
            <w:pPr>
              <w:pStyle w:val="Standard"/>
            </w:pPr>
            <w:r>
              <w:object w:dxaOrig="3735" w:dyaOrig="2700" w14:anchorId="2AFED8DB">
                <v:shape id="_x0000_i1026" type="#_x0000_t75" style="width:161.25pt;height:116.25pt" o:ole="">
                  <v:imagedata r:id="rId14" o:title=""/>
                </v:shape>
                <o:OLEObject Type="Embed" ProgID="PBrush" ShapeID="_x0000_i1026" DrawAspect="Content" ObjectID="_1746424610" r:id="rId15"/>
              </w:object>
            </w:r>
          </w:p>
          <w:p w14:paraId="6F8A3E4A" w14:textId="77777777" w:rsidR="00D27C82" w:rsidRDefault="00D27C82" w:rsidP="003859CF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2584869C" w14:textId="77777777" w:rsidR="00D27C82" w:rsidRPr="003859CF" w:rsidRDefault="00D27C82" w:rsidP="00D27C82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3859CF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4A58B73A" w14:textId="3F292FB4" w:rsidR="00D27C82" w:rsidRDefault="00D27C82" w:rsidP="003859CF">
            <w:pPr>
              <w:pStyle w:val="Standard"/>
            </w:pPr>
            <w:r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63F2A160" wp14:editId="3F0CC68D">
                  <wp:extent cx="2529863" cy="2181225"/>
                  <wp:effectExtent l="0" t="0" r="3810" b="0"/>
                  <wp:docPr id="10" name="Obraz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9863" cy="2181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1DAA522" w14:textId="77777777" w:rsidR="00D27C82" w:rsidRPr="00D27C82" w:rsidRDefault="00D27C82" w:rsidP="00D27C82">
            <w:pPr>
              <w:spacing w:line="360" w:lineRule="auto"/>
              <w:rPr>
                <w:rFonts w:ascii="Arial" w:hAnsi="Arial" w:cs="Arial"/>
                <w:b/>
                <w:noProof/>
                <w:sz w:val="20"/>
              </w:rPr>
            </w:pPr>
            <w:r w:rsidRPr="00D27C82">
              <w:rPr>
                <w:rFonts w:ascii="Arial" w:hAnsi="Arial" w:cs="Arial"/>
                <w:b/>
                <w:noProof/>
                <w:sz w:val="20"/>
              </w:rPr>
              <w:t>Fundament:</w:t>
            </w:r>
          </w:p>
          <w:p w14:paraId="2072C07E" w14:textId="77777777" w:rsidR="00D27C82" w:rsidRDefault="00D27C82" w:rsidP="00D27C82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9E61F9">
              <w:rPr>
                <w:noProof/>
                <w:lang w:eastAsia="pl-PL"/>
              </w:rPr>
              <w:drawing>
                <wp:inline distT="0" distB="0" distL="0" distR="0" wp14:anchorId="6D4F5B77" wp14:editId="1874DF31">
                  <wp:extent cx="1370432" cy="1495425"/>
                  <wp:effectExtent l="0" t="0" r="1270" b="0"/>
                  <wp:docPr id="5" name="Obraz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rzekroj przez f 2.jpg"/>
                          <pic:cNvPicPr/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851" t="17036" r="40079" b="5510"/>
                          <a:stretch/>
                        </pic:blipFill>
                        <pic:spPr bwMode="auto">
                          <a:xfrm>
                            <a:off x="0" y="0"/>
                            <a:ext cx="1377938" cy="15036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4210571" w14:textId="77777777" w:rsidR="00D27C82" w:rsidRDefault="00D27C82" w:rsidP="003859CF">
            <w:pPr>
              <w:pStyle w:val="Standard"/>
            </w:pPr>
          </w:p>
          <w:p w14:paraId="0F193B2E" w14:textId="53E31991" w:rsidR="00D27C82" w:rsidRPr="003859CF" w:rsidRDefault="00D27C82" w:rsidP="003859CF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</w:tc>
      </w:tr>
      <w:tr w:rsidR="00D27C82" w14:paraId="5332DB63" w14:textId="77777777" w:rsidTr="00AF7CE7">
        <w:trPr>
          <w:trHeight w:val="793"/>
        </w:trPr>
        <w:tc>
          <w:tcPr>
            <w:tcW w:w="5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F5AECD" w14:textId="06FB1387" w:rsidR="00D27C82" w:rsidRPr="00D27C82" w:rsidRDefault="00D27C82" w:rsidP="00D27C82">
            <w:pPr>
              <w:spacing w:line="360" w:lineRule="auto"/>
              <w:rPr>
                <w:rFonts w:ascii="Arial" w:eastAsia="F2" w:hAnsi="Arial" w:cs="Arial"/>
                <w:b/>
                <w:sz w:val="20"/>
                <w:szCs w:val="20"/>
              </w:rPr>
            </w:pPr>
            <w:r w:rsidRPr="00D27C82">
              <w:rPr>
                <w:rFonts w:ascii="Arial" w:eastAsia="F2" w:hAnsi="Arial" w:cs="Arial"/>
                <w:b/>
                <w:sz w:val="20"/>
                <w:szCs w:val="20"/>
              </w:rPr>
              <w:lastRenderedPageBreak/>
              <w:t>3. Bujak na sprężynie</w:t>
            </w:r>
            <w:r>
              <w:rPr>
                <w:rFonts w:ascii="Arial" w:eastAsia="F2" w:hAnsi="Arial" w:cs="Arial"/>
                <w:b/>
                <w:sz w:val="20"/>
                <w:szCs w:val="20"/>
              </w:rPr>
              <w:t xml:space="preserve"> -</w:t>
            </w:r>
            <w:r w:rsidRPr="00D27C82">
              <w:rPr>
                <w:rFonts w:ascii="Arial" w:eastAsia="F2" w:hAnsi="Arial" w:cs="Arial"/>
                <w:b/>
                <w:sz w:val="20"/>
                <w:szCs w:val="20"/>
              </w:rPr>
              <w:t xml:space="preserve"> 2 szt. </w:t>
            </w:r>
            <w:r w:rsidRPr="00D27C82">
              <w:rPr>
                <w:rFonts w:ascii="Arial" w:eastAsia="F2" w:hAnsi="Arial" w:cs="Arial"/>
                <w:b/>
                <w:sz w:val="20"/>
                <w:szCs w:val="20"/>
              </w:rPr>
              <w:br/>
            </w:r>
            <w:r w:rsidRPr="00D27C82">
              <w:rPr>
                <w:rFonts w:ascii="Arial" w:eastAsia="F2" w:hAnsi="Arial" w:cs="Arial"/>
                <w:i/>
                <w:sz w:val="20"/>
                <w:szCs w:val="20"/>
              </w:rPr>
              <w:t>( bujaki przypominające borsuka, szopa pracza)</w:t>
            </w:r>
          </w:p>
          <w:p w14:paraId="0B16DBCE" w14:textId="77777777" w:rsidR="00D27C82" w:rsidRDefault="00D27C82" w:rsidP="00D27C82">
            <w:pPr>
              <w:spacing w:line="360" w:lineRule="auto"/>
              <w:jc w:val="both"/>
              <w:rPr>
                <w:rFonts w:ascii="Arial" w:eastAsia="F2" w:hAnsi="Arial" w:cs="Arial"/>
                <w:sz w:val="20"/>
                <w:szCs w:val="20"/>
              </w:rPr>
            </w:pPr>
          </w:p>
          <w:p w14:paraId="2A3FBFC6" w14:textId="48E4C3A0" w:rsidR="00D27C82" w:rsidRDefault="00D27C82" w:rsidP="00D27C82">
            <w:pPr>
              <w:spacing w:line="360" w:lineRule="auto"/>
              <w:jc w:val="both"/>
              <w:rPr>
                <w:rFonts w:ascii="Arial" w:eastAsia="F2" w:hAnsi="Arial" w:cs="Arial"/>
                <w:sz w:val="20"/>
                <w:szCs w:val="20"/>
              </w:rPr>
            </w:pPr>
            <w:r>
              <w:rPr>
                <w:rFonts w:ascii="Arial" w:eastAsia="F2" w:hAnsi="Arial" w:cs="Arial"/>
                <w:sz w:val="20"/>
                <w:szCs w:val="20"/>
              </w:rPr>
              <w:t>Wymiary urządzenia: maksimum</w:t>
            </w:r>
            <w:r>
              <w:rPr>
                <w:rFonts w:ascii="Arial" w:eastAsia="F2" w:hAnsi="Arial" w:cs="Arial"/>
                <w:sz w:val="21"/>
                <w:szCs w:val="21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</w:rPr>
              <w:t>0,35 x 0,96 m</w:t>
            </w:r>
          </w:p>
          <w:p w14:paraId="6AACC57A" w14:textId="0131BCDC" w:rsidR="00D27C82" w:rsidRDefault="00D27C82" w:rsidP="00D27C82">
            <w:pPr>
              <w:spacing w:line="360" w:lineRule="auto"/>
              <w:jc w:val="both"/>
              <w:rPr>
                <w:rFonts w:ascii="Arial" w:eastAsia="F2" w:hAnsi="Arial" w:cs="Arial"/>
                <w:sz w:val="20"/>
                <w:szCs w:val="20"/>
              </w:rPr>
            </w:pPr>
            <w:r>
              <w:rPr>
                <w:rFonts w:ascii="Arial" w:eastAsia="F2" w:hAnsi="Arial" w:cs="Arial"/>
                <w:sz w:val="20"/>
                <w:szCs w:val="20"/>
              </w:rPr>
              <w:t>Strefa  bezpieczeństwa: maksimum  2,75 x 3,36 m</w:t>
            </w:r>
          </w:p>
          <w:p w14:paraId="0120BC28" w14:textId="6C26E51D" w:rsidR="00D27C82" w:rsidRDefault="00D27C82" w:rsidP="00D27C82">
            <w:pPr>
              <w:spacing w:line="360" w:lineRule="auto"/>
              <w:jc w:val="both"/>
              <w:rPr>
                <w:rFonts w:ascii="Arial" w:eastAsia="F2" w:hAnsi="Arial" w:cs="Arial"/>
                <w:sz w:val="20"/>
                <w:szCs w:val="20"/>
              </w:rPr>
            </w:pPr>
            <w:r>
              <w:rPr>
                <w:rFonts w:ascii="Arial" w:eastAsia="F1" w:hAnsi="Arial" w:cs="Arial"/>
                <w:i/>
                <w:iCs/>
                <w:sz w:val="20"/>
                <w:szCs w:val="20"/>
              </w:rPr>
              <w:t>(wymiary urządzenia mogą się różnić do 10 %)</w:t>
            </w:r>
          </w:p>
          <w:p w14:paraId="5FDEEE0C" w14:textId="2B307549" w:rsidR="00D27C82" w:rsidRDefault="00D27C82" w:rsidP="00D27C82">
            <w:pPr>
              <w:spacing w:line="360" w:lineRule="auto"/>
              <w:jc w:val="both"/>
              <w:rPr>
                <w:rFonts w:ascii="Arial" w:eastAsia="F2" w:hAnsi="Arial" w:cs="Arial"/>
                <w:sz w:val="20"/>
                <w:szCs w:val="20"/>
              </w:rPr>
            </w:pPr>
            <w:r>
              <w:rPr>
                <w:rFonts w:ascii="Arial" w:eastAsia="F2" w:hAnsi="Arial" w:cs="Arial"/>
                <w:sz w:val="20"/>
                <w:szCs w:val="20"/>
              </w:rPr>
              <w:t>Wysokość swobodnego upadku: maksimum 46 cm</w:t>
            </w:r>
          </w:p>
          <w:p w14:paraId="065F1FF3" w14:textId="7D10382C" w:rsidR="00D27C82" w:rsidRDefault="00D27C82" w:rsidP="00D27C82">
            <w:pPr>
              <w:spacing w:line="360" w:lineRule="auto"/>
              <w:jc w:val="both"/>
              <w:rPr>
                <w:rFonts w:ascii="Arial" w:eastAsia="F2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F2" w:hAnsi="Arial" w:cs="Arial"/>
                <w:sz w:val="20"/>
                <w:szCs w:val="20"/>
              </w:rPr>
              <w:t>Kotwienie</w:t>
            </w:r>
            <w:proofErr w:type="spellEnd"/>
            <w:r>
              <w:rPr>
                <w:rFonts w:ascii="Arial" w:eastAsia="F2" w:hAnsi="Arial" w:cs="Arial"/>
                <w:sz w:val="20"/>
                <w:szCs w:val="20"/>
              </w:rPr>
              <w:t xml:space="preserve"> na gruncie płaskim na głębokości 60 cm, beton klasy min. B-20</w:t>
            </w:r>
            <w:r>
              <w:rPr>
                <w:rFonts w:ascii="Arial" w:eastAsia="F2" w:hAnsi="Arial" w:cs="Arial"/>
                <w:sz w:val="20"/>
                <w:szCs w:val="20"/>
              </w:rPr>
              <w:tab/>
            </w:r>
          </w:p>
          <w:p w14:paraId="0A596733" w14:textId="7247FB33" w:rsidR="00D27C82" w:rsidRDefault="00D27C82" w:rsidP="00D27C82">
            <w:pPr>
              <w:spacing w:line="360" w:lineRule="auto"/>
              <w:jc w:val="both"/>
            </w:pPr>
            <w:r>
              <w:rPr>
                <w:rFonts w:ascii="Arial" w:eastAsia="F2" w:hAnsi="Arial" w:cs="Arial"/>
                <w:sz w:val="20"/>
                <w:szCs w:val="20"/>
              </w:rPr>
              <w:t xml:space="preserve">Urządzenie zgodne z normą 1176-1:2017-12 </w:t>
            </w:r>
          </w:p>
          <w:p w14:paraId="22D8D2AA" w14:textId="77777777" w:rsidR="00D27C82" w:rsidRDefault="00D27C82" w:rsidP="00D27C82">
            <w:pPr>
              <w:spacing w:line="360" w:lineRule="auto"/>
              <w:jc w:val="both"/>
            </w:pPr>
          </w:p>
          <w:p w14:paraId="73169401" w14:textId="4E7CC019" w:rsidR="00D27C82" w:rsidRDefault="00D27C82" w:rsidP="00D27C82">
            <w:pPr>
              <w:spacing w:line="36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Materiały:</w:t>
            </w:r>
          </w:p>
          <w:p w14:paraId="4438D8CF" w14:textId="22E26091" w:rsidR="00D27C82" w:rsidRDefault="00D27C82" w:rsidP="00D27C82">
            <w:pPr>
              <w:widowControl w:val="0"/>
              <w:autoSpaceDE w:val="0"/>
              <w:spacing w:after="19" w:line="36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- sprężyna ze stali ocynkowanej i malowanej proszkowo – ostatni pierścień sprężyny zabezpieczony jest przed pułapką na zakleszczenie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,</w:t>
            </w:r>
          </w:p>
          <w:p w14:paraId="53E24CFF" w14:textId="619F5A37" w:rsidR="00D27C82" w:rsidRDefault="00D27C82" w:rsidP="00D27C82">
            <w:pPr>
              <w:widowControl w:val="0"/>
              <w:autoSpaceDE w:val="0"/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- całość wykonana z płyty wodoodpornej HDPE,</w:t>
            </w:r>
          </w:p>
          <w:p w14:paraId="2BB0BDA3" w14:textId="3954CB05" w:rsidR="00D27C82" w:rsidRDefault="00D27C82" w:rsidP="00D27C82">
            <w:pPr>
              <w:widowControl w:val="0"/>
              <w:autoSpaceDE w:val="0"/>
              <w:spacing w:line="36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- śruby ocynkowane, nakrętki zakryte zaślepkami  plastikowymi,</w:t>
            </w:r>
          </w:p>
          <w:p w14:paraId="3667D861" w14:textId="77777777" w:rsidR="00D27C82" w:rsidRDefault="00D27C82" w:rsidP="00D27C82">
            <w:pPr>
              <w:autoSpaceDE w:val="0"/>
              <w:spacing w:before="11" w:line="360" w:lineRule="auto"/>
              <w:ind w:left="542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470796FE" w14:textId="141078C4" w:rsidR="00D27C82" w:rsidRDefault="00D27C82" w:rsidP="00D27C82">
            <w:pPr>
              <w:jc w:val="both"/>
              <w:rPr>
                <w:rFonts w:ascii="Arial" w:eastAsia="F2" w:hAnsi="Arial" w:cs="Arial"/>
                <w:b/>
                <w:sz w:val="20"/>
                <w:szCs w:val="20"/>
              </w:rPr>
            </w:pPr>
          </w:p>
        </w:tc>
        <w:tc>
          <w:tcPr>
            <w:tcW w:w="4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7BAB03" w14:textId="77777777" w:rsidR="00D27C82" w:rsidRPr="003859CF" w:rsidRDefault="00D27C82" w:rsidP="00D27C82">
            <w:pPr>
              <w:pStyle w:val="Standard"/>
              <w:rPr>
                <w:rFonts w:ascii="Arial" w:hAnsi="Arial" w:cs="Arial"/>
                <w:b/>
                <w:sz w:val="20"/>
                <w:szCs w:val="20"/>
              </w:rPr>
            </w:pPr>
            <w:r w:rsidRPr="003859CF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Rzut:</w:t>
            </w:r>
          </w:p>
          <w:p w14:paraId="6CCA1C21" w14:textId="77777777" w:rsidR="00D27C82" w:rsidRDefault="00D27C82" w:rsidP="00D27C82">
            <w:pPr>
              <w:pStyle w:val="Standard"/>
            </w:pPr>
            <w:r>
              <w:object w:dxaOrig="2835" w:dyaOrig="3495" w14:anchorId="0D9C57E6">
                <v:shape id="_x0000_i1027" type="#_x0000_t75" style="width:141.75pt;height:174.75pt" o:ole="">
                  <v:imagedata r:id="rId17" o:title=""/>
                </v:shape>
                <o:OLEObject Type="Embed" ProgID="PBrush" ShapeID="_x0000_i1027" DrawAspect="Content" ObjectID="_1746424611" r:id="rId18"/>
              </w:object>
            </w:r>
          </w:p>
          <w:p w14:paraId="20A621B7" w14:textId="77777777" w:rsidR="004E33A7" w:rsidRPr="003859CF" w:rsidRDefault="004E33A7" w:rsidP="004E33A7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3859CF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2D7352FA" w14:textId="77777777" w:rsidR="004E33A7" w:rsidRDefault="004E33A7" w:rsidP="00D27C82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7CECB09F" wp14:editId="081BCC25">
                  <wp:extent cx="1852631" cy="1838325"/>
                  <wp:effectExtent l="0" t="0" r="0" b="0"/>
                  <wp:docPr id="11" name="Obraz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4522" cy="18402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F1FF5A9" w14:textId="77777777" w:rsidR="004E33A7" w:rsidRDefault="004E33A7" w:rsidP="00D27C82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noProof/>
                <w:lang w:eastAsia="pl-PL"/>
              </w:rPr>
              <w:lastRenderedPageBreak/>
              <w:drawing>
                <wp:inline distT="0" distB="0" distL="0" distR="0" wp14:anchorId="7634AADF" wp14:editId="1181B8A5">
                  <wp:extent cx="2219325" cy="2366702"/>
                  <wp:effectExtent l="0" t="0" r="0" b="0"/>
                  <wp:docPr id="15" name="Obraz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9325" cy="23667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81FFC2E" w14:textId="77777777" w:rsidR="004E33A7" w:rsidRPr="00D27C82" w:rsidRDefault="004E33A7" w:rsidP="004E33A7">
            <w:pPr>
              <w:spacing w:line="360" w:lineRule="auto"/>
              <w:rPr>
                <w:rFonts w:ascii="Arial" w:hAnsi="Arial" w:cs="Arial"/>
                <w:b/>
                <w:noProof/>
                <w:sz w:val="20"/>
              </w:rPr>
            </w:pPr>
            <w:r w:rsidRPr="00D27C82">
              <w:rPr>
                <w:rFonts w:ascii="Arial" w:hAnsi="Arial" w:cs="Arial"/>
                <w:b/>
                <w:noProof/>
                <w:sz w:val="20"/>
              </w:rPr>
              <w:t>Fundament:</w:t>
            </w:r>
          </w:p>
          <w:p w14:paraId="5E1A5BDB" w14:textId="77777777" w:rsidR="004E33A7" w:rsidRDefault="004E33A7" w:rsidP="004E33A7">
            <w:pPr>
              <w:pStyle w:val="Standard"/>
              <w:rPr>
                <w:noProof/>
              </w:rPr>
            </w:pPr>
          </w:p>
          <w:p w14:paraId="3442D705" w14:textId="77777777" w:rsidR="004E33A7" w:rsidRDefault="004E33A7" w:rsidP="004E33A7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9E61F9">
              <w:rPr>
                <w:noProof/>
                <w:lang w:eastAsia="pl-PL"/>
              </w:rPr>
              <w:drawing>
                <wp:inline distT="0" distB="0" distL="0" distR="0" wp14:anchorId="033FBB54" wp14:editId="3F023732">
                  <wp:extent cx="1370432" cy="1495425"/>
                  <wp:effectExtent l="0" t="0" r="1270" b="0"/>
                  <wp:docPr id="16" name="Obraz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rzekroj przez f 2.jpg"/>
                          <pic:cNvPicPr/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851" t="17036" r="40079" b="5510"/>
                          <a:stretch/>
                        </pic:blipFill>
                        <pic:spPr bwMode="auto">
                          <a:xfrm>
                            <a:off x="0" y="0"/>
                            <a:ext cx="1377938" cy="15036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93862CC" w14:textId="0B5795CA" w:rsidR="004E33A7" w:rsidRPr="003859CF" w:rsidRDefault="004E33A7" w:rsidP="00D27C82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</w:tc>
      </w:tr>
      <w:tr w:rsidR="004E33A7" w14:paraId="39D728A6" w14:textId="77777777" w:rsidTr="00AF7CE7">
        <w:trPr>
          <w:trHeight w:val="793"/>
        </w:trPr>
        <w:tc>
          <w:tcPr>
            <w:tcW w:w="5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6A19E2" w14:textId="77777777" w:rsidR="004E33A7" w:rsidRPr="004E33A7" w:rsidRDefault="004E33A7" w:rsidP="00EC1F48">
            <w:pPr>
              <w:spacing w:line="276" w:lineRule="auto"/>
              <w:jc w:val="both"/>
              <w:rPr>
                <w:rFonts w:ascii="Arial" w:eastAsia="F2" w:hAnsi="Arial" w:cs="Arial"/>
                <w:b/>
                <w:sz w:val="20"/>
                <w:szCs w:val="20"/>
              </w:rPr>
            </w:pPr>
            <w:r w:rsidRPr="004E33A7">
              <w:rPr>
                <w:rFonts w:ascii="Arial" w:eastAsia="F2" w:hAnsi="Arial" w:cs="Arial"/>
                <w:b/>
                <w:sz w:val="20"/>
                <w:szCs w:val="20"/>
              </w:rPr>
              <w:lastRenderedPageBreak/>
              <w:t xml:space="preserve">4. </w:t>
            </w:r>
            <w:r w:rsidRPr="004E33A7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 xml:space="preserve">Zestaw zabawowy </w:t>
            </w:r>
            <w:r w:rsidRPr="004E33A7">
              <w:rPr>
                <w:rFonts w:ascii="Arial" w:eastAsia="F2" w:hAnsi="Arial" w:cs="Arial"/>
                <w:b/>
                <w:sz w:val="20"/>
                <w:szCs w:val="20"/>
              </w:rPr>
              <w:t>z dwoma zjeżdżalniami</w:t>
            </w:r>
          </w:p>
          <w:p w14:paraId="236FAD8C" w14:textId="332F78CB" w:rsidR="004E33A7" w:rsidRDefault="004E33A7" w:rsidP="00EC1F48">
            <w:pPr>
              <w:spacing w:line="276" w:lineRule="auto"/>
              <w:rPr>
                <w:rFonts w:ascii="Arial" w:hAnsi="Arial" w:cs="Arial"/>
                <w:i/>
                <w:iCs/>
                <w:sz w:val="20"/>
                <w:szCs w:val="20"/>
              </w:rPr>
            </w:pPr>
            <w:r>
              <w:rPr>
                <w:rFonts w:ascii="Arial" w:eastAsia="F2" w:hAnsi="Arial" w:cs="Arial"/>
                <w:i/>
                <w:sz w:val="20"/>
                <w:szCs w:val="20"/>
              </w:rPr>
              <w:t>Zestaw składa się z:</w:t>
            </w:r>
          </w:p>
          <w:p w14:paraId="0A805B11" w14:textId="62B1A76F" w:rsidR="004E33A7" w:rsidRDefault="004E33A7" w:rsidP="00EC1F48">
            <w:pPr>
              <w:pStyle w:val="Tekstpodstawowy"/>
              <w:spacing w:line="276" w:lineRule="auto"/>
              <w:rPr>
                <w:rFonts w:ascii="Arial" w:hAnsi="Arial" w:cs="Arial"/>
                <w:i/>
                <w:iCs/>
                <w:sz w:val="20"/>
                <w:szCs w:val="20"/>
              </w:rPr>
            </w:pPr>
            <w:r>
              <w:rPr>
                <w:rFonts w:ascii="Arial" w:hAnsi="Arial" w:cs="Arial"/>
                <w:i/>
                <w:iCs/>
                <w:sz w:val="20"/>
                <w:szCs w:val="20"/>
              </w:rPr>
              <w:t>W osobnym ciągu komunikacyjnym dla dzieci starszych:</w:t>
            </w:r>
            <w:r>
              <w:rPr>
                <w:rFonts w:ascii="Arial" w:hAnsi="Arial" w:cs="Arial"/>
                <w:i/>
                <w:iCs/>
                <w:sz w:val="20"/>
                <w:szCs w:val="20"/>
              </w:rPr>
              <w:br/>
              <w:t>- Wieża duża z daszkiem  o wielkości podestu max. 1,8m x 1,0m  i  h=1,55m,</w:t>
            </w:r>
            <w:r>
              <w:rPr>
                <w:rFonts w:ascii="Arial" w:hAnsi="Arial" w:cs="Arial"/>
                <w:i/>
                <w:iCs/>
                <w:sz w:val="20"/>
                <w:szCs w:val="20"/>
              </w:rPr>
              <w:br/>
              <w:t xml:space="preserve">- Wejście  po </w:t>
            </w:r>
            <w:proofErr w:type="spellStart"/>
            <w:r>
              <w:rPr>
                <w:rFonts w:ascii="Arial" w:hAnsi="Arial" w:cs="Arial"/>
                <w:i/>
                <w:iCs/>
                <w:sz w:val="20"/>
                <w:szCs w:val="20"/>
              </w:rPr>
              <w:t>linarium</w:t>
            </w:r>
            <w:proofErr w:type="spellEnd"/>
            <w:r>
              <w:rPr>
                <w:rFonts w:ascii="Arial" w:hAnsi="Arial" w:cs="Arial"/>
                <w:i/>
                <w:iCs/>
                <w:sz w:val="20"/>
                <w:szCs w:val="20"/>
              </w:rPr>
              <w:t xml:space="preserve"> łukowym i ukośnym o wielkości max. 1,8m x 2,0m  i h=1,55m,</w:t>
            </w:r>
            <w:r>
              <w:rPr>
                <w:rFonts w:ascii="Arial" w:hAnsi="Arial" w:cs="Arial"/>
                <w:i/>
                <w:iCs/>
                <w:sz w:val="20"/>
                <w:szCs w:val="20"/>
              </w:rPr>
              <w:br/>
              <w:t xml:space="preserve">- Zjeżdżalnia h max=1,55m,  Zjazd strażacki, </w:t>
            </w:r>
            <w:r>
              <w:rPr>
                <w:rFonts w:ascii="Arial" w:hAnsi="Arial" w:cs="Arial"/>
                <w:i/>
                <w:iCs/>
                <w:sz w:val="20"/>
                <w:szCs w:val="20"/>
              </w:rPr>
              <w:br/>
              <w:t xml:space="preserve">- Wieża duża bez daszku  o wielkości podestu max 1,8m x 1,0m  i  h=1,2m z wejściem po ściance wspinaczkowej na boku wieży o wielkości max. sz.1,0m x w.1,9m  </w:t>
            </w:r>
            <w:r>
              <w:rPr>
                <w:rFonts w:ascii="Arial" w:hAnsi="Arial" w:cs="Arial"/>
                <w:i/>
                <w:iCs/>
                <w:sz w:val="20"/>
                <w:szCs w:val="20"/>
              </w:rPr>
              <w:tab/>
            </w:r>
          </w:p>
          <w:p w14:paraId="79325564" w14:textId="77777777" w:rsidR="004E33A7" w:rsidRDefault="004E33A7" w:rsidP="00EC1F48">
            <w:pPr>
              <w:spacing w:line="276" w:lineRule="auto"/>
              <w:rPr>
                <w:rFonts w:ascii="Arial" w:hAnsi="Arial" w:cs="Arial"/>
                <w:i/>
                <w:iCs/>
                <w:sz w:val="20"/>
                <w:szCs w:val="20"/>
              </w:rPr>
            </w:pPr>
          </w:p>
          <w:p w14:paraId="1B02E2B4" w14:textId="14A1E04D" w:rsidR="004E33A7" w:rsidRDefault="004E33A7" w:rsidP="00EC1F48">
            <w:pPr>
              <w:spacing w:line="276" w:lineRule="auto"/>
            </w:pPr>
            <w:r>
              <w:rPr>
                <w:rFonts w:ascii="Arial" w:hAnsi="Arial" w:cs="Arial"/>
                <w:i/>
                <w:iCs/>
                <w:sz w:val="20"/>
                <w:szCs w:val="20"/>
              </w:rPr>
              <w:t>W osobnym ciągu komunikacyjnym dla dzieci młodszych:</w:t>
            </w:r>
          </w:p>
          <w:p w14:paraId="58BFD327" w14:textId="2126B667" w:rsidR="004E33A7" w:rsidRDefault="004E33A7" w:rsidP="00EC1F48">
            <w:pPr>
              <w:widowControl w:val="0"/>
              <w:suppressAutoHyphens/>
              <w:spacing w:line="276" w:lineRule="auto"/>
              <w:rPr>
                <w:rFonts w:ascii="Arial" w:hAnsi="Arial" w:cs="Arial"/>
                <w:i/>
                <w:iCs/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935" distR="114935" simplePos="0" relativeHeight="251659264" behindDoc="0" locked="0" layoutInCell="1" allowOverlap="1" wp14:anchorId="1D55735E" wp14:editId="13A9BB48">
                      <wp:simplePos x="0" y="0"/>
                      <wp:positionH relativeFrom="column">
                        <wp:posOffset>3957955</wp:posOffset>
                      </wp:positionH>
                      <wp:positionV relativeFrom="paragraph">
                        <wp:posOffset>29845</wp:posOffset>
                      </wp:positionV>
                      <wp:extent cx="13970" cy="152400"/>
                      <wp:effectExtent l="1270" t="0" r="3810" b="3810"/>
                      <wp:wrapNone/>
                      <wp:docPr id="18" name="Pole tekstowe 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970" cy="1524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72379C03" w14:textId="77777777" w:rsidR="00085ABA" w:rsidRDefault="00085ABA" w:rsidP="004E33A7">
                                  <w:pPr>
                                    <w:rPr>
                                      <w:rFonts w:ascii="Arial" w:hAnsi="Arial" w:cs="Arial"/>
                                      <w:color w:val="333333"/>
                                      <w:sz w:val="21"/>
                                      <w:szCs w:val="21"/>
                                      <w:lang w:val="en-GB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1D55735E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Pole tekstowe 18" o:spid="_x0000_s1026" type="#_x0000_t202" style="position:absolute;margin-left:311.65pt;margin-top:2.35pt;width:1.1pt;height:12pt;z-index:251659264;visibility:visible;mso-wrap-style:square;mso-width-percent:0;mso-height-percent:0;mso-wrap-distance-left:9.05pt;mso-wrap-distance-top:0;mso-wrap-distance-right:9.05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" stroked="f">
                      <v:textbox inset="0,0,0,0">
                        <w:txbxContent>
                          <w:p w14:paraId="72379C03" w14:textId="77777777" w:rsidR="00085ABA" w:rsidRDefault="00085ABA" w:rsidP="004E33A7">
                            <w:pPr>
                              <w:rPr>
                                <w:rFonts w:ascii="Arial" w:hAnsi="Arial" w:cs="Arial"/>
                                <w:color w:val="333333"/>
                                <w:sz w:val="21"/>
                                <w:szCs w:val="21"/>
                                <w:lang w:val="en-GB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Arial" w:hAnsi="Arial" w:cs="Arial"/>
                <w:i/>
                <w:iCs/>
                <w:sz w:val="20"/>
                <w:szCs w:val="20"/>
              </w:rPr>
              <w:t>- Wieża bez dachu z podestem na wysokości max h=0,95m,</w:t>
            </w:r>
          </w:p>
          <w:p w14:paraId="52146F1C" w14:textId="65304B62" w:rsidR="004E33A7" w:rsidRDefault="004E33A7" w:rsidP="00EC1F48">
            <w:pPr>
              <w:widowControl w:val="0"/>
              <w:suppressAutoHyphens/>
              <w:spacing w:line="276" w:lineRule="auto"/>
              <w:rPr>
                <w:rFonts w:ascii="Arial" w:hAnsi="Arial" w:cs="Arial"/>
                <w:i/>
                <w:iCs/>
                <w:sz w:val="20"/>
                <w:szCs w:val="20"/>
              </w:rPr>
            </w:pPr>
            <w:r>
              <w:rPr>
                <w:rFonts w:ascii="Arial" w:hAnsi="Arial" w:cs="Arial"/>
                <w:i/>
                <w:iCs/>
                <w:sz w:val="20"/>
                <w:szCs w:val="20"/>
              </w:rPr>
              <w:t>- Schody  wejściowe na h=0,95m, zjeżdżalnia max h=0,95m,</w:t>
            </w:r>
          </w:p>
          <w:p w14:paraId="74F76D3F" w14:textId="08C8D0C3" w:rsidR="004E33A7" w:rsidRDefault="004E33A7" w:rsidP="00EC1F48">
            <w:pPr>
              <w:widowControl w:val="0"/>
              <w:suppressAutoHyphens/>
              <w:spacing w:line="276" w:lineRule="auto"/>
            </w:pPr>
            <w:r>
              <w:rPr>
                <w:rFonts w:ascii="Arial" w:hAnsi="Arial" w:cs="Arial"/>
                <w:i/>
                <w:iCs/>
                <w:sz w:val="20"/>
                <w:szCs w:val="20"/>
              </w:rPr>
              <w:t xml:space="preserve">- Na bocznych barierkach elementy interaktywne typu kierownica, gra w liczby, pod podestem gra </w:t>
            </w:r>
            <w:r>
              <w:rPr>
                <w:rFonts w:ascii="Arial" w:hAnsi="Arial" w:cs="Arial"/>
                <w:i/>
                <w:iCs/>
                <w:sz w:val="20"/>
                <w:szCs w:val="20"/>
              </w:rPr>
              <w:br/>
              <w:t>w kółko i krzyżyk</w:t>
            </w:r>
          </w:p>
          <w:p w14:paraId="5326EF30" w14:textId="77777777" w:rsidR="004E33A7" w:rsidRDefault="004E33A7" w:rsidP="00EC1F48">
            <w:pPr>
              <w:spacing w:line="276" w:lineRule="auto"/>
              <w:jc w:val="both"/>
            </w:pPr>
          </w:p>
          <w:p w14:paraId="17B2F475" w14:textId="1AFD7A5F" w:rsidR="004E33A7" w:rsidRPr="004E33A7" w:rsidRDefault="004E33A7" w:rsidP="00EC1F48">
            <w:pPr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</w:rPr>
            </w:pPr>
            <w:r w:rsidRPr="004E33A7">
              <w:rPr>
                <w:rFonts w:ascii="Arial" w:eastAsia="F2" w:hAnsi="Arial" w:cs="Arial"/>
                <w:sz w:val="20"/>
                <w:szCs w:val="20"/>
              </w:rPr>
              <w:t>Wymiary urządzenia: maksimum 4,51 x 5,64 m</w:t>
            </w:r>
          </w:p>
          <w:p w14:paraId="4758F52F" w14:textId="4495843C" w:rsidR="004E33A7" w:rsidRPr="004E33A7" w:rsidRDefault="004E33A7" w:rsidP="00EC1F48">
            <w:pPr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</w:rPr>
            </w:pPr>
            <w:r w:rsidRPr="004E33A7">
              <w:rPr>
                <w:rFonts w:ascii="Arial" w:eastAsia="F2" w:hAnsi="Arial" w:cs="Arial"/>
                <w:sz w:val="20"/>
                <w:szCs w:val="20"/>
              </w:rPr>
              <w:t>Strefa bezpieczeństwa: maksimum 7,79 x 8,62 m</w:t>
            </w:r>
          </w:p>
          <w:p w14:paraId="3AC2ED42" w14:textId="36FEBC6D" w:rsidR="004E33A7" w:rsidRPr="004E33A7" w:rsidRDefault="004E33A7" w:rsidP="00EC1F48">
            <w:pPr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</w:rPr>
            </w:pPr>
            <w:r w:rsidRPr="004E33A7">
              <w:rPr>
                <w:rFonts w:ascii="Arial" w:eastAsia="F1" w:hAnsi="Arial" w:cs="Arial"/>
                <w:i/>
                <w:iCs/>
                <w:sz w:val="20"/>
                <w:szCs w:val="20"/>
              </w:rPr>
              <w:lastRenderedPageBreak/>
              <w:t>(wymiary urządzenia mogą się różnić do 10 %)</w:t>
            </w:r>
          </w:p>
          <w:p w14:paraId="6314C701" w14:textId="658F7823" w:rsidR="004E33A7" w:rsidRPr="004E33A7" w:rsidRDefault="004E33A7" w:rsidP="00EC1F48">
            <w:pPr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</w:rPr>
            </w:pPr>
            <w:r w:rsidRPr="004E33A7">
              <w:rPr>
                <w:rFonts w:ascii="Arial" w:eastAsia="F2" w:hAnsi="Arial" w:cs="Arial"/>
                <w:sz w:val="20"/>
                <w:szCs w:val="20"/>
              </w:rPr>
              <w:t>Wysokość swobodnego upadku: maksimum  190 cm</w:t>
            </w:r>
          </w:p>
          <w:p w14:paraId="2F235CE3" w14:textId="64C00F63" w:rsidR="004E33A7" w:rsidRPr="004E33A7" w:rsidRDefault="004E33A7" w:rsidP="00EC1F48">
            <w:pPr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</w:rPr>
            </w:pPr>
            <w:r w:rsidRPr="004E33A7">
              <w:rPr>
                <w:rFonts w:ascii="Arial" w:eastAsia="F2" w:hAnsi="Arial" w:cs="Arial"/>
                <w:sz w:val="20"/>
                <w:szCs w:val="20"/>
              </w:rPr>
              <w:t xml:space="preserve">- </w:t>
            </w:r>
            <w:proofErr w:type="spellStart"/>
            <w:r w:rsidRPr="004E33A7">
              <w:rPr>
                <w:rFonts w:ascii="Arial" w:eastAsia="F2" w:hAnsi="Arial" w:cs="Arial"/>
                <w:sz w:val="20"/>
                <w:szCs w:val="20"/>
              </w:rPr>
              <w:t>Kotwienie</w:t>
            </w:r>
            <w:proofErr w:type="spellEnd"/>
            <w:r w:rsidRPr="004E33A7">
              <w:rPr>
                <w:rFonts w:ascii="Arial" w:eastAsia="F2" w:hAnsi="Arial" w:cs="Arial"/>
                <w:sz w:val="20"/>
                <w:szCs w:val="20"/>
              </w:rPr>
              <w:t xml:space="preserve"> na gruncie płaskim na głębokości 60 cm, beton klasy min. B-20</w:t>
            </w:r>
            <w:r w:rsidRPr="004E33A7">
              <w:rPr>
                <w:rFonts w:ascii="Arial" w:eastAsia="F2" w:hAnsi="Arial" w:cs="Arial"/>
                <w:sz w:val="20"/>
                <w:szCs w:val="20"/>
              </w:rPr>
              <w:tab/>
            </w:r>
          </w:p>
          <w:p w14:paraId="7AAF3D0A" w14:textId="276666C2" w:rsidR="004E33A7" w:rsidRPr="004E33A7" w:rsidRDefault="004E33A7" w:rsidP="00EC1F48">
            <w:pPr>
              <w:spacing w:line="276" w:lineRule="auto"/>
              <w:jc w:val="both"/>
              <w:rPr>
                <w:sz w:val="20"/>
                <w:szCs w:val="20"/>
              </w:rPr>
            </w:pPr>
            <w:r w:rsidRPr="004E33A7">
              <w:rPr>
                <w:rFonts w:ascii="Arial" w:eastAsia="F2" w:hAnsi="Arial" w:cs="Arial"/>
                <w:sz w:val="20"/>
                <w:szCs w:val="20"/>
              </w:rPr>
              <w:t>-Urządzenie zgodne z normą PN-EN 1176-1:2017-12</w:t>
            </w:r>
          </w:p>
          <w:p w14:paraId="2FC59AE6" w14:textId="77777777" w:rsidR="004E33A7" w:rsidRDefault="004E33A7" w:rsidP="00EC1F48">
            <w:pPr>
              <w:spacing w:line="276" w:lineRule="auto"/>
              <w:jc w:val="both"/>
            </w:pPr>
          </w:p>
          <w:p w14:paraId="4AD4438B" w14:textId="59750094" w:rsidR="004E33A7" w:rsidRDefault="004E33A7" w:rsidP="00EC1F48">
            <w:pPr>
              <w:spacing w:line="276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Materiały:</w:t>
            </w:r>
          </w:p>
          <w:p w14:paraId="70D38E4A" w14:textId="77777777" w:rsidR="004E33A7" w:rsidRDefault="004E33A7" w:rsidP="00EC1F48">
            <w:pPr>
              <w:widowControl w:val="0"/>
              <w:suppressAutoHyphens/>
              <w:spacing w:line="276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- konstrukcja – profil aluminiowy min. 9,8cm x 9,8 cm </w:t>
            </w:r>
          </w:p>
          <w:p w14:paraId="4C300B1B" w14:textId="7F069302" w:rsidR="004E33A7" w:rsidRDefault="004E33A7" w:rsidP="00EC1F48">
            <w:pPr>
              <w:widowControl w:val="0"/>
              <w:suppressAutoHyphens/>
              <w:spacing w:line="276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o zaokrąglonych krawędziach z  technicznym   </w:t>
            </w:r>
          </w:p>
          <w:p w14:paraId="6A26DBF4" w14:textId="482092D8" w:rsidR="004E33A7" w:rsidRDefault="004E33A7" w:rsidP="00EC1F48">
            <w:pPr>
              <w:widowControl w:val="0"/>
              <w:tabs>
                <w:tab w:val="left" w:pos="709"/>
              </w:tabs>
              <w:suppressAutoHyphens/>
              <w:spacing w:line="276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- wzmocnieniem wewnątrz w kształcie litery O,  malowany proszkowo, </w:t>
            </w:r>
            <w:r>
              <w:rPr>
                <w:rFonts w:ascii="Arial" w:hAnsi="Arial" w:cs="Arial"/>
                <w:sz w:val="20"/>
                <w:szCs w:val="20"/>
              </w:rPr>
              <w:t>elementy konstrukcyjne  zakończone od góry kapturkami z tworzywa,</w:t>
            </w:r>
          </w:p>
          <w:p w14:paraId="6FD114FA" w14:textId="24AE3114" w:rsidR="004E33A7" w:rsidRDefault="004E33A7" w:rsidP="00EC1F48">
            <w:pPr>
              <w:widowControl w:val="0"/>
              <w:suppressAutoHyphens/>
              <w:spacing w:line="276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- osłony boczne, połacie dachu - płyta wodoodporna napylana HDPE lub HDPE,</w:t>
            </w:r>
          </w:p>
          <w:p w14:paraId="431EA5E5" w14:textId="499D801E" w:rsidR="004E33A7" w:rsidRDefault="004E33A7" w:rsidP="00EC1F48">
            <w:pPr>
              <w:widowControl w:val="0"/>
              <w:autoSpaceDE w:val="0"/>
              <w:spacing w:after="19" w:line="276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- schody, podesty i trapy  wykonane  z drewna klejonego sosnowego /sosna skandynawska/,</w:t>
            </w:r>
          </w:p>
          <w:p w14:paraId="09CF0B66" w14:textId="3A48CD0D" w:rsidR="004E33A7" w:rsidRDefault="004E33A7" w:rsidP="00EC1F48">
            <w:pPr>
              <w:widowControl w:val="0"/>
              <w:autoSpaceDE w:val="0"/>
              <w:spacing w:after="19" w:line="276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-elementy drewniane - pomalowane natryskowo ekologicznymi, wodoodpornymi  farbami z filtrem przeciw promieniowaniu UV,</w:t>
            </w:r>
          </w:p>
          <w:p w14:paraId="66F50D49" w14:textId="15EF3082" w:rsidR="004E33A7" w:rsidRDefault="004E33A7" w:rsidP="00EC1F48">
            <w:pPr>
              <w:widowControl w:val="0"/>
              <w:autoSpaceDE w:val="0"/>
              <w:spacing w:after="19" w:line="276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- ścianki wspinaczkowe –wykonane z  płyty  wodoodpornej napylanej HDPE lub HDPE, uchwyty alpinistyczne,</w:t>
            </w:r>
          </w:p>
          <w:p w14:paraId="620BA36D" w14:textId="3A42BAAC" w:rsidR="004E33A7" w:rsidRDefault="004E33A7" w:rsidP="00EC1F48">
            <w:pPr>
              <w:widowControl w:val="0"/>
              <w:autoSpaceDE w:val="0"/>
              <w:spacing w:after="19" w:line="276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- zabezpieczenia –rurki stalowe odtłuszczone 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br/>
              <w:t>i ocynkowane kąpielowo oraz malowane proszkowo;</w:t>
            </w:r>
          </w:p>
          <w:p w14:paraId="73897ABD" w14:textId="60333FA9" w:rsidR="004E33A7" w:rsidRDefault="004E33A7" w:rsidP="00EC1F48">
            <w:pPr>
              <w:widowControl w:val="0"/>
              <w:autoSpaceDE w:val="0"/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- burty zjeżdżalni wykonane z HDPE, ślizgi ze stali nierdzewnej, konstrukcja nośna stalowa,  </w:t>
            </w:r>
          </w:p>
          <w:p w14:paraId="7C36A54F" w14:textId="291E0E70" w:rsidR="004E33A7" w:rsidRDefault="004E33A7" w:rsidP="00EC1F48">
            <w:pPr>
              <w:pStyle w:val="WW-Default1"/>
              <w:spacing w:after="19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- przeplotnia z lin –poręcze z rurek stalowych ,  liny polipropylenowe na oplocie stalowym, połączone plastikowymi łącznikami,</w:t>
            </w:r>
          </w:p>
          <w:p w14:paraId="5770C341" w14:textId="011CA294" w:rsidR="004E33A7" w:rsidRDefault="004E33A7" w:rsidP="00EC1F48">
            <w:pPr>
              <w:widowControl w:val="0"/>
              <w:autoSpaceDE w:val="0"/>
              <w:spacing w:line="276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- śruby ocynkowane, nakrętki zakryte zaślepkami  plastikowymi,</w:t>
            </w:r>
          </w:p>
          <w:p w14:paraId="1BFF82AF" w14:textId="4295AA9C" w:rsidR="004E33A7" w:rsidRDefault="004E33A7" w:rsidP="00EC1F48">
            <w:pPr>
              <w:widowControl w:val="0"/>
              <w:autoSpaceDE w:val="0"/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- kolorystyka zestawu: zielony, szary, brązowy, </w:t>
            </w:r>
          </w:p>
          <w:p w14:paraId="344546E5" w14:textId="77777777" w:rsidR="004E33A7" w:rsidRDefault="004E33A7" w:rsidP="004E33A7">
            <w:pPr>
              <w:spacing w:line="360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6363BBFD" w14:textId="77777777" w:rsidR="004E33A7" w:rsidRPr="00D27C82" w:rsidRDefault="004E33A7" w:rsidP="00D27C82">
            <w:pPr>
              <w:spacing w:line="360" w:lineRule="auto"/>
              <w:rPr>
                <w:rFonts w:ascii="Arial" w:eastAsia="F2" w:hAnsi="Arial" w:cs="Arial"/>
                <w:b/>
                <w:sz w:val="20"/>
                <w:szCs w:val="20"/>
              </w:rPr>
            </w:pPr>
          </w:p>
        </w:tc>
        <w:tc>
          <w:tcPr>
            <w:tcW w:w="4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19D5C3" w14:textId="77777777" w:rsidR="004E33A7" w:rsidRPr="003859CF" w:rsidRDefault="004E33A7" w:rsidP="004E33A7">
            <w:pPr>
              <w:pStyle w:val="Standard"/>
              <w:rPr>
                <w:rFonts w:ascii="Arial" w:hAnsi="Arial" w:cs="Arial"/>
                <w:b/>
                <w:sz w:val="20"/>
                <w:szCs w:val="20"/>
              </w:rPr>
            </w:pPr>
            <w:r w:rsidRPr="003859CF">
              <w:rPr>
                <w:rFonts w:ascii="Arial" w:hAnsi="Arial" w:cs="Arial"/>
                <w:b/>
                <w:sz w:val="20"/>
                <w:szCs w:val="20"/>
                <w:lang w:eastAsia="pl-PL"/>
              </w:rPr>
              <w:lastRenderedPageBreak/>
              <w:t>Rzut:</w:t>
            </w:r>
          </w:p>
          <w:p w14:paraId="5F090513" w14:textId="77777777" w:rsidR="004E33A7" w:rsidRDefault="00EC1F48" w:rsidP="00D27C82">
            <w:pPr>
              <w:pStyle w:val="Standard"/>
            </w:pPr>
            <w:r>
              <w:object w:dxaOrig="4185" w:dyaOrig="4515" w14:anchorId="4230AB99">
                <v:shape id="_x0000_i1028" type="#_x0000_t75" style="width:201.75pt;height:217.5pt" o:ole="">
                  <v:imagedata r:id="rId21" o:title=""/>
                </v:shape>
                <o:OLEObject Type="Embed" ProgID="PBrush" ShapeID="_x0000_i1028" DrawAspect="Content" ObjectID="_1746424612" r:id="rId22"/>
              </w:object>
            </w:r>
          </w:p>
          <w:p w14:paraId="3B7722FD" w14:textId="77777777" w:rsidR="00242F9C" w:rsidRDefault="00242F9C" w:rsidP="00EC1F48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648622FE" w14:textId="77777777" w:rsidR="00242F9C" w:rsidRDefault="00242F9C" w:rsidP="00EC1F48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08F9575F" w14:textId="77777777" w:rsidR="00242F9C" w:rsidRDefault="00242F9C" w:rsidP="00EC1F48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60999CF8" w14:textId="77777777" w:rsidR="00242F9C" w:rsidRDefault="00242F9C" w:rsidP="00EC1F48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0027BE8C" w14:textId="77777777" w:rsidR="00242F9C" w:rsidRDefault="00242F9C" w:rsidP="00EC1F48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0FC5BC48" w14:textId="77777777" w:rsidR="00242F9C" w:rsidRDefault="00242F9C" w:rsidP="00EC1F48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2FD4CB35" w14:textId="77777777" w:rsidR="00242F9C" w:rsidRDefault="00242F9C" w:rsidP="00EC1F48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1184892E" w14:textId="77777777" w:rsidR="00242F9C" w:rsidRDefault="00242F9C" w:rsidP="00EC1F48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248F55FF" w14:textId="77777777" w:rsidR="00242F9C" w:rsidRDefault="00242F9C" w:rsidP="00EC1F48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29E2D887" w14:textId="77777777" w:rsidR="00242F9C" w:rsidRDefault="00242F9C" w:rsidP="00EC1F48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16C1684E" w14:textId="77777777" w:rsidR="00EC1F48" w:rsidRPr="003859CF" w:rsidRDefault="00EC1F48" w:rsidP="00EC1F48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3859CF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04A10F6B" w14:textId="77777777" w:rsidR="00242F9C" w:rsidRDefault="00242F9C" w:rsidP="00D27C82">
            <w:pPr>
              <w:pStyle w:val="Standard"/>
              <w:rPr>
                <w:noProof/>
                <w:lang w:eastAsia="pl-PL"/>
              </w:rPr>
            </w:pPr>
          </w:p>
          <w:p w14:paraId="5D78CBBD" w14:textId="3E76A7AC" w:rsidR="00EC1F48" w:rsidRDefault="00EC1F48" w:rsidP="00D27C82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301128FB" wp14:editId="4FE9032B">
                  <wp:extent cx="2486025" cy="1756338"/>
                  <wp:effectExtent l="0" t="0" r="0" b="0"/>
                  <wp:docPr id="22" name="Obraz 22" descr="https://wp.tiptiptap.ee/files/tooted_img/27660.jpg?1684675684?c=16601469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https://wp.tiptiptap.ee/files/tooted_img/27660.jpg?1684675684?c=166014690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586" r="6793"/>
                          <a:stretch/>
                        </pic:blipFill>
                        <pic:spPr bwMode="auto">
                          <a:xfrm>
                            <a:off x="0" y="0"/>
                            <a:ext cx="2489503" cy="17587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1B5331B" w14:textId="77777777" w:rsidR="00242F9C" w:rsidRDefault="00242F9C" w:rsidP="00D27C82">
            <w:pPr>
              <w:pStyle w:val="Standard"/>
              <w:rPr>
                <w:noProof/>
                <w:lang w:eastAsia="pl-PL"/>
              </w:rPr>
            </w:pPr>
          </w:p>
          <w:p w14:paraId="392B62E9" w14:textId="47C13415" w:rsidR="00242F9C" w:rsidRDefault="00242F9C" w:rsidP="00D27C82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5F3F668C" wp14:editId="79974676">
                  <wp:extent cx="2486025" cy="2034020"/>
                  <wp:effectExtent l="0" t="0" r="0" b="4445"/>
                  <wp:docPr id="23" name="Obraz 23" descr="https://wp.tiptiptap.ee/files/6327.JPG?1684675684?c=16601469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https://wp.tiptiptap.ee/files/6327.JPG?1684675684?c=166014690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375" r="21875"/>
                          <a:stretch/>
                        </pic:blipFill>
                        <pic:spPr bwMode="auto">
                          <a:xfrm>
                            <a:off x="0" y="0"/>
                            <a:ext cx="2492955" cy="20396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993C9BA" w14:textId="77777777" w:rsidR="00242F9C" w:rsidRPr="00D27C82" w:rsidRDefault="00242F9C" w:rsidP="00242F9C">
            <w:pPr>
              <w:spacing w:line="360" w:lineRule="auto"/>
              <w:rPr>
                <w:rFonts w:ascii="Arial" w:hAnsi="Arial" w:cs="Arial"/>
                <w:b/>
                <w:noProof/>
                <w:sz w:val="20"/>
              </w:rPr>
            </w:pPr>
            <w:r w:rsidRPr="00D27C82">
              <w:rPr>
                <w:rFonts w:ascii="Arial" w:hAnsi="Arial" w:cs="Arial"/>
                <w:b/>
                <w:noProof/>
                <w:sz w:val="20"/>
              </w:rPr>
              <w:t>Fundament:</w:t>
            </w:r>
          </w:p>
          <w:p w14:paraId="75AEB304" w14:textId="256B4B61" w:rsidR="00242F9C" w:rsidRDefault="00242F9C" w:rsidP="00242F9C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9E61F9">
              <w:rPr>
                <w:noProof/>
                <w:lang w:eastAsia="pl-PL"/>
              </w:rPr>
              <w:drawing>
                <wp:inline distT="0" distB="0" distL="0" distR="0" wp14:anchorId="20378B60" wp14:editId="0DEAB220">
                  <wp:extent cx="1370432" cy="1495425"/>
                  <wp:effectExtent l="0" t="0" r="1270" b="0"/>
                  <wp:docPr id="29" name="Obraz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rzekroj przez f 2.jpg"/>
                          <pic:cNvPicPr/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530" r="68930" b="5016"/>
                          <a:stretch/>
                        </pic:blipFill>
                        <pic:spPr bwMode="auto">
                          <a:xfrm>
                            <a:off x="0" y="0"/>
                            <a:ext cx="1377938" cy="15036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42FD3A6" w14:textId="332E37D5" w:rsidR="00EC1F48" w:rsidRPr="003859CF" w:rsidRDefault="00EC1F48" w:rsidP="00D27C82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</w:tc>
      </w:tr>
      <w:tr w:rsidR="00242F9C" w14:paraId="6A0D1749" w14:textId="77777777" w:rsidTr="00AF7CE7">
        <w:trPr>
          <w:trHeight w:val="793"/>
        </w:trPr>
        <w:tc>
          <w:tcPr>
            <w:tcW w:w="5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B022DA" w14:textId="77777777" w:rsidR="00242F9C" w:rsidRDefault="00242F9C" w:rsidP="00242F9C">
            <w:pPr>
              <w:spacing w:line="360" w:lineRule="auto"/>
              <w:jc w:val="both"/>
              <w:rPr>
                <w:rFonts w:ascii="Arial" w:eastAsia="F2" w:hAnsi="Arial" w:cs="Arial"/>
                <w:b/>
                <w:sz w:val="20"/>
                <w:szCs w:val="20"/>
              </w:rPr>
            </w:pPr>
            <w:r w:rsidRPr="00242F9C">
              <w:rPr>
                <w:rFonts w:ascii="Arial" w:eastAsia="F2" w:hAnsi="Arial" w:cs="Arial"/>
                <w:b/>
                <w:sz w:val="20"/>
                <w:szCs w:val="20"/>
              </w:rPr>
              <w:lastRenderedPageBreak/>
              <w:t>5. Domek wigwam</w:t>
            </w:r>
          </w:p>
          <w:p w14:paraId="243AE70D" w14:textId="77777777" w:rsidR="00242F9C" w:rsidRPr="00242F9C" w:rsidRDefault="00242F9C" w:rsidP="00242F9C">
            <w:pPr>
              <w:spacing w:line="276" w:lineRule="auto"/>
              <w:jc w:val="both"/>
              <w:rPr>
                <w:rFonts w:ascii="Arial" w:eastAsia="F2" w:hAnsi="Arial" w:cs="Arial"/>
                <w:b/>
                <w:sz w:val="20"/>
                <w:szCs w:val="20"/>
              </w:rPr>
            </w:pPr>
          </w:p>
          <w:p w14:paraId="4035E2DB" w14:textId="4442BF5A" w:rsidR="00242F9C" w:rsidRDefault="00242F9C" w:rsidP="00242F9C">
            <w:pPr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</w:rPr>
            </w:pPr>
            <w:r>
              <w:rPr>
                <w:rFonts w:ascii="Arial" w:eastAsia="F2" w:hAnsi="Arial" w:cs="Arial"/>
                <w:sz w:val="20"/>
                <w:szCs w:val="20"/>
              </w:rPr>
              <w:t>Wymiary urządzenia: maksimum</w:t>
            </w:r>
            <w:r>
              <w:rPr>
                <w:rFonts w:ascii="Arial" w:eastAsia="F2" w:hAnsi="Arial" w:cs="Arial"/>
                <w:sz w:val="21"/>
                <w:szCs w:val="21"/>
              </w:rPr>
              <w:t xml:space="preserve"> 2,07</w:t>
            </w:r>
            <w:r>
              <w:rPr>
                <w:rFonts w:ascii="Arial" w:eastAsia="F2" w:hAnsi="Arial" w:cs="Arial"/>
                <w:sz w:val="20"/>
                <w:szCs w:val="20"/>
              </w:rPr>
              <w:t xml:space="preserve"> x 2,26 m</w:t>
            </w:r>
          </w:p>
          <w:p w14:paraId="6E4CC758" w14:textId="317EB446" w:rsidR="00242F9C" w:rsidRDefault="00242F9C" w:rsidP="00242F9C">
            <w:pPr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</w:rPr>
            </w:pPr>
            <w:r>
              <w:rPr>
                <w:rFonts w:ascii="Arial" w:eastAsia="F2" w:hAnsi="Arial" w:cs="Arial"/>
                <w:sz w:val="20"/>
                <w:szCs w:val="20"/>
              </w:rPr>
              <w:t>Strefa bezpieczeństwa: maksimum  5,07 x 5,26 m</w:t>
            </w:r>
          </w:p>
          <w:p w14:paraId="1288685E" w14:textId="64D6A53D" w:rsidR="00242F9C" w:rsidRDefault="00242F9C" w:rsidP="00242F9C">
            <w:pPr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</w:rPr>
            </w:pPr>
            <w:r>
              <w:rPr>
                <w:rFonts w:ascii="Arial" w:eastAsia="F1" w:hAnsi="Arial" w:cs="Arial"/>
                <w:i/>
                <w:iCs/>
                <w:sz w:val="20"/>
                <w:szCs w:val="20"/>
              </w:rPr>
              <w:t>(wymiary urządzenia mogą się różnić do 10 %)</w:t>
            </w:r>
          </w:p>
          <w:p w14:paraId="1618991F" w14:textId="198DFDC3" w:rsidR="00242F9C" w:rsidRDefault="00242F9C" w:rsidP="00242F9C">
            <w:pPr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</w:rPr>
            </w:pPr>
            <w:r>
              <w:rPr>
                <w:rFonts w:ascii="Arial" w:eastAsia="F2" w:hAnsi="Arial" w:cs="Arial"/>
                <w:sz w:val="20"/>
                <w:szCs w:val="20"/>
              </w:rPr>
              <w:t>Wysokość swobodnego upadku: maksimum 12 cm</w:t>
            </w:r>
          </w:p>
          <w:p w14:paraId="48B6EBDD" w14:textId="774CEB31" w:rsidR="00242F9C" w:rsidRDefault="00242F9C" w:rsidP="00242F9C">
            <w:pPr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F2" w:hAnsi="Arial" w:cs="Arial"/>
                <w:sz w:val="20"/>
                <w:szCs w:val="20"/>
              </w:rPr>
              <w:t>Kotwienie</w:t>
            </w:r>
            <w:proofErr w:type="spellEnd"/>
            <w:r>
              <w:rPr>
                <w:rFonts w:ascii="Arial" w:eastAsia="F2" w:hAnsi="Arial" w:cs="Arial"/>
                <w:sz w:val="20"/>
                <w:szCs w:val="20"/>
              </w:rPr>
              <w:t xml:space="preserve"> na gruncie płaskim na głębokości 60 cm, beton klasy min. B-20</w:t>
            </w:r>
            <w:r>
              <w:rPr>
                <w:rFonts w:ascii="Arial" w:eastAsia="F2" w:hAnsi="Arial" w:cs="Arial"/>
                <w:sz w:val="20"/>
                <w:szCs w:val="20"/>
              </w:rPr>
              <w:tab/>
            </w:r>
          </w:p>
          <w:p w14:paraId="2C836091" w14:textId="5CE7B055" w:rsidR="00242F9C" w:rsidRDefault="00242F9C" w:rsidP="00242F9C">
            <w:pPr>
              <w:spacing w:line="276" w:lineRule="auto"/>
              <w:jc w:val="both"/>
            </w:pPr>
            <w:r>
              <w:rPr>
                <w:rFonts w:ascii="Arial" w:eastAsia="F2" w:hAnsi="Arial" w:cs="Arial"/>
                <w:sz w:val="20"/>
                <w:szCs w:val="20"/>
              </w:rPr>
              <w:t xml:space="preserve">Urządzenie zgodne z normą 1176-1:2017-12 </w:t>
            </w:r>
          </w:p>
          <w:p w14:paraId="471C6800" w14:textId="77777777" w:rsidR="00242F9C" w:rsidRDefault="00242F9C" w:rsidP="00242F9C">
            <w:pPr>
              <w:spacing w:line="276" w:lineRule="auto"/>
              <w:jc w:val="both"/>
            </w:pPr>
          </w:p>
          <w:p w14:paraId="27CEB339" w14:textId="3F649E8C" w:rsidR="00242F9C" w:rsidRDefault="00242F9C" w:rsidP="00242F9C">
            <w:pPr>
              <w:spacing w:line="276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Materiały:</w:t>
            </w:r>
          </w:p>
          <w:p w14:paraId="3FBE68C6" w14:textId="12232965" w:rsidR="00242F9C" w:rsidRDefault="00242F9C" w:rsidP="00242F9C">
            <w:pPr>
              <w:widowControl w:val="0"/>
              <w:spacing w:after="19" w:line="276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- konstrukcja –drewno sosnowe klejone /sosna północno-skandynawska/ 98x98 mm malowane farbami impregnacyjno-dekoracyjnymi chroniącymi 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>przed wpływem czynników atmosferycznych i odpornych na promieniowanie UV,</w:t>
            </w:r>
          </w:p>
          <w:p w14:paraId="06C65052" w14:textId="69F7B492" w:rsidR="00242F9C" w:rsidRDefault="00242F9C" w:rsidP="00242F9C">
            <w:pPr>
              <w:widowControl w:val="0"/>
              <w:spacing w:after="19"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- osłony boczne i stoliczki- płyta wodoodporna HDPE, </w:t>
            </w:r>
          </w:p>
          <w:p w14:paraId="01040BD8" w14:textId="5ED73DAC" w:rsidR="00242F9C" w:rsidRDefault="00242F9C" w:rsidP="00242F9C">
            <w:pPr>
              <w:pStyle w:val="WW-Default1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- kotwy stalowe ocynkowane kąpielowo,</w:t>
            </w:r>
          </w:p>
          <w:p w14:paraId="13471DD6" w14:textId="0B786156" w:rsidR="00242F9C" w:rsidRDefault="00242F9C" w:rsidP="00242F9C">
            <w:pPr>
              <w:widowControl w:val="0"/>
              <w:autoSpaceDE w:val="0"/>
              <w:spacing w:after="19" w:line="276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- śruby ocynkowane, nakrętki zakryte zaślepkami  plastikowymi,</w:t>
            </w:r>
          </w:p>
          <w:p w14:paraId="2A504F58" w14:textId="1872E999" w:rsidR="00242F9C" w:rsidRDefault="00242F9C" w:rsidP="00242F9C">
            <w:pPr>
              <w:widowControl w:val="0"/>
              <w:autoSpaceDE w:val="0"/>
              <w:spacing w:after="19" w:line="276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- kolorystyka zielony i szary.</w:t>
            </w:r>
          </w:p>
          <w:p w14:paraId="2416C44C" w14:textId="77777777" w:rsidR="00242F9C" w:rsidRPr="004E33A7" w:rsidRDefault="00242F9C" w:rsidP="00EC1F48">
            <w:pPr>
              <w:jc w:val="both"/>
              <w:rPr>
                <w:rFonts w:ascii="Arial" w:eastAsia="F2" w:hAnsi="Arial" w:cs="Arial"/>
                <w:b/>
                <w:sz w:val="20"/>
                <w:szCs w:val="20"/>
              </w:rPr>
            </w:pPr>
          </w:p>
        </w:tc>
        <w:tc>
          <w:tcPr>
            <w:tcW w:w="4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89D97F" w14:textId="77777777" w:rsidR="00242F9C" w:rsidRPr="003859CF" w:rsidRDefault="00242F9C" w:rsidP="00242F9C">
            <w:pPr>
              <w:pStyle w:val="Standard"/>
              <w:rPr>
                <w:rFonts w:ascii="Arial" w:hAnsi="Arial" w:cs="Arial"/>
                <w:b/>
                <w:sz w:val="20"/>
                <w:szCs w:val="20"/>
              </w:rPr>
            </w:pPr>
            <w:r w:rsidRPr="003859CF">
              <w:rPr>
                <w:rFonts w:ascii="Arial" w:hAnsi="Arial" w:cs="Arial"/>
                <w:b/>
                <w:sz w:val="20"/>
                <w:szCs w:val="20"/>
                <w:lang w:eastAsia="pl-PL"/>
              </w:rPr>
              <w:lastRenderedPageBreak/>
              <w:t>Rzut:</w:t>
            </w:r>
          </w:p>
          <w:p w14:paraId="2FD985D5" w14:textId="77777777" w:rsidR="00242F9C" w:rsidRDefault="00242F9C" w:rsidP="004E33A7">
            <w:pPr>
              <w:pStyle w:val="Standard"/>
            </w:pPr>
            <w:r>
              <w:object w:dxaOrig="3135" w:dyaOrig="3165" w14:anchorId="3304A991">
                <v:shape id="_x0000_i1029" type="#_x0000_t75" style="width:156.75pt;height:158.25pt" o:ole="">
                  <v:imagedata r:id="rId25" o:title=""/>
                </v:shape>
                <o:OLEObject Type="Embed" ProgID="PBrush" ShapeID="_x0000_i1029" DrawAspect="Content" ObjectID="_1746424613" r:id="rId26"/>
              </w:object>
            </w:r>
          </w:p>
          <w:p w14:paraId="2416A9DA" w14:textId="77777777" w:rsidR="00242F9C" w:rsidRDefault="00242F9C" w:rsidP="00242F9C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147EC7A5" w14:textId="77777777" w:rsidR="00242F9C" w:rsidRDefault="00242F9C" w:rsidP="00242F9C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5EBDC84D" w14:textId="77777777" w:rsidR="00242F9C" w:rsidRDefault="00242F9C" w:rsidP="00242F9C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2BF6548F" w14:textId="77777777" w:rsidR="00242F9C" w:rsidRPr="003859CF" w:rsidRDefault="00242F9C" w:rsidP="00242F9C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3859CF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1127DB59" w14:textId="77777777" w:rsidR="00242F9C" w:rsidRDefault="00242F9C" w:rsidP="004E33A7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0B17C131" wp14:editId="3BD90F2C">
                  <wp:extent cx="2133600" cy="2000250"/>
                  <wp:effectExtent l="0" t="0" r="0" b="0"/>
                  <wp:docPr id="2027991842" name="Obraz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7991842" name="Obraz 2"/>
                          <pic:cNvPicPr/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5241" cy="20017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98AD957" w14:textId="77777777" w:rsidR="00242F9C" w:rsidRDefault="00242F9C" w:rsidP="00242F9C">
            <w:pPr>
              <w:spacing w:line="360" w:lineRule="auto"/>
              <w:rPr>
                <w:rFonts w:ascii="Arial" w:hAnsi="Arial" w:cs="Arial"/>
                <w:b/>
                <w:noProof/>
                <w:sz w:val="20"/>
              </w:rPr>
            </w:pPr>
          </w:p>
          <w:p w14:paraId="1AB4FEC5" w14:textId="77777777" w:rsidR="00242F9C" w:rsidRPr="00D27C82" w:rsidRDefault="00242F9C" w:rsidP="00242F9C">
            <w:pPr>
              <w:spacing w:line="360" w:lineRule="auto"/>
              <w:rPr>
                <w:rFonts w:ascii="Arial" w:hAnsi="Arial" w:cs="Arial"/>
                <w:b/>
                <w:noProof/>
                <w:sz w:val="20"/>
              </w:rPr>
            </w:pPr>
            <w:r w:rsidRPr="00D27C82">
              <w:rPr>
                <w:rFonts w:ascii="Arial" w:hAnsi="Arial" w:cs="Arial"/>
                <w:b/>
                <w:noProof/>
                <w:sz w:val="20"/>
              </w:rPr>
              <w:t>Fundament:</w:t>
            </w:r>
          </w:p>
          <w:p w14:paraId="2C9E7D05" w14:textId="77777777" w:rsidR="00242F9C" w:rsidRDefault="00242F9C" w:rsidP="00242F9C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9E61F9">
              <w:rPr>
                <w:noProof/>
                <w:lang w:eastAsia="pl-PL"/>
              </w:rPr>
              <w:drawing>
                <wp:inline distT="0" distB="0" distL="0" distR="0" wp14:anchorId="572EFE29" wp14:editId="40D94077">
                  <wp:extent cx="1370432" cy="1495425"/>
                  <wp:effectExtent l="0" t="0" r="1270" b="0"/>
                  <wp:docPr id="30" name="Obraz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rzekroj przez f 2.jpg"/>
                          <pic:cNvPicPr/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530" r="68930" b="5016"/>
                          <a:stretch/>
                        </pic:blipFill>
                        <pic:spPr bwMode="auto">
                          <a:xfrm>
                            <a:off x="0" y="0"/>
                            <a:ext cx="1377938" cy="15036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87560BE" w14:textId="1987D58A" w:rsidR="00242F9C" w:rsidRPr="003859CF" w:rsidRDefault="00242F9C" w:rsidP="004E33A7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</w:tc>
      </w:tr>
      <w:tr w:rsidR="00242F9C" w14:paraId="26F0B5CE" w14:textId="77777777" w:rsidTr="00AF7CE7">
        <w:trPr>
          <w:trHeight w:val="793"/>
        </w:trPr>
        <w:tc>
          <w:tcPr>
            <w:tcW w:w="5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D0D38D" w14:textId="77777777" w:rsidR="00242F9C" w:rsidRDefault="00242F9C" w:rsidP="00242F9C">
            <w:pPr>
              <w:autoSpaceDE w:val="0"/>
              <w:spacing w:after="19" w:line="276" w:lineRule="auto"/>
              <w:rPr>
                <w:rFonts w:ascii="Arial" w:eastAsia="F2" w:hAnsi="Arial" w:cs="Arial"/>
                <w:b/>
                <w:sz w:val="20"/>
                <w:szCs w:val="20"/>
              </w:rPr>
            </w:pPr>
            <w:r w:rsidRPr="00242F9C">
              <w:rPr>
                <w:rFonts w:ascii="Arial" w:eastAsia="F2" w:hAnsi="Arial" w:cs="Arial"/>
                <w:b/>
                <w:sz w:val="20"/>
                <w:szCs w:val="20"/>
              </w:rPr>
              <w:lastRenderedPageBreak/>
              <w:t>6. Huśtawka bocianie gniazdo</w:t>
            </w:r>
          </w:p>
          <w:p w14:paraId="21E78809" w14:textId="77777777" w:rsidR="00242F9C" w:rsidRPr="00242F9C" w:rsidRDefault="00242F9C" w:rsidP="00242F9C">
            <w:pPr>
              <w:autoSpaceDE w:val="0"/>
              <w:spacing w:after="19" w:line="276" w:lineRule="auto"/>
              <w:rPr>
                <w:rFonts w:ascii="Arial" w:eastAsia="F2" w:hAnsi="Arial" w:cs="Arial"/>
                <w:b/>
                <w:sz w:val="20"/>
                <w:szCs w:val="20"/>
              </w:rPr>
            </w:pPr>
          </w:p>
          <w:p w14:paraId="7650970B" w14:textId="20AE54D8" w:rsidR="00242F9C" w:rsidRDefault="00242F9C" w:rsidP="00242F9C">
            <w:pPr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</w:rPr>
            </w:pPr>
            <w:r>
              <w:rPr>
                <w:rFonts w:ascii="Arial" w:eastAsia="F2" w:hAnsi="Arial" w:cs="Arial"/>
                <w:sz w:val="20"/>
                <w:szCs w:val="20"/>
              </w:rPr>
              <w:t>Wymiary urządzenia: maksimum</w:t>
            </w:r>
            <w:r>
              <w:rPr>
                <w:rFonts w:ascii="Arial" w:eastAsia="F2" w:hAnsi="Arial" w:cs="Arial"/>
                <w:sz w:val="21"/>
                <w:szCs w:val="21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</w:rPr>
              <w:t>3,60 x 2,52 m</w:t>
            </w:r>
          </w:p>
          <w:p w14:paraId="0CBF8480" w14:textId="79ACE06D" w:rsidR="00242F9C" w:rsidRDefault="00242F9C" w:rsidP="00242F9C">
            <w:pPr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</w:rPr>
            </w:pPr>
            <w:r>
              <w:rPr>
                <w:rFonts w:ascii="Arial" w:eastAsia="F2" w:hAnsi="Arial" w:cs="Arial"/>
                <w:sz w:val="20"/>
                <w:szCs w:val="20"/>
              </w:rPr>
              <w:t>Strefa bezpieczeństwa: maksimum  2,88 x 7,80 m</w:t>
            </w:r>
          </w:p>
          <w:p w14:paraId="2A4ACD96" w14:textId="782AA84F" w:rsidR="00242F9C" w:rsidRDefault="00242F9C" w:rsidP="00242F9C">
            <w:pPr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</w:rPr>
            </w:pPr>
            <w:r>
              <w:rPr>
                <w:rFonts w:ascii="Arial" w:eastAsia="F1" w:hAnsi="Arial" w:cs="Arial"/>
                <w:i/>
                <w:iCs/>
                <w:sz w:val="20"/>
                <w:szCs w:val="20"/>
              </w:rPr>
              <w:t>(wymiary urządzenia mogą się różnić do 10 %)</w:t>
            </w:r>
          </w:p>
          <w:p w14:paraId="12BDB7FB" w14:textId="1787E280" w:rsidR="00242F9C" w:rsidRDefault="00242F9C" w:rsidP="00242F9C">
            <w:pPr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</w:rPr>
            </w:pPr>
            <w:r>
              <w:rPr>
                <w:rFonts w:ascii="Arial" w:eastAsia="F2" w:hAnsi="Arial" w:cs="Arial"/>
                <w:sz w:val="20"/>
                <w:szCs w:val="20"/>
              </w:rPr>
              <w:t>Wysokość swobodnego upadku: maksimum 135 cm</w:t>
            </w:r>
          </w:p>
          <w:p w14:paraId="1347CC69" w14:textId="53090F75" w:rsidR="00242F9C" w:rsidRDefault="00242F9C" w:rsidP="00242F9C">
            <w:pPr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F2" w:hAnsi="Arial" w:cs="Arial"/>
                <w:sz w:val="20"/>
                <w:szCs w:val="20"/>
              </w:rPr>
              <w:t>Kotwienie</w:t>
            </w:r>
            <w:proofErr w:type="spellEnd"/>
            <w:r>
              <w:rPr>
                <w:rFonts w:ascii="Arial" w:eastAsia="F2" w:hAnsi="Arial" w:cs="Arial"/>
                <w:sz w:val="20"/>
                <w:szCs w:val="20"/>
              </w:rPr>
              <w:t xml:space="preserve"> na gruncie płaskim na głębokości 60 cm, beton klasy min. B-20</w:t>
            </w:r>
            <w:r>
              <w:rPr>
                <w:rFonts w:ascii="Arial" w:eastAsia="F2" w:hAnsi="Arial" w:cs="Arial"/>
                <w:sz w:val="20"/>
                <w:szCs w:val="20"/>
              </w:rPr>
              <w:tab/>
            </w:r>
          </w:p>
          <w:p w14:paraId="4479A2C6" w14:textId="1DA2D5DF" w:rsidR="00242F9C" w:rsidRDefault="00242F9C" w:rsidP="00242F9C">
            <w:pPr>
              <w:spacing w:line="276" w:lineRule="auto"/>
              <w:jc w:val="both"/>
            </w:pPr>
            <w:r>
              <w:rPr>
                <w:rFonts w:ascii="Arial" w:eastAsia="F2" w:hAnsi="Arial" w:cs="Arial"/>
                <w:sz w:val="20"/>
                <w:szCs w:val="20"/>
              </w:rPr>
              <w:t xml:space="preserve">Urządzenie zgodne z normą 1176-1:2017-12 </w:t>
            </w:r>
          </w:p>
          <w:p w14:paraId="09665C7A" w14:textId="77777777" w:rsidR="00242F9C" w:rsidRDefault="00242F9C" w:rsidP="00242F9C">
            <w:pPr>
              <w:spacing w:line="276" w:lineRule="auto"/>
              <w:jc w:val="both"/>
            </w:pPr>
          </w:p>
          <w:p w14:paraId="36F65FEE" w14:textId="0AF381BD" w:rsidR="00242F9C" w:rsidRDefault="00242F9C" w:rsidP="00242F9C">
            <w:pPr>
              <w:spacing w:line="276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Materiały:</w:t>
            </w:r>
          </w:p>
          <w:p w14:paraId="24CAFC5D" w14:textId="3AC4EC34" w:rsidR="00242F9C" w:rsidRDefault="00242F9C" w:rsidP="00242F9C">
            <w:pPr>
              <w:widowControl w:val="0"/>
              <w:suppressAutoHyphens/>
              <w:spacing w:line="276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- konstrukcja – profil aluminiowy 9,8cm x 9,8 cm o zaokrąglonych krawędziach z  technicznym   </w:t>
            </w:r>
          </w:p>
          <w:p w14:paraId="1A403987" w14:textId="2FA657BD" w:rsidR="00242F9C" w:rsidRDefault="00242F9C" w:rsidP="00242F9C">
            <w:pPr>
              <w:widowControl w:val="0"/>
              <w:tabs>
                <w:tab w:val="left" w:pos="709"/>
              </w:tabs>
              <w:suppressAutoHyphens/>
              <w:spacing w:line="276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- wzmocnieniem wewnątrz w kształcie litery O,  malowany proszkowo, </w:t>
            </w:r>
            <w:r>
              <w:rPr>
                <w:rFonts w:ascii="Arial" w:hAnsi="Arial" w:cs="Arial"/>
                <w:sz w:val="20"/>
                <w:szCs w:val="20"/>
              </w:rPr>
              <w:t>elementy konstrukcyjne  zakończone od góry kapturkami z tworzywa,</w:t>
            </w:r>
          </w:p>
          <w:p w14:paraId="2CEBBD4C" w14:textId="1B80C721" w:rsidR="00242F9C" w:rsidRDefault="00242F9C" w:rsidP="00242F9C">
            <w:pPr>
              <w:widowControl w:val="0"/>
              <w:autoSpaceDE w:val="0"/>
              <w:spacing w:after="19" w:line="276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- Górna belka stalowa , ocynkowana,</w:t>
            </w:r>
          </w:p>
          <w:p w14:paraId="6AC9CA7F" w14:textId="3663EBD2" w:rsidR="00242F9C" w:rsidRDefault="00242F9C" w:rsidP="00242F9C">
            <w:pPr>
              <w:widowControl w:val="0"/>
              <w:autoSpaceDE w:val="0"/>
              <w:spacing w:after="19" w:line="276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- Siedziska proste, z oparciem,  typu koszykowego lub bocianie gniazdo min. Ø1,0m,</w:t>
            </w:r>
          </w:p>
          <w:p w14:paraId="5A6A6BB0" w14:textId="151757FA" w:rsidR="00242F9C" w:rsidRDefault="00242F9C" w:rsidP="00242F9C">
            <w:pPr>
              <w:widowControl w:val="0"/>
              <w:autoSpaceDE w:val="0"/>
              <w:spacing w:line="276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- Śruby ocynkowane, nakrętki zakryte zaślepkami  plastikowymi,</w:t>
            </w:r>
          </w:p>
          <w:p w14:paraId="2EC39816" w14:textId="14F51001" w:rsidR="00242F9C" w:rsidRDefault="00242F9C" w:rsidP="00242F9C">
            <w:pPr>
              <w:widowControl w:val="0"/>
              <w:autoSpaceDE w:val="0"/>
              <w:spacing w:after="19" w:line="276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- W górnym łączeniu profili konstrukcyjnych- ozdobny element ,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- kolorystyk brązowy, zielony i szary.</w:t>
            </w:r>
          </w:p>
          <w:p w14:paraId="180D1C27" w14:textId="77777777" w:rsidR="00242F9C" w:rsidRPr="00242F9C" w:rsidRDefault="00242F9C" w:rsidP="00242F9C">
            <w:pPr>
              <w:spacing w:line="360" w:lineRule="auto"/>
              <w:jc w:val="both"/>
              <w:rPr>
                <w:rFonts w:ascii="Arial" w:eastAsia="F2" w:hAnsi="Arial" w:cs="Arial"/>
                <w:b/>
                <w:sz w:val="20"/>
                <w:szCs w:val="20"/>
              </w:rPr>
            </w:pPr>
          </w:p>
        </w:tc>
        <w:tc>
          <w:tcPr>
            <w:tcW w:w="4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DE0B4A" w14:textId="77777777" w:rsidR="00242F9C" w:rsidRPr="003859CF" w:rsidRDefault="00242F9C" w:rsidP="00242F9C">
            <w:pPr>
              <w:pStyle w:val="Standard"/>
              <w:rPr>
                <w:rFonts w:ascii="Arial" w:hAnsi="Arial" w:cs="Arial"/>
                <w:b/>
                <w:sz w:val="20"/>
                <w:szCs w:val="20"/>
              </w:rPr>
            </w:pPr>
            <w:r w:rsidRPr="003859CF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Rzut:</w:t>
            </w:r>
          </w:p>
          <w:p w14:paraId="31998FB1" w14:textId="77777777" w:rsidR="00242F9C" w:rsidRDefault="00242F9C" w:rsidP="00242F9C">
            <w:pPr>
              <w:pStyle w:val="Standard"/>
            </w:pPr>
            <w:r>
              <w:object w:dxaOrig="2325" w:dyaOrig="4185" w14:anchorId="7EAD209D">
                <v:shape id="_x0000_i1030" type="#_x0000_t75" style="width:116.25pt;height:209.25pt" o:ole="">
                  <v:imagedata r:id="rId28" o:title=""/>
                </v:shape>
                <o:OLEObject Type="Embed" ProgID="PBrush" ShapeID="_x0000_i1030" DrawAspect="Content" ObjectID="_1746424614" r:id="rId29"/>
              </w:object>
            </w:r>
          </w:p>
          <w:p w14:paraId="52AAB4FC" w14:textId="77777777" w:rsidR="00D16BFE" w:rsidRDefault="00D16BFE" w:rsidP="00242F9C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79EE111E" w14:textId="77777777" w:rsidR="00D16BFE" w:rsidRDefault="00D16BFE" w:rsidP="00242F9C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3D13A97B" w14:textId="77777777" w:rsidR="00D16BFE" w:rsidRDefault="00D16BFE" w:rsidP="00242F9C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365997A5" w14:textId="77777777" w:rsidR="00D16BFE" w:rsidRDefault="00D16BFE" w:rsidP="00242F9C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261B651E" w14:textId="77777777" w:rsidR="00D16BFE" w:rsidRDefault="00D16BFE" w:rsidP="00242F9C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0402F104" w14:textId="77777777" w:rsidR="00D16BFE" w:rsidRDefault="00D16BFE" w:rsidP="00242F9C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7FE4D402" w14:textId="77777777" w:rsidR="00D16BFE" w:rsidRDefault="00D16BFE" w:rsidP="00242F9C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08A63B5A" w14:textId="77777777" w:rsidR="00D16BFE" w:rsidRDefault="00D16BFE" w:rsidP="00242F9C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6C3FB174" w14:textId="77777777" w:rsidR="00D16BFE" w:rsidRDefault="00D16BFE" w:rsidP="00242F9C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62878D19" w14:textId="77777777" w:rsidR="00D16BFE" w:rsidRDefault="00D16BFE" w:rsidP="00242F9C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053CEFBF" w14:textId="77777777" w:rsidR="00D16BFE" w:rsidRDefault="00D16BFE" w:rsidP="00242F9C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0DC628F0" w14:textId="77777777" w:rsidR="00D16BFE" w:rsidRDefault="00D16BFE" w:rsidP="00242F9C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6B2A3FE2" w14:textId="77777777" w:rsidR="00242F9C" w:rsidRPr="003859CF" w:rsidRDefault="00242F9C" w:rsidP="00242F9C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3859CF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7B9C6987" w14:textId="77777777" w:rsidR="00242F9C" w:rsidRDefault="00D16BFE" w:rsidP="00242F9C">
            <w:pPr>
              <w:pStyle w:val="Standard"/>
            </w:pPr>
            <w:r>
              <w:object w:dxaOrig="5265" w:dyaOrig="4425" w14:anchorId="46A62EA6">
                <v:shape id="_x0000_i1031" type="#_x0000_t75" style="width:201.75pt;height:169.5pt" o:ole="">
                  <v:imagedata r:id="rId30" o:title=""/>
                </v:shape>
                <o:OLEObject Type="Embed" ProgID="PBrush" ShapeID="_x0000_i1031" DrawAspect="Content" ObjectID="_1746424615" r:id="rId31"/>
              </w:object>
            </w:r>
          </w:p>
          <w:p w14:paraId="3A895858" w14:textId="77777777" w:rsidR="00D16BFE" w:rsidRPr="00D27C82" w:rsidRDefault="00D16BFE" w:rsidP="00D16BFE">
            <w:pPr>
              <w:spacing w:line="360" w:lineRule="auto"/>
              <w:rPr>
                <w:rFonts w:ascii="Arial" w:hAnsi="Arial" w:cs="Arial"/>
                <w:b/>
                <w:noProof/>
                <w:sz w:val="20"/>
              </w:rPr>
            </w:pPr>
            <w:r w:rsidRPr="00D27C82">
              <w:rPr>
                <w:rFonts w:ascii="Arial" w:hAnsi="Arial" w:cs="Arial"/>
                <w:b/>
                <w:noProof/>
                <w:sz w:val="20"/>
              </w:rPr>
              <w:t>Fundament:</w:t>
            </w:r>
          </w:p>
          <w:p w14:paraId="420EEBA1" w14:textId="77777777" w:rsidR="00D16BFE" w:rsidRDefault="00D16BFE" w:rsidP="00D16BFE">
            <w:pPr>
              <w:pStyle w:val="Standard"/>
              <w:rPr>
                <w:noProof/>
              </w:rPr>
            </w:pPr>
          </w:p>
          <w:p w14:paraId="51725A27" w14:textId="77777777" w:rsidR="00D16BFE" w:rsidRDefault="00D16BFE" w:rsidP="00D16BFE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9E61F9">
              <w:rPr>
                <w:noProof/>
                <w:lang w:eastAsia="pl-PL"/>
              </w:rPr>
              <w:drawing>
                <wp:inline distT="0" distB="0" distL="0" distR="0" wp14:anchorId="2AF95BC4" wp14:editId="3B4240A0">
                  <wp:extent cx="1370432" cy="1495425"/>
                  <wp:effectExtent l="0" t="0" r="1270" b="0"/>
                  <wp:docPr id="31" name="Obraz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rzekroj przez f 2.jpg"/>
                          <pic:cNvPicPr/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851" t="17036" r="40079" b="5510"/>
                          <a:stretch/>
                        </pic:blipFill>
                        <pic:spPr bwMode="auto">
                          <a:xfrm>
                            <a:off x="0" y="0"/>
                            <a:ext cx="1377938" cy="15036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9FDC162" w14:textId="6C09E533" w:rsidR="00D16BFE" w:rsidRPr="003859CF" w:rsidRDefault="00D16BFE" w:rsidP="00242F9C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</w:tc>
      </w:tr>
      <w:tr w:rsidR="00D16BFE" w14:paraId="298EDB74" w14:textId="77777777" w:rsidTr="00AF7CE7">
        <w:trPr>
          <w:trHeight w:val="793"/>
        </w:trPr>
        <w:tc>
          <w:tcPr>
            <w:tcW w:w="5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C5EC16" w14:textId="52558A2F" w:rsidR="00D16BFE" w:rsidRPr="00D16BFE" w:rsidRDefault="00D16BFE" w:rsidP="00272765">
            <w:pPr>
              <w:autoSpaceDE w:val="0"/>
              <w:spacing w:after="19" w:line="276" w:lineRule="auto"/>
              <w:rPr>
                <w:rFonts w:ascii="Arial" w:eastAsia="F2" w:hAnsi="Arial" w:cs="Arial"/>
                <w:b/>
                <w:sz w:val="20"/>
                <w:szCs w:val="20"/>
              </w:rPr>
            </w:pPr>
            <w:r w:rsidRPr="00D16BFE">
              <w:rPr>
                <w:rFonts w:ascii="Arial" w:eastAsia="F2" w:hAnsi="Arial" w:cs="Arial"/>
                <w:b/>
                <w:sz w:val="20"/>
                <w:szCs w:val="20"/>
              </w:rPr>
              <w:t xml:space="preserve">7. Huśtawka wagowa </w:t>
            </w:r>
            <w:r w:rsidRPr="00D16BFE">
              <w:rPr>
                <w:rFonts w:ascii="Arial" w:eastAsia="F2" w:hAnsi="Arial" w:cs="Arial"/>
                <w:b/>
                <w:sz w:val="20"/>
                <w:szCs w:val="20"/>
              </w:rPr>
              <w:br/>
            </w:r>
            <w:r w:rsidRPr="00D16BFE">
              <w:rPr>
                <w:rFonts w:ascii="Arial" w:eastAsia="F2" w:hAnsi="Arial" w:cs="Arial"/>
                <w:i/>
                <w:sz w:val="20"/>
                <w:szCs w:val="20"/>
              </w:rPr>
              <w:t>(huśtawka przypominająca wilki)</w:t>
            </w:r>
          </w:p>
          <w:p w14:paraId="1AFED3E6" w14:textId="36A30D95" w:rsidR="00D16BFE" w:rsidRDefault="00D16BFE" w:rsidP="00272765">
            <w:pPr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</w:rPr>
            </w:pPr>
            <w:r>
              <w:rPr>
                <w:rFonts w:ascii="Arial" w:eastAsia="F2" w:hAnsi="Arial" w:cs="Arial"/>
                <w:sz w:val="20"/>
                <w:szCs w:val="20"/>
              </w:rPr>
              <w:t>Wymiary urządzenia: maksimum</w:t>
            </w:r>
            <w:r>
              <w:rPr>
                <w:rFonts w:ascii="Arial" w:eastAsia="F2" w:hAnsi="Arial" w:cs="Arial"/>
                <w:sz w:val="21"/>
                <w:szCs w:val="21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</w:rPr>
              <w:t>3,86 x 0,52 m</w:t>
            </w:r>
          </w:p>
          <w:p w14:paraId="3D13D21B" w14:textId="284CE52C" w:rsidR="00D16BFE" w:rsidRDefault="00D16BFE" w:rsidP="00272765">
            <w:pPr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</w:rPr>
            </w:pPr>
            <w:r>
              <w:rPr>
                <w:rFonts w:ascii="Arial" w:eastAsia="F2" w:hAnsi="Arial" w:cs="Arial"/>
                <w:sz w:val="20"/>
                <w:szCs w:val="20"/>
              </w:rPr>
              <w:t>Powierzchnia strefy bezpieczeństwa: maksimum  6,86 x 3,52 m</w:t>
            </w:r>
          </w:p>
          <w:p w14:paraId="3C702E73" w14:textId="29008CDF" w:rsidR="00D16BFE" w:rsidRDefault="00D16BFE" w:rsidP="00272765">
            <w:pPr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</w:rPr>
            </w:pPr>
            <w:r>
              <w:rPr>
                <w:rFonts w:ascii="Arial" w:eastAsia="F1" w:hAnsi="Arial" w:cs="Arial"/>
                <w:i/>
                <w:iCs/>
                <w:sz w:val="20"/>
                <w:szCs w:val="20"/>
              </w:rPr>
              <w:t>(wymiary urządzenia mogą się różnić do 10 %)</w:t>
            </w:r>
          </w:p>
          <w:p w14:paraId="36B2C70C" w14:textId="15291038" w:rsidR="00D16BFE" w:rsidRDefault="00D16BFE" w:rsidP="00272765">
            <w:pPr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</w:rPr>
            </w:pPr>
            <w:r>
              <w:rPr>
                <w:rFonts w:ascii="Arial" w:eastAsia="F2" w:hAnsi="Arial" w:cs="Arial"/>
                <w:sz w:val="20"/>
                <w:szCs w:val="20"/>
              </w:rPr>
              <w:t>Wysokość swobodnego upadku: maksimum 90 cm</w:t>
            </w:r>
          </w:p>
          <w:p w14:paraId="038AE5F7" w14:textId="635FF993" w:rsidR="00D16BFE" w:rsidRDefault="00D16BFE" w:rsidP="00272765">
            <w:pPr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F2" w:hAnsi="Arial" w:cs="Arial"/>
                <w:sz w:val="20"/>
                <w:szCs w:val="20"/>
              </w:rPr>
              <w:t>Kotwienie</w:t>
            </w:r>
            <w:proofErr w:type="spellEnd"/>
            <w:r>
              <w:rPr>
                <w:rFonts w:ascii="Arial" w:eastAsia="F2" w:hAnsi="Arial" w:cs="Arial"/>
                <w:sz w:val="20"/>
                <w:szCs w:val="20"/>
              </w:rPr>
              <w:t xml:space="preserve"> na gruncie płaskim na głębokości 60 cm, beton klasy min. B-20</w:t>
            </w:r>
            <w:r>
              <w:rPr>
                <w:rFonts w:ascii="Arial" w:eastAsia="F2" w:hAnsi="Arial" w:cs="Arial"/>
                <w:sz w:val="20"/>
                <w:szCs w:val="20"/>
              </w:rPr>
              <w:tab/>
            </w:r>
          </w:p>
          <w:p w14:paraId="02A4D69A" w14:textId="73F6764F" w:rsidR="00D16BFE" w:rsidRDefault="00D16BFE" w:rsidP="00272765">
            <w:pPr>
              <w:spacing w:line="276" w:lineRule="auto"/>
              <w:jc w:val="both"/>
            </w:pPr>
            <w:r>
              <w:rPr>
                <w:rFonts w:ascii="Arial" w:eastAsia="F2" w:hAnsi="Arial" w:cs="Arial"/>
                <w:sz w:val="20"/>
                <w:szCs w:val="20"/>
              </w:rPr>
              <w:t xml:space="preserve">Urządzenie zgodne z normą 1176-1:2017-12 </w:t>
            </w:r>
          </w:p>
          <w:p w14:paraId="08C98952" w14:textId="77777777" w:rsidR="00D16BFE" w:rsidRDefault="00D16BFE" w:rsidP="00272765">
            <w:pPr>
              <w:spacing w:line="276" w:lineRule="auto"/>
              <w:jc w:val="both"/>
            </w:pPr>
          </w:p>
          <w:p w14:paraId="36A5CB2F" w14:textId="5125A2D8" w:rsidR="00D16BFE" w:rsidRDefault="00D16BFE" w:rsidP="00272765">
            <w:pPr>
              <w:spacing w:line="276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Materiały:</w:t>
            </w:r>
          </w:p>
          <w:p w14:paraId="1170A3FB" w14:textId="2BE512C2" w:rsidR="00D16BFE" w:rsidRDefault="00D16BFE" w:rsidP="00272765">
            <w:pPr>
              <w:widowControl w:val="0"/>
              <w:autoSpaceDE w:val="0"/>
              <w:spacing w:after="19"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- Sprężyny ze stali ocynkowanej i malowanej proszkowo – ostatni pierścień sprężyny zabezpieczony jest przed pułapką na zakleszczenie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,</w:t>
            </w:r>
          </w:p>
          <w:p w14:paraId="294F9D8A" w14:textId="0E0D7199" w:rsidR="00D16BFE" w:rsidRDefault="00D16BFE" w:rsidP="00272765">
            <w:pPr>
              <w:widowControl w:val="0"/>
              <w:autoSpaceDE w:val="0"/>
              <w:spacing w:after="19"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- Przegub stalowy na tulejach,</w:t>
            </w:r>
          </w:p>
          <w:p w14:paraId="6E5B8A4D" w14:textId="34CBBB3F" w:rsidR="00D16BFE" w:rsidRDefault="00D16BFE" w:rsidP="00272765">
            <w:pPr>
              <w:widowControl w:val="0"/>
              <w:autoSpaceDE w:val="0"/>
              <w:spacing w:after="19"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- Belka pozioma z drewna klejonego – sosna północno-skandynawska 9,8x98cm o zaokrąglonych krawędziach,</w:t>
            </w:r>
          </w:p>
          <w:p w14:paraId="48D59DA3" w14:textId="06DB305D" w:rsidR="00D16BFE" w:rsidRDefault="00D16BFE" w:rsidP="00272765">
            <w:pPr>
              <w:widowControl w:val="0"/>
              <w:autoSpaceDE w:val="0"/>
              <w:spacing w:line="276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- Aplikacje wykonane z płyty wodoodpornej napylanej HDPE, lub HDPE,</w:t>
            </w:r>
          </w:p>
          <w:p w14:paraId="460D652F" w14:textId="21DB1669" w:rsidR="00D16BFE" w:rsidRDefault="00D16BFE" w:rsidP="00272765">
            <w:pPr>
              <w:widowControl w:val="0"/>
              <w:autoSpaceDE w:val="0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-śruby ocynkowane, nakrętki zakryte zaślepkami  plastikowymi,</w:t>
            </w:r>
          </w:p>
          <w:p w14:paraId="654F37BD" w14:textId="77777777" w:rsidR="00D16BFE" w:rsidRPr="00242F9C" w:rsidRDefault="00D16BFE" w:rsidP="00242F9C">
            <w:pPr>
              <w:autoSpaceDE w:val="0"/>
              <w:spacing w:after="19"/>
              <w:rPr>
                <w:rFonts w:ascii="Arial" w:eastAsia="F2" w:hAnsi="Arial" w:cs="Arial"/>
                <w:b/>
                <w:sz w:val="20"/>
                <w:szCs w:val="20"/>
              </w:rPr>
            </w:pPr>
          </w:p>
        </w:tc>
        <w:tc>
          <w:tcPr>
            <w:tcW w:w="4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7ED8BF" w14:textId="77777777" w:rsidR="00E9370F" w:rsidRPr="003859CF" w:rsidRDefault="00E9370F" w:rsidP="00E9370F">
            <w:pPr>
              <w:pStyle w:val="Standard"/>
              <w:rPr>
                <w:rFonts w:ascii="Arial" w:hAnsi="Arial" w:cs="Arial"/>
                <w:b/>
                <w:sz w:val="20"/>
                <w:szCs w:val="20"/>
              </w:rPr>
            </w:pPr>
            <w:r w:rsidRPr="003859CF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Rzut:</w:t>
            </w:r>
          </w:p>
          <w:p w14:paraId="753F6BAE" w14:textId="77777777" w:rsidR="00D16BFE" w:rsidRDefault="003D4595" w:rsidP="00242F9C">
            <w:pPr>
              <w:pStyle w:val="Standard"/>
            </w:pPr>
            <w:r>
              <w:object w:dxaOrig="4140" w:dyaOrig="2595" w14:anchorId="1FC66038">
                <v:shape id="_x0000_i1032" type="#_x0000_t75" style="width:173.25pt;height:108.75pt" o:ole="">
                  <v:imagedata r:id="rId32" o:title=""/>
                </v:shape>
                <o:OLEObject Type="Embed" ProgID="PBrush" ShapeID="_x0000_i1032" DrawAspect="Content" ObjectID="_1746424616" r:id="rId33"/>
              </w:object>
            </w:r>
          </w:p>
          <w:p w14:paraId="5B2EE6CB" w14:textId="77777777" w:rsidR="003D4595" w:rsidRDefault="003D4595" w:rsidP="00242F9C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3158D815" w14:textId="77777777" w:rsidR="003D4595" w:rsidRPr="003859CF" w:rsidRDefault="003D4595" w:rsidP="003D459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3859CF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2A8D73E9" w14:textId="77777777" w:rsidR="003D4595" w:rsidRDefault="003D4595" w:rsidP="00242F9C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5F56A528" wp14:editId="6A3DF830">
                  <wp:extent cx="2443706" cy="1209675"/>
                  <wp:effectExtent l="0" t="0" r="0" b="0"/>
                  <wp:docPr id="2027991840" name="Obraz 20279918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3706" cy="1209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E38D56D" w14:textId="77777777" w:rsidR="003D4595" w:rsidRDefault="003D4595" w:rsidP="003D4595">
            <w:pPr>
              <w:spacing w:line="360" w:lineRule="auto"/>
              <w:rPr>
                <w:rFonts w:ascii="Arial" w:hAnsi="Arial" w:cs="Arial"/>
                <w:b/>
                <w:noProof/>
                <w:sz w:val="20"/>
              </w:rPr>
            </w:pPr>
          </w:p>
          <w:p w14:paraId="35606308" w14:textId="77777777" w:rsidR="003D4595" w:rsidRDefault="003D4595" w:rsidP="003D4595">
            <w:pPr>
              <w:spacing w:line="360" w:lineRule="auto"/>
              <w:rPr>
                <w:rFonts w:ascii="Arial" w:hAnsi="Arial" w:cs="Arial"/>
                <w:b/>
                <w:noProof/>
                <w:sz w:val="20"/>
              </w:rPr>
            </w:pPr>
          </w:p>
          <w:p w14:paraId="4DC3F8BB" w14:textId="77777777" w:rsidR="003D4595" w:rsidRDefault="003D4595" w:rsidP="003D4595">
            <w:pPr>
              <w:spacing w:line="360" w:lineRule="auto"/>
              <w:rPr>
                <w:rFonts w:ascii="Arial" w:hAnsi="Arial" w:cs="Arial"/>
                <w:b/>
                <w:noProof/>
                <w:sz w:val="20"/>
              </w:rPr>
            </w:pPr>
          </w:p>
          <w:p w14:paraId="7229FB11" w14:textId="77777777" w:rsidR="003D4595" w:rsidRDefault="003D4595" w:rsidP="003D4595">
            <w:pPr>
              <w:spacing w:line="360" w:lineRule="auto"/>
              <w:rPr>
                <w:rFonts w:ascii="Arial" w:hAnsi="Arial" w:cs="Arial"/>
                <w:b/>
                <w:noProof/>
                <w:sz w:val="20"/>
              </w:rPr>
            </w:pPr>
          </w:p>
          <w:p w14:paraId="4F91B2E9" w14:textId="77777777" w:rsidR="003D4595" w:rsidRDefault="003D4595" w:rsidP="003D4595">
            <w:pPr>
              <w:spacing w:line="360" w:lineRule="auto"/>
              <w:rPr>
                <w:rFonts w:ascii="Arial" w:hAnsi="Arial" w:cs="Arial"/>
                <w:b/>
                <w:noProof/>
                <w:sz w:val="20"/>
              </w:rPr>
            </w:pPr>
          </w:p>
          <w:p w14:paraId="23897887" w14:textId="77777777" w:rsidR="003D4595" w:rsidRDefault="003D4595" w:rsidP="003D4595">
            <w:pPr>
              <w:spacing w:line="360" w:lineRule="auto"/>
              <w:rPr>
                <w:rFonts w:ascii="Arial" w:hAnsi="Arial" w:cs="Arial"/>
                <w:b/>
                <w:noProof/>
                <w:sz w:val="20"/>
              </w:rPr>
            </w:pPr>
          </w:p>
          <w:p w14:paraId="0FA48964" w14:textId="77777777" w:rsidR="003D4595" w:rsidRPr="00D27C82" w:rsidRDefault="003D4595" w:rsidP="003D4595">
            <w:pPr>
              <w:spacing w:line="360" w:lineRule="auto"/>
              <w:rPr>
                <w:rFonts w:ascii="Arial" w:hAnsi="Arial" w:cs="Arial"/>
                <w:b/>
                <w:noProof/>
                <w:sz w:val="20"/>
              </w:rPr>
            </w:pPr>
            <w:r w:rsidRPr="00D27C82">
              <w:rPr>
                <w:rFonts w:ascii="Arial" w:hAnsi="Arial" w:cs="Arial"/>
                <w:b/>
                <w:noProof/>
                <w:sz w:val="20"/>
              </w:rPr>
              <w:lastRenderedPageBreak/>
              <w:t>Fundament:</w:t>
            </w:r>
          </w:p>
          <w:p w14:paraId="36376957" w14:textId="77777777" w:rsidR="003D4595" w:rsidRDefault="003D4595" w:rsidP="003D4595">
            <w:pPr>
              <w:pStyle w:val="Standard"/>
              <w:rPr>
                <w:noProof/>
              </w:rPr>
            </w:pPr>
          </w:p>
          <w:p w14:paraId="06D1084C" w14:textId="77777777" w:rsidR="003D4595" w:rsidRDefault="003D4595" w:rsidP="003D459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9E61F9">
              <w:rPr>
                <w:noProof/>
                <w:lang w:eastAsia="pl-PL"/>
              </w:rPr>
              <w:drawing>
                <wp:inline distT="0" distB="0" distL="0" distR="0" wp14:anchorId="1C380F59" wp14:editId="2DB1849A">
                  <wp:extent cx="1370432" cy="1495425"/>
                  <wp:effectExtent l="0" t="0" r="1270" b="0"/>
                  <wp:docPr id="2027991841" name="Obraz 20279918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rzekroj przez f 2.jpg"/>
                          <pic:cNvPicPr/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851" t="17036" r="40079" b="5510"/>
                          <a:stretch/>
                        </pic:blipFill>
                        <pic:spPr bwMode="auto">
                          <a:xfrm>
                            <a:off x="0" y="0"/>
                            <a:ext cx="1377938" cy="15036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B1A4326" w14:textId="245A1A19" w:rsidR="003D4595" w:rsidRPr="003859CF" w:rsidRDefault="003D4595" w:rsidP="00242F9C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</w:tc>
      </w:tr>
      <w:tr w:rsidR="00272765" w14:paraId="4F8EE3C3" w14:textId="77777777" w:rsidTr="00AF7CE7">
        <w:trPr>
          <w:trHeight w:val="793"/>
        </w:trPr>
        <w:tc>
          <w:tcPr>
            <w:tcW w:w="5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3EF02F" w14:textId="6E8AEECC" w:rsidR="00272765" w:rsidRPr="00272765" w:rsidRDefault="00272765" w:rsidP="00272765">
            <w:pPr>
              <w:autoSpaceDE w:val="0"/>
              <w:spacing w:after="19" w:line="276" w:lineRule="auto"/>
              <w:rPr>
                <w:rFonts w:ascii="Arial" w:eastAsia="F2" w:hAnsi="Arial" w:cs="Arial"/>
                <w:b/>
                <w:sz w:val="20"/>
                <w:szCs w:val="20"/>
              </w:rPr>
            </w:pPr>
            <w:r w:rsidRPr="00272765">
              <w:rPr>
                <w:rFonts w:ascii="Arial" w:eastAsia="F2" w:hAnsi="Arial" w:cs="Arial"/>
                <w:b/>
                <w:sz w:val="20"/>
                <w:szCs w:val="20"/>
              </w:rPr>
              <w:lastRenderedPageBreak/>
              <w:t>8. Trampolina plaster miodu potrójna</w:t>
            </w:r>
          </w:p>
          <w:p w14:paraId="259120D4" w14:textId="62F7F3B4" w:rsidR="00272765" w:rsidRDefault="00272765" w:rsidP="00272765">
            <w:pPr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</w:rPr>
            </w:pPr>
            <w:r>
              <w:rPr>
                <w:rFonts w:ascii="Arial" w:eastAsia="F2" w:hAnsi="Arial" w:cs="Arial"/>
                <w:sz w:val="20"/>
                <w:szCs w:val="20"/>
              </w:rPr>
              <w:t>Wymiary urządzenia: maksimum</w:t>
            </w:r>
            <w:r>
              <w:rPr>
                <w:rFonts w:ascii="Arial" w:eastAsia="F2" w:hAnsi="Arial" w:cs="Arial"/>
                <w:sz w:val="21"/>
                <w:szCs w:val="21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</w:rPr>
              <w:t>3,00x 3,00 m</w:t>
            </w:r>
          </w:p>
          <w:p w14:paraId="4BA5321E" w14:textId="5D4D3A4C" w:rsidR="00272765" w:rsidRDefault="00272765" w:rsidP="00272765">
            <w:pPr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</w:rPr>
            </w:pPr>
            <w:r>
              <w:rPr>
                <w:rFonts w:ascii="Arial" w:eastAsia="F2" w:hAnsi="Arial" w:cs="Arial"/>
                <w:sz w:val="20"/>
                <w:szCs w:val="20"/>
              </w:rPr>
              <w:t>Powierzchnia strefy bezpieczeństwa: maksimum  5,55 x 5,55 m</w:t>
            </w:r>
          </w:p>
          <w:p w14:paraId="1B807F38" w14:textId="76C263C0" w:rsidR="00272765" w:rsidRDefault="00272765" w:rsidP="00272765">
            <w:pPr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</w:rPr>
            </w:pPr>
            <w:r>
              <w:rPr>
                <w:rFonts w:ascii="Arial" w:eastAsia="F1" w:hAnsi="Arial" w:cs="Arial"/>
                <w:i/>
                <w:iCs/>
                <w:sz w:val="20"/>
                <w:szCs w:val="20"/>
              </w:rPr>
              <w:t>(wymiary urządzenia mogą się różnić do 10 %)</w:t>
            </w:r>
          </w:p>
          <w:p w14:paraId="2B9D4469" w14:textId="1A79BD68" w:rsidR="00272765" w:rsidRDefault="00272765" w:rsidP="00272765">
            <w:pPr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</w:rPr>
            </w:pPr>
            <w:r>
              <w:rPr>
                <w:rFonts w:ascii="Arial" w:eastAsia="F2" w:hAnsi="Arial" w:cs="Arial"/>
                <w:sz w:val="20"/>
                <w:szCs w:val="20"/>
              </w:rPr>
              <w:t>Wysokość swobodnego upadku: maksimum 90 cm</w:t>
            </w:r>
          </w:p>
          <w:p w14:paraId="4897B7C3" w14:textId="61B17BB3" w:rsidR="00272765" w:rsidRPr="00272765" w:rsidRDefault="00272765" w:rsidP="00272765">
            <w:pPr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F2" w:hAnsi="Arial" w:cs="Arial"/>
                <w:sz w:val="20"/>
                <w:szCs w:val="20"/>
              </w:rPr>
              <w:t>Kotwienie</w:t>
            </w:r>
            <w:proofErr w:type="spellEnd"/>
            <w:r>
              <w:rPr>
                <w:rFonts w:ascii="Arial" w:eastAsia="F2" w:hAnsi="Arial" w:cs="Arial"/>
                <w:sz w:val="20"/>
                <w:szCs w:val="20"/>
              </w:rPr>
              <w:t xml:space="preserve"> na gruncie płaskim na głębokości 45 cm, Urządzenie zgodne z normą 1176-1:2017-12 </w:t>
            </w:r>
          </w:p>
          <w:p w14:paraId="7F718BA7" w14:textId="77777777" w:rsidR="00272765" w:rsidRDefault="00272765" w:rsidP="00272765">
            <w:pPr>
              <w:spacing w:line="276" w:lineRule="auto"/>
              <w:jc w:val="both"/>
            </w:pPr>
          </w:p>
          <w:p w14:paraId="42078160" w14:textId="000DF323" w:rsidR="00272765" w:rsidRDefault="00272765" w:rsidP="00272765">
            <w:pPr>
              <w:spacing w:line="276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Materiały:</w:t>
            </w:r>
          </w:p>
          <w:p w14:paraId="34FB1585" w14:textId="32352F9A" w:rsidR="00272765" w:rsidRDefault="00272765" w:rsidP="00272765">
            <w:pPr>
              <w:widowControl w:val="0"/>
              <w:autoSpaceDE w:val="0"/>
              <w:spacing w:after="19"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- Konstrukcja obudowy profile i blacha stalowa – ocynkowana,</w:t>
            </w:r>
          </w:p>
          <w:p w14:paraId="1F755A66" w14:textId="3D6FEF07" w:rsidR="00272765" w:rsidRDefault="00272765" w:rsidP="00272765">
            <w:pPr>
              <w:widowControl w:val="0"/>
              <w:autoSpaceDE w:val="0"/>
              <w:spacing w:after="19"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- mata skoku- z plastikowych lamelek nawleczonych na linkę e stali nierdzewnej ś 5/6 mm. </w:t>
            </w:r>
          </w:p>
          <w:p w14:paraId="7419AEAD" w14:textId="0A31BCFB" w:rsidR="00272765" w:rsidRDefault="00272765" w:rsidP="00272765">
            <w:pPr>
              <w:widowControl w:val="0"/>
              <w:autoSpaceDE w:val="0"/>
              <w:spacing w:after="19"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- Linki zakończone kauszą podpięte do stalowych,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certyfikoanych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sprężyn przytwierdzonych do wnętrza obudowy</w:t>
            </w:r>
          </w:p>
          <w:p w14:paraId="184F28D2" w14:textId="312BB011" w:rsidR="00272765" w:rsidRDefault="00272765" w:rsidP="00272765">
            <w:pPr>
              <w:widowControl w:val="0"/>
              <w:autoSpaceDE w:val="0"/>
              <w:spacing w:after="19" w:line="276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- Obrzeża maty skoku pokryte wieńcem z bezpiecznych płyt z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granuatu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gumowego EPDM/SBR</w:t>
            </w:r>
          </w:p>
          <w:p w14:paraId="2FDDD170" w14:textId="740E4F91" w:rsidR="00272765" w:rsidRDefault="00272765" w:rsidP="00272765">
            <w:pPr>
              <w:widowControl w:val="0"/>
              <w:autoSpaceDE w:val="0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- Ugięcie maty 20-23 cm</w:t>
            </w:r>
          </w:p>
          <w:p w14:paraId="76E42989" w14:textId="77777777" w:rsidR="00272765" w:rsidRPr="00D16BFE" w:rsidRDefault="00272765" w:rsidP="00D16BFE">
            <w:pPr>
              <w:autoSpaceDE w:val="0"/>
              <w:spacing w:after="19" w:line="360" w:lineRule="auto"/>
              <w:rPr>
                <w:rFonts w:ascii="Arial" w:eastAsia="F2" w:hAnsi="Arial" w:cs="Arial"/>
                <w:b/>
                <w:sz w:val="20"/>
                <w:szCs w:val="20"/>
              </w:rPr>
            </w:pPr>
          </w:p>
        </w:tc>
        <w:tc>
          <w:tcPr>
            <w:tcW w:w="4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AEC71D" w14:textId="77777777" w:rsidR="00272765" w:rsidRPr="003859CF" w:rsidRDefault="00272765" w:rsidP="00272765">
            <w:pPr>
              <w:pStyle w:val="Standard"/>
              <w:rPr>
                <w:rFonts w:ascii="Arial" w:hAnsi="Arial" w:cs="Arial"/>
                <w:b/>
                <w:sz w:val="20"/>
                <w:szCs w:val="20"/>
              </w:rPr>
            </w:pPr>
            <w:r w:rsidRPr="003859CF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Rzut:</w:t>
            </w:r>
          </w:p>
          <w:p w14:paraId="7DF1933C" w14:textId="4463B50B" w:rsidR="00272765" w:rsidRDefault="00272765" w:rsidP="00E9370F">
            <w:pPr>
              <w:pStyle w:val="Standard"/>
            </w:pPr>
            <w:r>
              <w:object w:dxaOrig="3795" w:dyaOrig="3420" w14:anchorId="59A5B027">
                <v:shape id="_x0000_i1033" type="#_x0000_t75" style="width:189.75pt;height:171pt" o:ole="">
                  <v:imagedata r:id="rId35" o:title=""/>
                </v:shape>
                <o:OLEObject Type="Embed" ProgID="PBrush" ShapeID="_x0000_i1033" DrawAspect="Content" ObjectID="_1746424617" r:id="rId36"/>
              </w:object>
            </w:r>
          </w:p>
          <w:p w14:paraId="40252E8E" w14:textId="77777777" w:rsidR="00272765" w:rsidRDefault="00272765" w:rsidP="00E9370F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05343E62" w14:textId="77777777" w:rsidR="00272765" w:rsidRPr="003859CF" w:rsidRDefault="00272765" w:rsidP="0027276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3859CF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37AA61DA" w14:textId="77777777" w:rsidR="00272765" w:rsidRDefault="00272765" w:rsidP="00E9370F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28BC02BD" w14:textId="77777777" w:rsidR="00272765" w:rsidRDefault="00272765" w:rsidP="00E9370F">
            <w:pPr>
              <w:pStyle w:val="Standard"/>
              <w:rPr>
                <w:noProof/>
                <w:lang w:eastAsia="pl-PL"/>
              </w:rPr>
            </w:pPr>
          </w:p>
          <w:p w14:paraId="386E573F" w14:textId="1A86919F" w:rsidR="00272765" w:rsidRDefault="00272765" w:rsidP="00E9370F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3DFA7D6B" wp14:editId="032E77F1">
                  <wp:extent cx="2219325" cy="2064544"/>
                  <wp:effectExtent l="0" t="0" r="0" b="0"/>
                  <wp:docPr id="2027991844" name="Obraz 2027991844" descr="https://wp.tiptiptap.ee/files/tooted_img/16918.jpg?1684749049?c=16802535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https://wp.tiptiptap.ee/files/tooted_img/16918.jpg?1684749049?c=168025350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688" r="9688"/>
                          <a:stretch/>
                        </pic:blipFill>
                        <pic:spPr bwMode="auto">
                          <a:xfrm>
                            <a:off x="0" y="0"/>
                            <a:ext cx="2220790" cy="20659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C15E952" w14:textId="77777777" w:rsidR="00272765" w:rsidRPr="00D27C82" w:rsidRDefault="00272765" w:rsidP="00272765">
            <w:pPr>
              <w:spacing w:line="360" w:lineRule="auto"/>
              <w:rPr>
                <w:rFonts w:ascii="Arial" w:hAnsi="Arial" w:cs="Arial"/>
                <w:b/>
                <w:noProof/>
                <w:sz w:val="20"/>
              </w:rPr>
            </w:pPr>
            <w:r w:rsidRPr="00D27C82">
              <w:rPr>
                <w:rFonts w:ascii="Arial" w:hAnsi="Arial" w:cs="Arial"/>
                <w:b/>
                <w:noProof/>
                <w:sz w:val="20"/>
              </w:rPr>
              <w:t>Fundament:</w:t>
            </w:r>
          </w:p>
          <w:p w14:paraId="2A1A572B" w14:textId="4FC1CA41" w:rsidR="00272765" w:rsidRPr="003859CF" w:rsidRDefault="00272765" w:rsidP="0027276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9E61F9">
              <w:rPr>
                <w:noProof/>
                <w:lang w:eastAsia="pl-PL"/>
              </w:rPr>
              <w:drawing>
                <wp:inline distT="0" distB="0" distL="0" distR="0" wp14:anchorId="229A18AB" wp14:editId="0CB1120B">
                  <wp:extent cx="1370432" cy="1495425"/>
                  <wp:effectExtent l="0" t="0" r="1270" b="0"/>
                  <wp:docPr id="2027991843" name="Obraz 20279918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rzekroj przez f 2.jpg"/>
                          <pic:cNvPicPr/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530" r="68930" b="5016"/>
                          <a:stretch/>
                        </pic:blipFill>
                        <pic:spPr bwMode="auto">
                          <a:xfrm>
                            <a:off x="0" y="0"/>
                            <a:ext cx="1377938" cy="15036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72765" w14:paraId="186E1810" w14:textId="77777777" w:rsidTr="00AF7CE7">
        <w:trPr>
          <w:trHeight w:val="793"/>
        </w:trPr>
        <w:tc>
          <w:tcPr>
            <w:tcW w:w="5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EECB1B" w14:textId="24C644EF" w:rsidR="006D224E" w:rsidRDefault="006D224E" w:rsidP="006D224E">
            <w:pPr>
              <w:autoSpaceDE w:val="0"/>
              <w:spacing w:after="19" w:line="276" w:lineRule="auto"/>
              <w:rPr>
                <w:rFonts w:ascii="Arial" w:eastAsia="F2" w:hAnsi="Arial" w:cs="Arial"/>
                <w:b/>
                <w:sz w:val="20"/>
                <w:szCs w:val="20"/>
              </w:rPr>
            </w:pPr>
            <w:r w:rsidRPr="00282356">
              <w:rPr>
                <w:rFonts w:ascii="Arial" w:eastAsia="F2" w:hAnsi="Arial" w:cs="Arial"/>
                <w:b/>
                <w:sz w:val="20"/>
                <w:szCs w:val="20"/>
              </w:rPr>
              <w:lastRenderedPageBreak/>
              <w:t xml:space="preserve">9. Trampolina plaster miodu </w:t>
            </w:r>
          </w:p>
          <w:p w14:paraId="6CC9FEDF" w14:textId="77777777" w:rsidR="00282356" w:rsidRPr="00282356" w:rsidRDefault="00282356" w:rsidP="006D224E">
            <w:pPr>
              <w:autoSpaceDE w:val="0"/>
              <w:spacing w:after="19" w:line="276" w:lineRule="auto"/>
              <w:rPr>
                <w:rFonts w:ascii="Arial" w:eastAsia="F2" w:hAnsi="Arial" w:cs="Arial"/>
                <w:b/>
                <w:sz w:val="20"/>
                <w:szCs w:val="20"/>
              </w:rPr>
            </w:pPr>
          </w:p>
          <w:p w14:paraId="34F27751" w14:textId="654F4363" w:rsidR="006D224E" w:rsidRDefault="006D224E" w:rsidP="006D224E">
            <w:pPr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</w:rPr>
            </w:pPr>
            <w:r>
              <w:rPr>
                <w:rFonts w:ascii="Arial" w:eastAsia="F2" w:hAnsi="Arial" w:cs="Arial"/>
                <w:sz w:val="20"/>
                <w:szCs w:val="20"/>
              </w:rPr>
              <w:t>Wymiary urządzenia: maksimum</w:t>
            </w:r>
            <w:r>
              <w:rPr>
                <w:rFonts w:ascii="Arial" w:eastAsia="F2" w:hAnsi="Arial" w:cs="Arial"/>
                <w:sz w:val="21"/>
                <w:szCs w:val="21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</w:rPr>
              <w:t>1,50 x 1,50 m</w:t>
            </w:r>
          </w:p>
          <w:p w14:paraId="54D83438" w14:textId="204ADB1E" w:rsidR="006D224E" w:rsidRDefault="006D224E" w:rsidP="006D224E">
            <w:pPr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</w:rPr>
            </w:pPr>
            <w:r>
              <w:rPr>
                <w:rFonts w:ascii="Arial" w:eastAsia="F2" w:hAnsi="Arial" w:cs="Arial"/>
                <w:sz w:val="20"/>
                <w:szCs w:val="20"/>
              </w:rPr>
              <w:t>Strefa bezpieczeństwa: maksimum  4,00 x 4,20 m</w:t>
            </w:r>
          </w:p>
          <w:p w14:paraId="2104982C" w14:textId="7C5F8757" w:rsidR="006D224E" w:rsidRDefault="006D224E" w:rsidP="006D224E">
            <w:pPr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</w:rPr>
            </w:pPr>
            <w:r>
              <w:rPr>
                <w:rFonts w:ascii="Arial" w:eastAsia="F1" w:hAnsi="Arial" w:cs="Arial"/>
                <w:i/>
                <w:iCs/>
                <w:sz w:val="20"/>
                <w:szCs w:val="20"/>
              </w:rPr>
              <w:t>(wymiary urządzenia mogą się różnić do 10 %)</w:t>
            </w:r>
            <w:r>
              <w:rPr>
                <w:rFonts w:ascii="Arial" w:eastAsia="F2" w:hAnsi="Arial" w:cs="Arial"/>
                <w:sz w:val="20"/>
                <w:szCs w:val="20"/>
              </w:rPr>
              <w:br/>
              <w:t>Wysokość swobodnego upadku: maksimum 90 cm</w:t>
            </w:r>
          </w:p>
          <w:p w14:paraId="08102C4B" w14:textId="681851E0" w:rsidR="006D224E" w:rsidRDefault="006D224E" w:rsidP="006D224E">
            <w:pPr>
              <w:spacing w:line="276" w:lineRule="auto"/>
              <w:jc w:val="both"/>
            </w:pPr>
            <w:proofErr w:type="spellStart"/>
            <w:r>
              <w:rPr>
                <w:rFonts w:ascii="Arial" w:eastAsia="F2" w:hAnsi="Arial" w:cs="Arial"/>
                <w:sz w:val="20"/>
                <w:szCs w:val="20"/>
              </w:rPr>
              <w:t>Kotwienie</w:t>
            </w:r>
            <w:proofErr w:type="spellEnd"/>
            <w:r>
              <w:rPr>
                <w:rFonts w:ascii="Arial" w:eastAsia="F2" w:hAnsi="Arial" w:cs="Arial"/>
                <w:sz w:val="20"/>
                <w:szCs w:val="20"/>
              </w:rPr>
              <w:t xml:space="preserve"> na gruncie płaskim na głębokości 45 cm, Urządzenie zgodne z normą 1176-1:2017-12 </w:t>
            </w:r>
          </w:p>
          <w:p w14:paraId="6F7FDF02" w14:textId="77777777" w:rsidR="006D224E" w:rsidRDefault="006D224E" w:rsidP="006D224E">
            <w:pPr>
              <w:spacing w:line="276" w:lineRule="auto"/>
              <w:jc w:val="both"/>
            </w:pPr>
          </w:p>
          <w:p w14:paraId="179B3E8C" w14:textId="0809EE9F" w:rsidR="006D224E" w:rsidRDefault="006D224E" w:rsidP="006D224E">
            <w:pPr>
              <w:spacing w:line="276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Materiały:</w:t>
            </w:r>
          </w:p>
          <w:p w14:paraId="39BB4D36" w14:textId="001400FD" w:rsidR="006D224E" w:rsidRDefault="006D224E" w:rsidP="006D224E">
            <w:pPr>
              <w:widowControl w:val="0"/>
              <w:autoSpaceDE w:val="0"/>
              <w:spacing w:after="19"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- Konstrukcja obudowy profile i blacha stalowa – ocynkowana,</w:t>
            </w:r>
          </w:p>
          <w:p w14:paraId="618DEDFA" w14:textId="1A76985E" w:rsidR="006D224E" w:rsidRDefault="006D224E" w:rsidP="006D224E">
            <w:pPr>
              <w:widowControl w:val="0"/>
              <w:autoSpaceDE w:val="0"/>
              <w:spacing w:after="19"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- mata skoku- z plastikowych lamelek nawleczonych na linkę e stali nierdzewnej ś 5/6 mm. </w:t>
            </w:r>
          </w:p>
          <w:p w14:paraId="1CEF761A" w14:textId="52C0194D" w:rsidR="006D224E" w:rsidRDefault="006D224E" w:rsidP="006D224E">
            <w:pPr>
              <w:widowControl w:val="0"/>
              <w:autoSpaceDE w:val="0"/>
              <w:spacing w:after="19"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- Linki zakończone kauszą podpięte do stalowych,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certyfikoanych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sprężyn przytwierdzonych do wnętrza obudowy</w:t>
            </w:r>
          </w:p>
          <w:p w14:paraId="2992749A" w14:textId="2E978D96" w:rsidR="006D224E" w:rsidRDefault="006D224E" w:rsidP="006D224E">
            <w:pPr>
              <w:widowControl w:val="0"/>
              <w:autoSpaceDE w:val="0"/>
              <w:spacing w:after="19" w:line="276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- Obrzeża maty skoku pokryte wieńcem z bezpiecznych płyt z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granuatu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gumowego EPDM/SBR</w:t>
            </w:r>
          </w:p>
          <w:p w14:paraId="728FF16A" w14:textId="071F895D" w:rsidR="006D224E" w:rsidRDefault="006D224E" w:rsidP="006D224E">
            <w:pPr>
              <w:widowControl w:val="0"/>
              <w:autoSpaceDE w:val="0"/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- Ugięcie maty 20-23 cm</w:t>
            </w:r>
          </w:p>
          <w:p w14:paraId="3F999C17" w14:textId="77777777" w:rsidR="00272765" w:rsidRPr="00272765" w:rsidRDefault="00272765" w:rsidP="00272765">
            <w:pPr>
              <w:autoSpaceDE w:val="0"/>
              <w:spacing w:after="19"/>
              <w:rPr>
                <w:rFonts w:ascii="Arial" w:eastAsia="F2" w:hAnsi="Arial" w:cs="Arial"/>
                <w:b/>
                <w:sz w:val="20"/>
                <w:szCs w:val="20"/>
              </w:rPr>
            </w:pPr>
          </w:p>
        </w:tc>
        <w:tc>
          <w:tcPr>
            <w:tcW w:w="4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C74D9D" w14:textId="77777777" w:rsidR="006D224E" w:rsidRPr="003859CF" w:rsidRDefault="006D224E" w:rsidP="006D224E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3859CF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62D63062" w14:textId="77777777" w:rsidR="00272765" w:rsidRDefault="006D224E" w:rsidP="0027276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08462082" wp14:editId="446FF46B">
                  <wp:extent cx="2509443" cy="2085975"/>
                  <wp:effectExtent l="0" t="0" r="5715" b="0"/>
                  <wp:docPr id="2027991845" name="Obraz 2027991845" descr="https://wp.tiptiptap.ee/files/tooted_img/16917.jpg?1684749051?c=16762836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https://wp.tiptiptap.ee/files/tooted_img/16917.jpg?1684749051?c=16762836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3903" cy="20896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E0B1BC2" w14:textId="77777777" w:rsidR="006D224E" w:rsidRPr="00D27C82" w:rsidRDefault="006D224E" w:rsidP="006D224E">
            <w:pPr>
              <w:spacing w:line="360" w:lineRule="auto"/>
              <w:rPr>
                <w:rFonts w:ascii="Arial" w:hAnsi="Arial" w:cs="Arial"/>
                <w:b/>
                <w:noProof/>
                <w:sz w:val="20"/>
              </w:rPr>
            </w:pPr>
            <w:r w:rsidRPr="00D27C82">
              <w:rPr>
                <w:rFonts w:ascii="Arial" w:hAnsi="Arial" w:cs="Arial"/>
                <w:b/>
                <w:noProof/>
                <w:sz w:val="20"/>
              </w:rPr>
              <w:t>Fundament:</w:t>
            </w:r>
          </w:p>
          <w:p w14:paraId="03060157" w14:textId="1B34BA7E" w:rsidR="006D224E" w:rsidRPr="003859CF" w:rsidRDefault="006D224E" w:rsidP="006D224E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9E61F9">
              <w:rPr>
                <w:noProof/>
                <w:lang w:eastAsia="pl-PL"/>
              </w:rPr>
              <w:drawing>
                <wp:inline distT="0" distB="0" distL="0" distR="0" wp14:anchorId="50E34585" wp14:editId="39EEDFAD">
                  <wp:extent cx="1370432" cy="1495425"/>
                  <wp:effectExtent l="0" t="0" r="1270" b="0"/>
                  <wp:docPr id="2027991846" name="Obraz 20279918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rzekroj przez f 2.jpg"/>
                          <pic:cNvPicPr/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530" r="68930" b="5016"/>
                          <a:stretch/>
                        </pic:blipFill>
                        <pic:spPr bwMode="auto">
                          <a:xfrm>
                            <a:off x="0" y="0"/>
                            <a:ext cx="1377938" cy="15036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D224E" w14:paraId="775961F7" w14:textId="77777777" w:rsidTr="00085ABA">
        <w:trPr>
          <w:trHeight w:val="793"/>
        </w:trPr>
        <w:tc>
          <w:tcPr>
            <w:tcW w:w="5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CE3CB1" w14:textId="43A3C459" w:rsidR="006D224E" w:rsidRPr="00282356" w:rsidRDefault="006D224E" w:rsidP="00085ABA">
            <w:pPr>
              <w:spacing w:line="100" w:lineRule="atLeast"/>
              <w:jc w:val="both"/>
              <w:rPr>
                <w:b/>
                <w:sz w:val="20"/>
                <w:szCs w:val="20"/>
              </w:rPr>
            </w:pPr>
            <w:r w:rsidRPr="00282356">
              <w:rPr>
                <w:rFonts w:ascii="Arial" w:eastAsia="Arial" w:hAnsi="Arial" w:cs="Arial"/>
                <w:b/>
                <w:sz w:val="20"/>
                <w:szCs w:val="20"/>
              </w:rPr>
              <w:t>1</w:t>
            </w:r>
            <w:r w:rsidR="00282356">
              <w:rPr>
                <w:rFonts w:ascii="Arial" w:eastAsia="Arial" w:hAnsi="Arial" w:cs="Arial"/>
                <w:b/>
                <w:sz w:val="20"/>
                <w:szCs w:val="20"/>
              </w:rPr>
              <w:t>0</w:t>
            </w:r>
            <w:r w:rsidRPr="00282356">
              <w:rPr>
                <w:rFonts w:ascii="Arial" w:eastAsia="Arial" w:hAnsi="Arial" w:cs="Arial"/>
                <w:b/>
                <w:sz w:val="20"/>
                <w:szCs w:val="20"/>
              </w:rPr>
              <w:t xml:space="preserve">. Ławka z oparciem </w:t>
            </w:r>
            <w:r w:rsidR="00282356">
              <w:rPr>
                <w:rFonts w:ascii="Arial" w:eastAsia="Arial" w:hAnsi="Arial" w:cs="Arial"/>
                <w:b/>
                <w:sz w:val="20"/>
                <w:szCs w:val="20"/>
              </w:rPr>
              <w:t>– 2</w:t>
            </w:r>
            <w:r w:rsidRPr="00282356">
              <w:rPr>
                <w:rFonts w:ascii="Arial" w:eastAsia="Arial" w:hAnsi="Arial" w:cs="Arial"/>
                <w:b/>
                <w:sz w:val="20"/>
                <w:szCs w:val="20"/>
              </w:rPr>
              <w:t xml:space="preserve"> szt.</w:t>
            </w:r>
          </w:p>
          <w:p w14:paraId="67FB1C41" w14:textId="77777777" w:rsidR="006D224E" w:rsidRPr="00282356" w:rsidRDefault="006D224E" w:rsidP="00085ABA">
            <w:pPr>
              <w:autoSpaceDE w:val="0"/>
              <w:spacing w:line="276" w:lineRule="auto"/>
              <w:rPr>
                <w:sz w:val="20"/>
                <w:szCs w:val="20"/>
              </w:rPr>
            </w:pPr>
            <w:r w:rsidRPr="00282356">
              <w:rPr>
                <w:sz w:val="20"/>
                <w:szCs w:val="20"/>
              </w:rPr>
              <w:tab/>
            </w:r>
          </w:p>
          <w:p w14:paraId="2777CE2B" w14:textId="77777777" w:rsidR="006D224E" w:rsidRPr="00282356" w:rsidRDefault="006D224E" w:rsidP="00085ABA">
            <w:pPr>
              <w:autoSpaceDE w:val="0"/>
              <w:spacing w:line="276" w:lineRule="auto"/>
              <w:rPr>
                <w:rFonts w:ascii="Arial" w:hAnsi="Arial"/>
                <w:sz w:val="20"/>
                <w:szCs w:val="20"/>
              </w:rPr>
            </w:pPr>
            <w:r w:rsidRPr="00282356">
              <w:rPr>
                <w:rFonts w:ascii="Arial" w:hAnsi="Arial"/>
                <w:color w:val="1D1D1D"/>
                <w:sz w:val="20"/>
                <w:szCs w:val="20"/>
              </w:rPr>
              <w:t>Wymiary:</w:t>
            </w:r>
            <w:r w:rsidRPr="00282356">
              <w:rPr>
                <w:rFonts w:ascii="Arial" w:hAnsi="Arial"/>
                <w:sz w:val="20"/>
                <w:szCs w:val="20"/>
              </w:rPr>
              <w:br/>
            </w:r>
            <w:r w:rsidRPr="00282356">
              <w:rPr>
                <w:rFonts w:ascii="Arial" w:hAnsi="Arial"/>
                <w:color w:val="1D1D1D"/>
                <w:sz w:val="20"/>
                <w:szCs w:val="20"/>
              </w:rPr>
              <w:t>Wysokość: 85 cm</w:t>
            </w:r>
            <w:r w:rsidRPr="00282356">
              <w:rPr>
                <w:rFonts w:ascii="Arial" w:hAnsi="Arial"/>
                <w:sz w:val="20"/>
                <w:szCs w:val="20"/>
              </w:rPr>
              <w:br/>
            </w:r>
            <w:r w:rsidRPr="00282356">
              <w:rPr>
                <w:rFonts w:ascii="Arial" w:hAnsi="Arial"/>
                <w:color w:val="1D1D1D"/>
                <w:sz w:val="20"/>
                <w:szCs w:val="20"/>
              </w:rPr>
              <w:t>Szerokość: 55 cm</w:t>
            </w:r>
            <w:r w:rsidRPr="00282356">
              <w:rPr>
                <w:rFonts w:ascii="Arial" w:hAnsi="Arial"/>
                <w:sz w:val="20"/>
                <w:szCs w:val="20"/>
              </w:rPr>
              <w:br/>
            </w:r>
            <w:r w:rsidRPr="00282356">
              <w:rPr>
                <w:rFonts w:ascii="Arial" w:hAnsi="Arial"/>
                <w:color w:val="1D1D1D"/>
                <w:sz w:val="20"/>
                <w:szCs w:val="20"/>
              </w:rPr>
              <w:t>Długość: 193 cm</w:t>
            </w:r>
            <w:r w:rsidRPr="00282356">
              <w:rPr>
                <w:rFonts w:ascii="Arial" w:hAnsi="Arial"/>
                <w:sz w:val="20"/>
                <w:szCs w:val="20"/>
              </w:rPr>
              <w:t xml:space="preserve"> </w:t>
            </w:r>
          </w:p>
          <w:p w14:paraId="3A2D1852" w14:textId="1B983D79" w:rsidR="006D224E" w:rsidRPr="00282356" w:rsidRDefault="00282356" w:rsidP="00085ABA">
            <w:pPr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</w:rPr>
            </w:pPr>
            <w:r>
              <w:rPr>
                <w:rFonts w:ascii="Arial" w:eastAsia="F1" w:hAnsi="Arial" w:cs="Arial"/>
                <w:i/>
                <w:iCs/>
                <w:sz w:val="20"/>
                <w:szCs w:val="20"/>
              </w:rPr>
              <w:t>(wymiary urządzenia mogą się różnić do 10 %)</w:t>
            </w:r>
          </w:p>
          <w:p w14:paraId="6F0ACD50" w14:textId="77777777" w:rsidR="006D224E" w:rsidRPr="00282356" w:rsidRDefault="006D224E" w:rsidP="00085ABA">
            <w:pPr>
              <w:autoSpaceDE w:val="0"/>
              <w:rPr>
                <w:rFonts w:ascii="Arial" w:eastAsia="Arial" w:hAnsi="Arial" w:cs="Arial"/>
                <w:sz w:val="20"/>
                <w:szCs w:val="20"/>
              </w:rPr>
            </w:pPr>
          </w:p>
          <w:p w14:paraId="0C7379DD" w14:textId="77777777" w:rsidR="006D224E" w:rsidRPr="00282356" w:rsidRDefault="006D224E" w:rsidP="00085ABA">
            <w:pPr>
              <w:autoSpaceDE w:val="0"/>
              <w:rPr>
                <w:rFonts w:ascii="Arial" w:eastAsia="Arial" w:hAnsi="Arial" w:cs="Arial"/>
                <w:sz w:val="20"/>
                <w:szCs w:val="20"/>
              </w:rPr>
            </w:pPr>
          </w:p>
          <w:p w14:paraId="4516DA3E" w14:textId="77777777" w:rsidR="006D224E" w:rsidRPr="00282356" w:rsidRDefault="006D224E" w:rsidP="00085ABA">
            <w:pPr>
              <w:autoSpaceDE w:val="0"/>
              <w:spacing w:line="276" w:lineRule="auto"/>
              <w:rPr>
                <w:rFonts w:ascii="Arial" w:eastAsia="Arial Unicode MS" w:hAnsi="Arial" w:cs="Arial"/>
                <w:sz w:val="20"/>
                <w:szCs w:val="20"/>
              </w:rPr>
            </w:pPr>
            <w:r w:rsidRPr="00282356">
              <w:rPr>
                <w:rFonts w:ascii="Arial" w:eastAsia="Arial" w:hAnsi="Arial" w:cs="Arial"/>
                <w:sz w:val="20"/>
                <w:szCs w:val="20"/>
              </w:rPr>
              <w:t>Materiał:</w:t>
            </w:r>
          </w:p>
          <w:p w14:paraId="18BF56E4" w14:textId="77777777" w:rsidR="006D224E" w:rsidRPr="00282356" w:rsidRDefault="006D224E" w:rsidP="00085ABA">
            <w:pPr>
              <w:spacing w:line="276" w:lineRule="auto"/>
              <w:rPr>
                <w:sz w:val="20"/>
                <w:szCs w:val="20"/>
              </w:rPr>
            </w:pPr>
            <w:r w:rsidRPr="00282356">
              <w:rPr>
                <w:sz w:val="20"/>
                <w:szCs w:val="20"/>
              </w:rPr>
              <w:t xml:space="preserve">- drewno jodła lub jesion, </w:t>
            </w:r>
            <w:r w:rsidRPr="00282356">
              <w:rPr>
                <w:rFonts w:ascii="Arial" w:hAnsi="Arial" w:cs="Arial"/>
                <w:sz w:val="20"/>
                <w:szCs w:val="20"/>
                <w:shd w:val="clear" w:color="auto" w:fill="FFFFFF"/>
              </w:rPr>
              <w:t>drewno impregnowane 2 -u krotnie oraz lakierowane 2-u  krotnie w komorze natryskowo</w:t>
            </w:r>
            <w:r w:rsidRPr="00282356">
              <w:rPr>
                <w:sz w:val="20"/>
                <w:szCs w:val="20"/>
              </w:rPr>
              <w:br/>
              <w:t xml:space="preserve">- stal lakierowana i ocynkowana , malowana proszkowo </w:t>
            </w:r>
          </w:p>
          <w:p w14:paraId="7F751E8C" w14:textId="7ED5F4AC" w:rsidR="006D224E" w:rsidRPr="00282356" w:rsidRDefault="006D224E" w:rsidP="00085ABA">
            <w:pPr>
              <w:pStyle w:val="Standard"/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82356">
              <w:rPr>
                <w:rFonts w:ascii="Arial" w:eastAsia="Arial" w:hAnsi="Arial" w:cs="Arial"/>
                <w:sz w:val="20"/>
                <w:szCs w:val="20"/>
              </w:rPr>
              <w:t xml:space="preserve">- kolorystyka urządzenia: kolor malowania stali: RAL </w:t>
            </w:r>
            <w:r w:rsidR="00282356">
              <w:rPr>
                <w:rFonts w:ascii="Arial" w:eastAsia="Arial" w:hAnsi="Arial" w:cs="Arial"/>
                <w:sz w:val="20"/>
                <w:szCs w:val="20"/>
              </w:rPr>
              <w:t>7016</w:t>
            </w:r>
            <w:r w:rsidRPr="00282356">
              <w:rPr>
                <w:rFonts w:ascii="Arial" w:eastAsia="Arial" w:hAnsi="Arial" w:cs="Arial"/>
                <w:sz w:val="20"/>
                <w:szCs w:val="20"/>
              </w:rPr>
              <w:t xml:space="preserve"> kolor wybarwienia drewna świerkowego: orzech</w:t>
            </w:r>
          </w:p>
          <w:p w14:paraId="320E0600" w14:textId="77777777" w:rsidR="006D224E" w:rsidRPr="00282356" w:rsidRDefault="006D224E" w:rsidP="006D224E">
            <w:pPr>
              <w:autoSpaceDE w:val="0"/>
              <w:spacing w:after="19"/>
              <w:rPr>
                <w:rFonts w:ascii="Arial" w:eastAsia="F2" w:hAnsi="Arial" w:cs="Arial"/>
                <w:sz w:val="20"/>
                <w:szCs w:val="20"/>
              </w:rPr>
            </w:pPr>
          </w:p>
        </w:tc>
        <w:tc>
          <w:tcPr>
            <w:tcW w:w="4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1FC4D5" w14:textId="77777777" w:rsidR="006D224E" w:rsidRPr="00282356" w:rsidRDefault="006D224E" w:rsidP="00085ABA">
            <w:pPr>
              <w:spacing w:line="360" w:lineRule="auto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 w:rsidRPr="00282356">
              <w:rPr>
                <w:rFonts w:ascii="Arial" w:hAnsi="Arial" w:cs="Arial"/>
                <w:b/>
                <w:noProof/>
                <w:sz w:val="20"/>
                <w:szCs w:val="20"/>
              </w:rPr>
              <w:t>Wizualizacja:</w:t>
            </w:r>
          </w:p>
          <w:p w14:paraId="30CF1F35" w14:textId="77777777" w:rsidR="006D224E" w:rsidRPr="00282356" w:rsidRDefault="006D224E" w:rsidP="00085ABA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282356">
              <w:rPr>
                <w:sz w:val="20"/>
                <w:szCs w:val="20"/>
              </w:rPr>
              <w:object w:dxaOrig="6705" w:dyaOrig="4740" w14:anchorId="4B21EA21">
                <v:shape id="_x0000_i1034" type="#_x0000_t75" style="width:183pt;height:129pt" o:ole="">
                  <v:imagedata r:id="rId39" o:title=""/>
                </v:shape>
                <o:OLEObject Type="Embed" ProgID="PBrush" ShapeID="_x0000_i1034" DrawAspect="Content" ObjectID="_1746424618" r:id="rId40"/>
              </w:object>
            </w:r>
          </w:p>
          <w:p w14:paraId="14ED0973" w14:textId="77777777" w:rsidR="006D224E" w:rsidRPr="00282356" w:rsidRDefault="006D224E" w:rsidP="00085ABA">
            <w:pPr>
              <w:spacing w:line="360" w:lineRule="auto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 w:rsidRPr="00282356">
              <w:rPr>
                <w:rFonts w:ascii="Arial" w:hAnsi="Arial" w:cs="Arial"/>
                <w:b/>
                <w:noProof/>
                <w:sz w:val="20"/>
                <w:szCs w:val="20"/>
              </w:rPr>
              <w:t>Fundament:</w:t>
            </w:r>
          </w:p>
          <w:p w14:paraId="6A0334BE" w14:textId="77777777" w:rsidR="006D224E" w:rsidRDefault="006D224E" w:rsidP="006D224E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82356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0E36B080" wp14:editId="631DD57F">
                  <wp:extent cx="1354116" cy="1581150"/>
                  <wp:effectExtent l="0" t="0" r="0" b="0"/>
                  <wp:docPr id="37" name="Obraz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rzekroj przez f 2.jpg"/>
                          <pic:cNvPicPr/>
                        </pic:nvPicPr>
                        <pic:blipFill rotWithShape="1"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119" r="68930"/>
                          <a:stretch/>
                        </pic:blipFill>
                        <pic:spPr bwMode="auto">
                          <a:xfrm>
                            <a:off x="0" y="0"/>
                            <a:ext cx="1360373" cy="158845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80B4BD8" w14:textId="77777777" w:rsidR="00282356" w:rsidRDefault="00282356" w:rsidP="006D224E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046969C0" w14:textId="77777777" w:rsidR="00282356" w:rsidRDefault="00282356" w:rsidP="006D224E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5B0A9AC7" w14:textId="77777777" w:rsidR="00282356" w:rsidRDefault="00282356" w:rsidP="006D224E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40E0AEB1" w14:textId="77777777" w:rsidR="00282356" w:rsidRDefault="00282356" w:rsidP="006D224E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5F090032" w14:textId="64904868" w:rsidR="00282356" w:rsidRPr="00282356" w:rsidRDefault="00282356" w:rsidP="006D224E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</w:tc>
      </w:tr>
      <w:tr w:rsidR="00282356" w14:paraId="1DF8F05D" w14:textId="77777777" w:rsidTr="00085ABA">
        <w:trPr>
          <w:trHeight w:val="793"/>
        </w:trPr>
        <w:tc>
          <w:tcPr>
            <w:tcW w:w="5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C1EF3E" w14:textId="77008535" w:rsidR="00282356" w:rsidRPr="00611EDB" w:rsidRDefault="00282356" w:rsidP="00085ABA">
            <w:pPr>
              <w:pStyle w:val="Standard"/>
              <w:suppressAutoHyphens w:val="0"/>
              <w:jc w:val="both"/>
              <w:rPr>
                <w:sz w:val="22"/>
              </w:rPr>
            </w:pPr>
            <w:r w:rsidRPr="00282356">
              <w:rPr>
                <w:rFonts w:ascii="Arial" w:eastAsia="Times New Roman" w:hAnsi="Arial" w:cs="Arial"/>
                <w:b/>
                <w:sz w:val="20"/>
                <w:szCs w:val="18"/>
                <w:lang w:eastAsia="pl-PL"/>
              </w:rPr>
              <w:lastRenderedPageBreak/>
              <w:t>11. Tablica z regulaminem</w:t>
            </w:r>
          </w:p>
          <w:p w14:paraId="6E03E035" w14:textId="77777777" w:rsidR="00282356" w:rsidRDefault="00282356" w:rsidP="00085ABA">
            <w:pPr>
              <w:pStyle w:val="Standard"/>
              <w:suppressAutoHyphens w:val="0"/>
              <w:spacing w:line="276" w:lineRule="auto"/>
              <w:jc w:val="both"/>
              <w:rPr>
                <w:rFonts w:ascii="Arial" w:hAnsi="Arial" w:cs="Arial"/>
                <w:b/>
                <w:szCs w:val="20"/>
                <w:lang w:eastAsia="pl-PL"/>
              </w:rPr>
            </w:pPr>
          </w:p>
          <w:p w14:paraId="25BD446C" w14:textId="77777777" w:rsidR="00282356" w:rsidRDefault="00282356" w:rsidP="00085ABA">
            <w:pPr>
              <w:pStyle w:val="Standard"/>
              <w:suppressAutoHyphens w:val="0"/>
              <w:spacing w:line="276" w:lineRule="auto"/>
              <w:jc w:val="both"/>
            </w:pPr>
            <w:r>
              <w:rPr>
                <w:rFonts w:ascii="Arial" w:hAnsi="Arial" w:cs="Arial"/>
                <w:sz w:val="20"/>
                <w:szCs w:val="20"/>
                <w:lang w:eastAsia="pl-PL"/>
              </w:rPr>
              <w:t>Wymiary urządzenia: maksimum 0,65 x 2,2 m</w:t>
            </w:r>
          </w:p>
          <w:p w14:paraId="68F69DC0" w14:textId="77777777" w:rsidR="00282356" w:rsidRDefault="00282356" w:rsidP="00085ABA">
            <w:pPr>
              <w:pStyle w:val="Standard"/>
              <w:suppressAutoHyphens w:val="0"/>
              <w:spacing w:line="276" w:lineRule="auto"/>
              <w:jc w:val="both"/>
            </w:pPr>
            <w:r>
              <w:rPr>
                <w:rFonts w:ascii="Arial" w:eastAsia="F1" w:hAnsi="Arial" w:cs="Arial"/>
                <w:i/>
                <w:iCs/>
                <w:sz w:val="20"/>
                <w:szCs w:val="20"/>
                <w:lang w:eastAsia="pl-PL"/>
              </w:rPr>
              <w:t>(wymiary urządzenia mogą się różnić do 10 %)</w:t>
            </w:r>
          </w:p>
          <w:p w14:paraId="580EC9A2" w14:textId="77777777" w:rsidR="00282356" w:rsidRDefault="00282356" w:rsidP="00085ABA">
            <w:pPr>
              <w:pStyle w:val="Standard"/>
              <w:suppressAutoHyphens w:val="0"/>
              <w:spacing w:line="276" w:lineRule="auto"/>
              <w:jc w:val="both"/>
            </w:pP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- </w:t>
            </w:r>
            <w:proofErr w:type="spellStart"/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Kotwienie</w:t>
            </w:r>
            <w:proofErr w:type="spellEnd"/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na gruncie płaskim na głębokości minimum 60 cm, beton klasy min. B-20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ab/>
            </w:r>
          </w:p>
          <w:p w14:paraId="4A5A217F" w14:textId="77777777" w:rsidR="00282356" w:rsidRDefault="00282356" w:rsidP="00085ABA">
            <w:pPr>
              <w:pStyle w:val="Standard"/>
              <w:suppressAutoHyphens w:val="0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</w:p>
          <w:p w14:paraId="7EC3D036" w14:textId="77777777" w:rsidR="00282356" w:rsidRDefault="00282356" w:rsidP="00085ABA">
            <w:pPr>
              <w:pStyle w:val="Standard"/>
              <w:suppressAutoHyphens w:val="0"/>
              <w:spacing w:line="276" w:lineRule="auto"/>
              <w:jc w:val="both"/>
            </w:pPr>
            <w:r>
              <w:rPr>
                <w:rFonts w:ascii="Arial" w:eastAsia="Arial" w:hAnsi="Arial" w:cs="Arial"/>
                <w:sz w:val="20"/>
                <w:szCs w:val="20"/>
                <w:lang w:eastAsia="pl-PL"/>
              </w:rPr>
              <w:t>Materiały:</w:t>
            </w:r>
          </w:p>
          <w:p w14:paraId="3917A7F8" w14:textId="77777777" w:rsidR="00282356" w:rsidRDefault="00282356" w:rsidP="00085ABA">
            <w:pPr>
              <w:pStyle w:val="Standard"/>
              <w:suppressAutoHyphens w:val="0"/>
              <w:spacing w:line="276" w:lineRule="auto"/>
            </w:pPr>
            <w:r>
              <w:rPr>
                <w:rFonts w:ascii="Arial" w:eastAsia="Arial" w:hAnsi="Arial" w:cs="Arial"/>
                <w:sz w:val="20"/>
                <w:szCs w:val="20"/>
                <w:lang w:eastAsia="pl-PL"/>
              </w:rPr>
              <w:t xml:space="preserve">- Całość wykonana </w:t>
            </w:r>
            <w:r>
              <w:rPr>
                <w:rFonts w:ascii="Arial" w:hAnsi="Arial" w:cs="Arial"/>
                <w:sz w:val="20"/>
                <w:szCs w:val="20"/>
                <w:lang w:eastAsia="pl-PL"/>
              </w:rPr>
              <w:t xml:space="preserve">stali ocynkowanej ogniowo </w:t>
            </w:r>
            <w:r>
              <w:rPr>
                <w:rFonts w:ascii="Arial" w:hAnsi="Arial" w:cs="Arial"/>
                <w:sz w:val="20"/>
                <w:szCs w:val="20"/>
                <w:lang w:eastAsia="pl-PL"/>
              </w:rPr>
              <w:br/>
              <w:t>i pomalowanej proszkowo lakierem w kolorze RAL 7016.</w:t>
            </w:r>
          </w:p>
          <w:p w14:paraId="331C7FAC" w14:textId="5B93B4C7" w:rsidR="00282356" w:rsidRPr="00282356" w:rsidRDefault="00282356" w:rsidP="00085ABA">
            <w:pPr>
              <w:spacing w:line="100" w:lineRule="atLeast"/>
              <w:jc w:val="both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Tablice z regulaminem powinna zawierać wszystkie niezbędne informacje dotyczące użytkowania poszczególnych urządzeń placu zabaw oraz innych informacji istotnych dla bezpieczeństwa przebywających tam osób.</w:t>
            </w:r>
          </w:p>
        </w:tc>
        <w:tc>
          <w:tcPr>
            <w:tcW w:w="4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8B0E68" w14:textId="77777777" w:rsidR="00282356" w:rsidRPr="00282356" w:rsidRDefault="00282356" w:rsidP="00085ABA">
            <w:pPr>
              <w:pStyle w:val="Standard"/>
              <w:suppressAutoHyphens w:val="0"/>
              <w:jc w:val="both"/>
              <w:rPr>
                <w:sz w:val="22"/>
              </w:rPr>
            </w:pPr>
            <w:r w:rsidRPr="00282356">
              <w:rPr>
                <w:rFonts w:ascii="Arial" w:hAnsi="Arial" w:cs="Arial"/>
                <w:b/>
                <w:sz w:val="20"/>
                <w:szCs w:val="22"/>
                <w:lang w:eastAsia="pl-PL"/>
              </w:rPr>
              <w:t>Wizualizacja:</w:t>
            </w:r>
          </w:p>
          <w:p w14:paraId="0DB49D00" w14:textId="77777777" w:rsidR="00282356" w:rsidRDefault="00282356" w:rsidP="00085ABA">
            <w:pPr>
              <w:pStyle w:val="Standard"/>
              <w:suppressAutoHyphens w:val="0"/>
              <w:jc w:val="both"/>
              <w:rPr>
                <w:rFonts w:ascii="Arial" w:hAnsi="Arial" w:cs="Arial"/>
                <w:b/>
                <w:lang w:eastAsia="pl-PL"/>
              </w:rPr>
            </w:pPr>
          </w:p>
          <w:p w14:paraId="64F7CE15" w14:textId="77777777" w:rsidR="00282356" w:rsidRDefault="00282356" w:rsidP="00085ABA">
            <w:pPr>
              <w:pStyle w:val="Standard"/>
              <w:suppressAutoHyphens w:val="0"/>
              <w:jc w:val="both"/>
            </w:pPr>
            <w:r w:rsidRPr="009157A9">
              <w:rPr>
                <w:noProof/>
                <w:lang w:eastAsia="pl-PL"/>
              </w:rPr>
              <w:drawing>
                <wp:inline distT="0" distB="0" distL="0" distR="0" wp14:anchorId="4FEA74F6" wp14:editId="7095F474">
                  <wp:extent cx="972411" cy="2377555"/>
                  <wp:effectExtent l="0" t="0" r="0" b="3810"/>
                  <wp:docPr id="2027991847" name="Obraz 20279918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2411" cy="23775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1A9E79B" w14:textId="77777777" w:rsidR="00282356" w:rsidRDefault="00282356" w:rsidP="00085ABA">
            <w:pPr>
              <w:pStyle w:val="Standard"/>
              <w:suppressAutoHyphens w:val="0"/>
              <w:jc w:val="both"/>
              <w:rPr>
                <w:rFonts w:ascii="Arial" w:hAnsi="Arial" w:cs="Arial"/>
                <w:b/>
                <w:lang w:eastAsia="pl-PL"/>
              </w:rPr>
            </w:pPr>
          </w:p>
          <w:p w14:paraId="3E26CEF8" w14:textId="77777777" w:rsidR="00282356" w:rsidRPr="00E07FD8" w:rsidRDefault="00282356" w:rsidP="00085ABA">
            <w:pPr>
              <w:spacing w:line="360" w:lineRule="auto"/>
              <w:rPr>
                <w:rFonts w:ascii="Arial" w:hAnsi="Arial" w:cs="Arial"/>
                <w:b/>
                <w:noProof/>
              </w:rPr>
            </w:pPr>
            <w:r w:rsidRPr="00E07FD8">
              <w:rPr>
                <w:rFonts w:ascii="Arial" w:hAnsi="Arial" w:cs="Arial"/>
                <w:b/>
                <w:noProof/>
              </w:rPr>
              <w:t>Fundament:</w:t>
            </w:r>
          </w:p>
          <w:p w14:paraId="71DED9A1" w14:textId="77777777" w:rsidR="00282356" w:rsidRDefault="00282356" w:rsidP="00085ABA">
            <w:pPr>
              <w:pStyle w:val="Standard"/>
              <w:rPr>
                <w:noProof/>
              </w:rPr>
            </w:pPr>
          </w:p>
          <w:p w14:paraId="0D4FF804" w14:textId="77777777" w:rsidR="00282356" w:rsidRDefault="00282356" w:rsidP="00085ABA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9E61F9">
              <w:rPr>
                <w:noProof/>
                <w:lang w:eastAsia="pl-PL"/>
              </w:rPr>
              <w:drawing>
                <wp:inline distT="0" distB="0" distL="0" distR="0" wp14:anchorId="43D00658" wp14:editId="1E902FB8">
                  <wp:extent cx="1370432" cy="1495425"/>
                  <wp:effectExtent l="0" t="0" r="1270" b="0"/>
                  <wp:docPr id="2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rzekroj przez f 2.jpg"/>
                          <pic:cNvPicPr/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530" r="68930" b="5016"/>
                          <a:stretch/>
                        </pic:blipFill>
                        <pic:spPr bwMode="auto">
                          <a:xfrm>
                            <a:off x="0" y="0"/>
                            <a:ext cx="1377938" cy="15036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75AB5AF" w14:textId="77777777" w:rsidR="00282356" w:rsidRPr="00282356" w:rsidRDefault="00282356" w:rsidP="00085ABA">
            <w:pPr>
              <w:spacing w:line="360" w:lineRule="auto"/>
              <w:rPr>
                <w:rFonts w:ascii="Arial" w:hAnsi="Arial" w:cs="Arial"/>
                <w:b/>
                <w:noProof/>
                <w:sz w:val="20"/>
                <w:szCs w:val="20"/>
              </w:rPr>
            </w:pPr>
          </w:p>
        </w:tc>
      </w:tr>
    </w:tbl>
    <w:p w14:paraId="79075DFB" w14:textId="77777777" w:rsidR="001B7EDE" w:rsidRDefault="001B7EDE" w:rsidP="001B7EDE">
      <w:pPr>
        <w:spacing w:line="360" w:lineRule="auto"/>
        <w:jc w:val="both"/>
        <w:rPr>
          <w:rFonts w:ascii="Arial" w:hAnsi="Arial" w:cs="Arial"/>
          <w:b/>
          <w:bCs/>
          <w:color w:val="000000"/>
          <w:sz w:val="24"/>
          <w:u w:val="single"/>
        </w:rPr>
      </w:pPr>
    </w:p>
    <w:p w14:paraId="2AAD6530" w14:textId="77777777" w:rsidR="001B7EDE" w:rsidRDefault="001B7EDE" w:rsidP="001B7EDE">
      <w:pPr>
        <w:widowControl w:val="0"/>
        <w:autoSpaceDE w:val="0"/>
        <w:spacing w:after="0" w:line="360" w:lineRule="auto"/>
        <w:ind w:right="79"/>
        <w:jc w:val="both"/>
        <w:rPr>
          <w:rFonts w:ascii="Arial" w:hAnsi="Arial" w:cs="Arial"/>
          <w:b/>
          <w:bCs/>
          <w:color w:val="000000"/>
          <w:u w:val="single"/>
        </w:rPr>
      </w:pPr>
      <w:r>
        <w:rPr>
          <w:rFonts w:ascii="Arial" w:hAnsi="Arial" w:cs="Arial"/>
          <w:b/>
          <w:bCs/>
          <w:color w:val="000000"/>
          <w:u w:val="single"/>
        </w:rPr>
        <w:t xml:space="preserve">4. </w:t>
      </w:r>
      <w:r>
        <w:rPr>
          <w:rFonts w:ascii="Arial" w:hAnsi="Arial" w:cs="Arial"/>
          <w:b/>
          <w:bCs/>
          <w:color w:val="000000"/>
          <w:spacing w:val="-142"/>
          <w:u w:val="single"/>
        </w:rPr>
        <w:t xml:space="preserve">       </w:t>
      </w:r>
      <w:r>
        <w:rPr>
          <w:rFonts w:ascii="Arial" w:hAnsi="Arial" w:cs="Arial"/>
          <w:b/>
          <w:bCs/>
          <w:color w:val="000000"/>
          <w:spacing w:val="-1"/>
          <w:u w:val="single"/>
        </w:rPr>
        <w:t>Ch</w:t>
      </w:r>
      <w:r>
        <w:rPr>
          <w:rFonts w:ascii="Arial" w:hAnsi="Arial" w:cs="Arial"/>
          <w:b/>
          <w:bCs/>
          <w:color w:val="000000"/>
          <w:u w:val="single"/>
        </w:rPr>
        <w:t>a</w:t>
      </w:r>
      <w:r>
        <w:rPr>
          <w:rFonts w:ascii="Arial" w:hAnsi="Arial" w:cs="Arial"/>
          <w:b/>
          <w:bCs/>
          <w:color w:val="000000"/>
          <w:spacing w:val="1"/>
          <w:u w:val="single"/>
        </w:rPr>
        <w:t>r</w:t>
      </w:r>
      <w:r>
        <w:rPr>
          <w:rFonts w:ascii="Arial" w:hAnsi="Arial" w:cs="Arial"/>
          <w:b/>
          <w:bCs/>
          <w:color w:val="000000"/>
          <w:u w:val="single"/>
        </w:rPr>
        <w:t>a</w:t>
      </w:r>
      <w:r>
        <w:rPr>
          <w:rFonts w:ascii="Arial" w:hAnsi="Arial" w:cs="Arial"/>
          <w:b/>
          <w:bCs/>
          <w:color w:val="000000"/>
          <w:spacing w:val="-1"/>
          <w:u w:val="single"/>
        </w:rPr>
        <w:t>k</w:t>
      </w:r>
      <w:r>
        <w:rPr>
          <w:rFonts w:ascii="Arial" w:hAnsi="Arial" w:cs="Arial"/>
          <w:b/>
          <w:bCs/>
          <w:color w:val="000000"/>
          <w:u w:val="single"/>
        </w:rPr>
        <w:t>t</w:t>
      </w:r>
      <w:r>
        <w:rPr>
          <w:rFonts w:ascii="Arial" w:hAnsi="Arial" w:cs="Arial"/>
          <w:b/>
          <w:bCs/>
          <w:color w:val="000000"/>
          <w:spacing w:val="-1"/>
          <w:u w:val="single"/>
        </w:rPr>
        <w:t>e</w:t>
      </w:r>
      <w:r>
        <w:rPr>
          <w:rFonts w:ascii="Arial" w:hAnsi="Arial" w:cs="Arial"/>
          <w:b/>
          <w:bCs/>
          <w:color w:val="000000"/>
          <w:spacing w:val="1"/>
          <w:u w:val="single"/>
        </w:rPr>
        <w:t>r</w:t>
      </w:r>
      <w:r>
        <w:rPr>
          <w:rFonts w:ascii="Arial" w:hAnsi="Arial" w:cs="Arial"/>
          <w:b/>
          <w:bCs/>
          <w:color w:val="000000"/>
          <w:spacing w:val="2"/>
          <w:u w:val="single"/>
        </w:rPr>
        <w:t>y</w:t>
      </w:r>
      <w:r>
        <w:rPr>
          <w:rFonts w:ascii="Arial" w:hAnsi="Arial" w:cs="Arial"/>
          <w:b/>
          <w:bCs/>
          <w:color w:val="000000"/>
          <w:spacing w:val="-1"/>
          <w:u w:val="single"/>
        </w:rPr>
        <w:t>s</w:t>
      </w:r>
      <w:r>
        <w:rPr>
          <w:rFonts w:ascii="Arial" w:hAnsi="Arial" w:cs="Arial"/>
          <w:b/>
          <w:bCs/>
          <w:color w:val="000000"/>
          <w:u w:val="single"/>
        </w:rPr>
        <w:t>ty</w:t>
      </w:r>
      <w:r>
        <w:rPr>
          <w:rFonts w:ascii="Arial" w:hAnsi="Arial" w:cs="Arial"/>
          <w:b/>
          <w:bCs/>
          <w:color w:val="000000"/>
          <w:spacing w:val="-1"/>
          <w:u w:val="single"/>
        </w:rPr>
        <w:t>k</w:t>
      </w:r>
      <w:r>
        <w:rPr>
          <w:rFonts w:ascii="Arial" w:hAnsi="Arial" w:cs="Arial"/>
          <w:b/>
          <w:bCs/>
          <w:color w:val="000000"/>
          <w:u w:val="single"/>
        </w:rPr>
        <w:t>a terenów zielonych.</w:t>
      </w:r>
    </w:p>
    <w:p w14:paraId="590FB7C8" w14:textId="6719BD04" w:rsidR="001B7EDE" w:rsidRDefault="00F80BA3" w:rsidP="001B7EDE">
      <w:pPr>
        <w:widowControl w:val="0"/>
        <w:autoSpaceDE w:val="0"/>
        <w:spacing w:after="0" w:line="360" w:lineRule="auto"/>
        <w:ind w:right="79"/>
        <w:jc w:val="both"/>
        <w:rPr>
          <w:rFonts w:ascii="Arial" w:hAnsi="Arial" w:cs="Arial"/>
          <w:bCs/>
          <w:color w:val="000000"/>
          <w:u w:val="single"/>
        </w:rPr>
      </w:pPr>
      <w:r>
        <w:rPr>
          <w:rFonts w:ascii="Arial" w:hAnsi="Arial" w:cs="Arial"/>
          <w:bCs/>
          <w:color w:val="000000"/>
          <w:u w:val="single"/>
        </w:rPr>
        <w:t xml:space="preserve">4.1. </w:t>
      </w:r>
      <w:r w:rsidR="001B7EDE">
        <w:rPr>
          <w:rFonts w:ascii="Arial" w:hAnsi="Arial" w:cs="Arial"/>
          <w:bCs/>
          <w:color w:val="000000"/>
          <w:u w:val="single"/>
        </w:rPr>
        <w:t>Trawnik</w:t>
      </w:r>
    </w:p>
    <w:p w14:paraId="4B0A4939" w14:textId="4FFE3C7A" w:rsidR="001B7EDE" w:rsidRDefault="001B7EDE" w:rsidP="001B7EDE">
      <w:pPr>
        <w:widowControl w:val="0"/>
        <w:autoSpaceDE w:val="0"/>
        <w:spacing w:after="0" w:line="360" w:lineRule="auto"/>
        <w:ind w:left="567" w:right="-43"/>
        <w:jc w:val="both"/>
        <w:rPr>
          <w:rFonts w:ascii="Arial" w:hAnsi="Arial" w:cs="Arial"/>
          <w:color w:val="000000"/>
          <w:spacing w:val="-1"/>
        </w:rPr>
      </w:pPr>
      <w:r>
        <w:rPr>
          <w:rFonts w:ascii="Arial" w:hAnsi="Arial" w:cs="Arial"/>
          <w:color w:val="000000"/>
          <w:spacing w:val="-1"/>
        </w:rPr>
        <w:t xml:space="preserve">Powierzchnia projektowanego trawnika – </w:t>
      </w:r>
      <w:r w:rsidR="00282356">
        <w:rPr>
          <w:rFonts w:ascii="Arial" w:hAnsi="Arial" w:cs="Arial"/>
          <w:color w:val="000000"/>
          <w:spacing w:val="-1"/>
        </w:rPr>
        <w:t>365,10</w:t>
      </w:r>
      <w:r>
        <w:rPr>
          <w:rFonts w:ascii="Arial" w:hAnsi="Arial" w:cs="Arial"/>
          <w:color w:val="000000"/>
          <w:spacing w:val="-1"/>
        </w:rPr>
        <w:t xml:space="preserve"> m² </w:t>
      </w:r>
    </w:p>
    <w:p w14:paraId="64A7FA2E" w14:textId="77777777" w:rsidR="001B7EDE" w:rsidRDefault="001B7EDE" w:rsidP="001B7EDE">
      <w:pPr>
        <w:widowControl w:val="0"/>
        <w:suppressAutoHyphens/>
        <w:autoSpaceDE w:val="0"/>
        <w:spacing w:after="0" w:line="360" w:lineRule="auto"/>
        <w:ind w:left="720"/>
        <w:jc w:val="both"/>
        <w:rPr>
          <w:rFonts w:ascii="Arial" w:eastAsia="F2" w:hAnsi="Arial" w:cs="Arial"/>
        </w:rPr>
      </w:pPr>
      <w:r>
        <w:rPr>
          <w:rFonts w:ascii="Arial" w:hAnsi="Arial" w:cs="Arial"/>
          <w:color w:val="000000"/>
        </w:rPr>
        <w:t xml:space="preserve">• </w:t>
      </w:r>
      <w:r>
        <w:rPr>
          <w:rFonts w:ascii="Arial" w:eastAsia="F4" w:hAnsi="Arial" w:cs="Arial"/>
        </w:rPr>
        <w:t>t</w:t>
      </w:r>
      <w:r>
        <w:rPr>
          <w:rFonts w:ascii="Arial" w:eastAsia="F2" w:hAnsi="Arial" w:cs="Arial"/>
        </w:rPr>
        <w:t>eren pod trawniki musi być oczyszczony z gruzu i zanieczyszczeń,</w:t>
      </w:r>
    </w:p>
    <w:p w14:paraId="1B3594D3" w14:textId="77777777" w:rsidR="001B7EDE" w:rsidRDefault="001B7EDE" w:rsidP="001B7EDE">
      <w:pPr>
        <w:widowControl w:val="0"/>
        <w:suppressAutoHyphens/>
        <w:autoSpaceDE w:val="0"/>
        <w:spacing w:after="0" w:line="360" w:lineRule="auto"/>
        <w:ind w:left="720"/>
        <w:jc w:val="both"/>
        <w:rPr>
          <w:rFonts w:ascii="Arial" w:eastAsia="F2" w:hAnsi="Arial" w:cs="Arial"/>
        </w:rPr>
      </w:pPr>
      <w:r>
        <w:rPr>
          <w:rFonts w:ascii="Arial" w:hAnsi="Arial" w:cs="Arial"/>
          <w:color w:val="000000"/>
        </w:rPr>
        <w:t xml:space="preserve">• </w:t>
      </w:r>
      <w:r>
        <w:rPr>
          <w:rFonts w:ascii="Arial" w:eastAsia="F2" w:hAnsi="Arial" w:cs="Arial"/>
        </w:rPr>
        <w:t>ziemia urodzajna powinna być rozścielona równą warstwą wymieszana z nawozami</w:t>
      </w:r>
    </w:p>
    <w:p w14:paraId="719B1B85" w14:textId="77777777" w:rsidR="001B7EDE" w:rsidRDefault="001B7EDE" w:rsidP="001B7EDE">
      <w:pPr>
        <w:widowControl w:val="0"/>
        <w:suppressAutoHyphens/>
        <w:autoSpaceDE w:val="0"/>
        <w:spacing w:after="0" w:line="360" w:lineRule="auto"/>
        <w:ind w:left="720"/>
        <w:jc w:val="both"/>
        <w:rPr>
          <w:rFonts w:ascii="Arial" w:eastAsia="F2" w:hAnsi="Arial" w:cs="Arial"/>
        </w:rPr>
      </w:pPr>
      <w:r>
        <w:rPr>
          <w:rFonts w:ascii="Arial" w:hAnsi="Arial" w:cs="Arial"/>
          <w:color w:val="000000"/>
        </w:rPr>
        <w:t xml:space="preserve">  </w:t>
      </w:r>
      <w:r>
        <w:rPr>
          <w:rFonts w:ascii="Arial" w:eastAsia="F2" w:hAnsi="Arial" w:cs="Arial"/>
        </w:rPr>
        <w:t>mineralnymi oraz starannie wyrównana,</w:t>
      </w:r>
    </w:p>
    <w:p w14:paraId="667BB859" w14:textId="77777777" w:rsidR="001B7EDE" w:rsidRDefault="001B7EDE" w:rsidP="001B7EDE">
      <w:pPr>
        <w:widowControl w:val="0"/>
        <w:suppressAutoHyphens/>
        <w:autoSpaceDE w:val="0"/>
        <w:spacing w:after="0" w:line="360" w:lineRule="auto"/>
        <w:ind w:left="720"/>
        <w:jc w:val="both"/>
        <w:rPr>
          <w:rFonts w:ascii="Arial" w:eastAsia="F2" w:hAnsi="Arial" w:cs="Arial"/>
        </w:rPr>
      </w:pPr>
      <w:r>
        <w:rPr>
          <w:rFonts w:ascii="Arial" w:hAnsi="Arial" w:cs="Arial"/>
          <w:color w:val="000000"/>
        </w:rPr>
        <w:t xml:space="preserve">• </w:t>
      </w:r>
      <w:r>
        <w:rPr>
          <w:rFonts w:ascii="Arial" w:eastAsia="F2" w:hAnsi="Arial" w:cs="Arial"/>
        </w:rPr>
        <w:t>siew powinien być dokonany w dni bezwietrzne, na zruszonej grabiami ziemią,</w:t>
      </w:r>
    </w:p>
    <w:p w14:paraId="335C11EA" w14:textId="77777777" w:rsidR="001B7EDE" w:rsidRDefault="001B7EDE" w:rsidP="001B7EDE">
      <w:pPr>
        <w:widowControl w:val="0"/>
        <w:suppressAutoHyphens/>
        <w:autoSpaceDE w:val="0"/>
        <w:spacing w:after="0" w:line="360" w:lineRule="auto"/>
        <w:ind w:left="720"/>
        <w:jc w:val="both"/>
        <w:rPr>
          <w:rFonts w:ascii="Arial" w:eastAsia="F2" w:hAnsi="Arial" w:cs="Arial"/>
        </w:rPr>
      </w:pPr>
      <w:r>
        <w:rPr>
          <w:rFonts w:ascii="Arial" w:hAnsi="Arial" w:cs="Arial"/>
          <w:color w:val="000000"/>
        </w:rPr>
        <w:t xml:space="preserve">• </w:t>
      </w:r>
      <w:r>
        <w:rPr>
          <w:rFonts w:ascii="Arial" w:eastAsia="F2" w:hAnsi="Arial" w:cs="Arial"/>
        </w:rPr>
        <w:t>na terenie płaskim nasiona traw wysiewane są w ilości od 1 do 4 kg na 100 m²,</w:t>
      </w:r>
    </w:p>
    <w:p w14:paraId="6E2800D7" w14:textId="77777777" w:rsidR="001B7EDE" w:rsidRDefault="001B7EDE" w:rsidP="001B7EDE">
      <w:pPr>
        <w:widowControl w:val="0"/>
        <w:suppressAutoHyphens/>
        <w:autoSpaceDE w:val="0"/>
        <w:spacing w:after="0" w:line="360" w:lineRule="auto"/>
        <w:ind w:left="720"/>
        <w:jc w:val="both"/>
        <w:rPr>
          <w:rFonts w:ascii="Arial" w:eastAsia="F2" w:hAnsi="Arial" w:cs="Arial"/>
        </w:rPr>
      </w:pPr>
      <w:r>
        <w:rPr>
          <w:rFonts w:ascii="Arial" w:hAnsi="Arial" w:cs="Arial"/>
          <w:color w:val="000000"/>
        </w:rPr>
        <w:t xml:space="preserve">• </w:t>
      </w:r>
      <w:r>
        <w:rPr>
          <w:rFonts w:ascii="Arial" w:eastAsia="F2" w:hAnsi="Arial" w:cs="Arial"/>
        </w:rPr>
        <w:t>po wysiewie nasion ziemia powinna być wałowana,</w:t>
      </w:r>
    </w:p>
    <w:p w14:paraId="0FB53936" w14:textId="77777777" w:rsidR="001B7EDE" w:rsidRDefault="001B7EDE" w:rsidP="001B7EDE">
      <w:pPr>
        <w:widowControl w:val="0"/>
        <w:suppressAutoHyphens/>
        <w:autoSpaceDE w:val="0"/>
        <w:spacing w:after="0" w:line="360" w:lineRule="auto"/>
        <w:ind w:left="720"/>
        <w:jc w:val="both"/>
        <w:rPr>
          <w:rFonts w:ascii="Arial" w:eastAsia="F2" w:hAnsi="Arial" w:cs="Arial"/>
        </w:rPr>
      </w:pPr>
      <w:r>
        <w:rPr>
          <w:rFonts w:ascii="Arial" w:hAnsi="Arial" w:cs="Arial"/>
          <w:color w:val="000000"/>
        </w:rPr>
        <w:t xml:space="preserve">• </w:t>
      </w:r>
      <w:r>
        <w:rPr>
          <w:rFonts w:ascii="Arial" w:eastAsia="F2" w:hAnsi="Arial" w:cs="Arial"/>
        </w:rPr>
        <w:t>trawnik należy podlewać codziennie do momentu ukorzenienia się.</w:t>
      </w:r>
    </w:p>
    <w:p w14:paraId="36607EE5" w14:textId="77777777" w:rsidR="001B7EDE" w:rsidRDefault="001B7EDE" w:rsidP="001B7EDE">
      <w:pPr>
        <w:widowControl w:val="0"/>
        <w:suppressAutoHyphens/>
        <w:autoSpaceDE w:val="0"/>
        <w:spacing w:after="0" w:line="360" w:lineRule="auto"/>
        <w:ind w:left="720"/>
        <w:jc w:val="both"/>
        <w:rPr>
          <w:rFonts w:ascii="Arial" w:eastAsia="F2" w:hAnsi="Arial" w:cs="Arial"/>
        </w:rPr>
      </w:pPr>
    </w:p>
    <w:p w14:paraId="73F8E7EB" w14:textId="77777777" w:rsidR="001B7EDE" w:rsidRDefault="001B7EDE" w:rsidP="001B7EDE">
      <w:pPr>
        <w:widowControl w:val="0"/>
        <w:autoSpaceDE w:val="0"/>
        <w:spacing w:after="0" w:line="360" w:lineRule="auto"/>
        <w:ind w:right="79"/>
        <w:jc w:val="both"/>
        <w:rPr>
          <w:rFonts w:ascii="Arial" w:hAnsi="Arial" w:cs="Arial"/>
          <w:b/>
          <w:bCs/>
          <w:color w:val="000000"/>
          <w:sz w:val="24"/>
          <w:u w:val="single"/>
        </w:rPr>
      </w:pPr>
      <w:r>
        <w:rPr>
          <w:rFonts w:ascii="Arial" w:hAnsi="Arial" w:cs="Arial"/>
          <w:b/>
          <w:bCs/>
          <w:color w:val="000000"/>
          <w:u w:val="single"/>
        </w:rPr>
        <w:t xml:space="preserve">5. </w:t>
      </w:r>
      <w:r>
        <w:rPr>
          <w:rFonts w:ascii="Arial" w:hAnsi="Arial" w:cs="Arial"/>
          <w:b/>
          <w:bCs/>
          <w:color w:val="000000"/>
          <w:spacing w:val="-142"/>
          <w:u w:val="single"/>
        </w:rPr>
        <w:t xml:space="preserve">       </w:t>
      </w:r>
      <w:r>
        <w:rPr>
          <w:rFonts w:ascii="Arial" w:hAnsi="Arial" w:cs="Arial"/>
          <w:b/>
          <w:bCs/>
          <w:color w:val="000000"/>
          <w:spacing w:val="-1"/>
          <w:u w:val="single"/>
        </w:rPr>
        <w:t>Ch</w:t>
      </w:r>
      <w:r>
        <w:rPr>
          <w:rFonts w:ascii="Arial" w:hAnsi="Arial" w:cs="Arial"/>
          <w:b/>
          <w:bCs/>
          <w:color w:val="000000"/>
          <w:u w:val="single"/>
        </w:rPr>
        <w:t>a</w:t>
      </w:r>
      <w:r>
        <w:rPr>
          <w:rFonts w:ascii="Arial" w:hAnsi="Arial" w:cs="Arial"/>
          <w:b/>
          <w:bCs/>
          <w:color w:val="000000"/>
          <w:spacing w:val="1"/>
          <w:u w:val="single"/>
        </w:rPr>
        <w:t>r</w:t>
      </w:r>
      <w:r>
        <w:rPr>
          <w:rFonts w:ascii="Arial" w:hAnsi="Arial" w:cs="Arial"/>
          <w:b/>
          <w:bCs/>
          <w:color w:val="000000"/>
          <w:u w:val="single"/>
        </w:rPr>
        <w:t>a</w:t>
      </w:r>
      <w:r>
        <w:rPr>
          <w:rFonts w:ascii="Arial" w:hAnsi="Arial" w:cs="Arial"/>
          <w:b/>
          <w:bCs/>
          <w:color w:val="000000"/>
          <w:spacing w:val="-1"/>
          <w:u w:val="single"/>
        </w:rPr>
        <w:t>k</w:t>
      </w:r>
      <w:r>
        <w:rPr>
          <w:rFonts w:ascii="Arial" w:hAnsi="Arial" w:cs="Arial"/>
          <w:b/>
          <w:bCs/>
          <w:color w:val="000000"/>
          <w:u w:val="single"/>
        </w:rPr>
        <w:t>t</w:t>
      </w:r>
      <w:r>
        <w:rPr>
          <w:rFonts w:ascii="Arial" w:hAnsi="Arial" w:cs="Arial"/>
          <w:b/>
          <w:bCs/>
          <w:color w:val="000000"/>
          <w:spacing w:val="-1"/>
          <w:u w:val="single"/>
        </w:rPr>
        <w:t>e</w:t>
      </w:r>
      <w:r>
        <w:rPr>
          <w:rFonts w:ascii="Arial" w:hAnsi="Arial" w:cs="Arial"/>
          <w:b/>
          <w:bCs/>
          <w:color w:val="000000"/>
          <w:spacing w:val="1"/>
          <w:u w:val="single"/>
        </w:rPr>
        <w:t>r</w:t>
      </w:r>
      <w:r>
        <w:rPr>
          <w:rFonts w:ascii="Arial" w:hAnsi="Arial" w:cs="Arial"/>
          <w:b/>
          <w:bCs/>
          <w:color w:val="000000"/>
          <w:spacing w:val="2"/>
          <w:u w:val="single"/>
        </w:rPr>
        <w:t>y</w:t>
      </w:r>
      <w:r>
        <w:rPr>
          <w:rFonts w:ascii="Arial" w:hAnsi="Arial" w:cs="Arial"/>
          <w:b/>
          <w:bCs/>
          <w:color w:val="000000"/>
          <w:spacing w:val="-1"/>
          <w:u w:val="single"/>
        </w:rPr>
        <w:t>s</w:t>
      </w:r>
      <w:r>
        <w:rPr>
          <w:rFonts w:ascii="Arial" w:hAnsi="Arial" w:cs="Arial"/>
          <w:b/>
          <w:bCs/>
          <w:color w:val="000000"/>
          <w:u w:val="single"/>
        </w:rPr>
        <w:t>ty</w:t>
      </w:r>
      <w:r>
        <w:rPr>
          <w:rFonts w:ascii="Arial" w:hAnsi="Arial" w:cs="Arial"/>
          <w:b/>
          <w:bCs/>
          <w:color w:val="000000"/>
          <w:spacing w:val="-1"/>
          <w:u w:val="single"/>
        </w:rPr>
        <w:t>k</w:t>
      </w:r>
      <w:r>
        <w:rPr>
          <w:rFonts w:ascii="Arial" w:hAnsi="Arial" w:cs="Arial"/>
          <w:b/>
          <w:bCs/>
          <w:color w:val="000000"/>
          <w:u w:val="single"/>
        </w:rPr>
        <w:t xml:space="preserve">a nawierzchni </w:t>
      </w:r>
    </w:p>
    <w:p w14:paraId="2EE6214D" w14:textId="1B92053A" w:rsidR="001B7EDE" w:rsidRDefault="001F10D8" w:rsidP="00085ABA">
      <w:pPr>
        <w:widowControl w:val="0"/>
        <w:suppressAutoHyphens/>
        <w:spacing w:after="0" w:line="360" w:lineRule="auto"/>
        <w:ind w:right="79"/>
        <w:jc w:val="both"/>
        <w:rPr>
          <w:rFonts w:ascii="Arial" w:eastAsia="SimSun" w:hAnsi="Arial" w:cs="Arial"/>
        </w:rPr>
      </w:pPr>
      <w:r>
        <w:rPr>
          <w:rFonts w:ascii="Arial" w:eastAsia="SimSun" w:hAnsi="Arial" w:cs="Arial"/>
          <w:u w:val="single"/>
        </w:rPr>
        <w:t>5.1.</w:t>
      </w:r>
      <w:r w:rsidR="001B7EDE">
        <w:rPr>
          <w:rFonts w:ascii="Arial" w:eastAsia="SimSun" w:hAnsi="Arial" w:cs="Arial"/>
          <w:u w:val="single"/>
        </w:rPr>
        <w:t>Nawierzchnia z kostki betonowej</w:t>
      </w:r>
    </w:p>
    <w:p w14:paraId="4D985546" w14:textId="7D912997" w:rsidR="001B7EDE" w:rsidRDefault="001B7EDE" w:rsidP="00085ABA">
      <w:pPr>
        <w:widowControl w:val="0"/>
        <w:suppressAutoHyphens/>
        <w:spacing w:after="0" w:line="360" w:lineRule="auto"/>
        <w:jc w:val="both"/>
        <w:rPr>
          <w:rFonts w:ascii="Arial" w:eastAsia="SimSun" w:hAnsi="Arial" w:cs="Arial"/>
        </w:rPr>
      </w:pPr>
      <w:r>
        <w:rPr>
          <w:rFonts w:ascii="Arial" w:eastAsia="SimSun" w:hAnsi="Arial" w:cs="Arial"/>
        </w:rPr>
        <w:t xml:space="preserve">Zaprojektowano utwardzenie terenu w postaci </w:t>
      </w:r>
      <w:r w:rsidR="00282356">
        <w:rPr>
          <w:rFonts w:ascii="Arial" w:eastAsia="SimSun" w:hAnsi="Arial" w:cs="Arial"/>
        </w:rPr>
        <w:t>ścieżki pieszej</w:t>
      </w:r>
      <w:r w:rsidR="001F10D8">
        <w:rPr>
          <w:rFonts w:ascii="Arial" w:eastAsia="SimSun" w:hAnsi="Arial" w:cs="Arial"/>
        </w:rPr>
        <w:t xml:space="preserve">, </w:t>
      </w:r>
      <w:r w:rsidR="0063022D">
        <w:rPr>
          <w:rFonts w:ascii="Arial" w:eastAsia="SimSun" w:hAnsi="Arial" w:cs="Arial"/>
        </w:rPr>
        <w:t>wykonane</w:t>
      </w:r>
      <w:r w:rsidR="0093652C">
        <w:rPr>
          <w:rFonts w:ascii="Arial" w:eastAsia="SimSun" w:hAnsi="Arial" w:cs="Arial"/>
        </w:rPr>
        <w:t>j z</w:t>
      </w:r>
      <w:r w:rsidR="0063022D">
        <w:rPr>
          <w:rFonts w:ascii="Arial" w:eastAsia="SimSun" w:hAnsi="Arial" w:cs="Arial"/>
        </w:rPr>
        <w:t xml:space="preserve"> kostki betonowej </w:t>
      </w:r>
      <w:r>
        <w:rPr>
          <w:rFonts w:ascii="Arial" w:eastAsia="SimSun" w:hAnsi="Arial" w:cs="Arial"/>
        </w:rPr>
        <w:lastRenderedPageBreak/>
        <w:t xml:space="preserve">o wymiarach 10x20x6 cm w kolorze </w:t>
      </w:r>
      <w:r w:rsidR="001F10D8">
        <w:rPr>
          <w:rFonts w:ascii="Arial" w:eastAsia="SimSun" w:hAnsi="Arial" w:cs="Arial"/>
        </w:rPr>
        <w:t>żółtym</w:t>
      </w:r>
      <w:r w:rsidR="0093652C">
        <w:rPr>
          <w:rFonts w:ascii="Arial" w:eastAsia="SimSun" w:hAnsi="Arial" w:cs="Arial"/>
        </w:rPr>
        <w:t>, otoczonej</w:t>
      </w:r>
      <w:r>
        <w:rPr>
          <w:rFonts w:ascii="Arial" w:eastAsia="SimSun" w:hAnsi="Arial" w:cs="Arial"/>
        </w:rPr>
        <w:t xml:space="preserve"> obrzeżem betonowym o wymiarach 6x20x100 cm w kolorze szarym. </w:t>
      </w:r>
    </w:p>
    <w:p w14:paraId="06DBC702" w14:textId="4CE37653" w:rsidR="0063022D" w:rsidRDefault="001B7EDE" w:rsidP="00085ABA">
      <w:pPr>
        <w:widowControl w:val="0"/>
        <w:suppressAutoHyphens/>
        <w:spacing w:after="0" w:line="360" w:lineRule="auto"/>
        <w:jc w:val="both"/>
        <w:rPr>
          <w:rFonts w:ascii="Arial" w:eastAsia="SimSun" w:hAnsi="Arial" w:cs="Arial"/>
        </w:rPr>
      </w:pPr>
      <w:r>
        <w:rPr>
          <w:rFonts w:ascii="Arial" w:eastAsia="SimSun" w:hAnsi="Arial" w:cs="Arial"/>
        </w:rPr>
        <w:t>Projektuje się spadek poprzeczny 2</w:t>
      </w:r>
      <w:r w:rsidR="00282356">
        <w:rPr>
          <w:rFonts w:ascii="Arial" w:eastAsia="SimSun" w:hAnsi="Arial" w:cs="Arial"/>
        </w:rPr>
        <w:t xml:space="preserve"> </w:t>
      </w:r>
      <w:r>
        <w:rPr>
          <w:rFonts w:ascii="Arial" w:eastAsia="SimSun" w:hAnsi="Arial" w:cs="Arial"/>
        </w:rPr>
        <w:t>% umożliwiający odprowadzenie wody na teren zielony.</w:t>
      </w:r>
    </w:p>
    <w:p w14:paraId="052E5224" w14:textId="0BB816BE" w:rsidR="00282356" w:rsidRDefault="00282356" w:rsidP="00085ABA">
      <w:pPr>
        <w:widowControl w:val="0"/>
        <w:suppressAutoHyphens/>
        <w:spacing w:after="0" w:line="360" w:lineRule="auto"/>
        <w:jc w:val="both"/>
        <w:rPr>
          <w:rFonts w:ascii="Arial" w:eastAsia="SimSun" w:hAnsi="Arial" w:cs="Arial"/>
        </w:rPr>
      </w:pPr>
      <w:r>
        <w:rPr>
          <w:rFonts w:ascii="Arial" w:eastAsia="SimSun" w:hAnsi="Arial" w:cs="Arial"/>
        </w:rPr>
        <w:t xml:space="preserve">Ponadto projektuje się wykonanie schodów terenowych wykonanych z kostki betonowej o </w:t>
      </w:r>
      <w:r w:rsidR="00213D30">
        <w:rPr>
          <w:rFonts w:ascii="Arial" w:eastAsia="SimSun" w:hAnsi="Arial" w:cs="Arial"/>
        </w:rPr>
        <w:t xml:space="preserve">wym. 10x20x6 cm w kolorze żółtym, otoczonych obrzeżem betonowym </w:t>
      </w:r>
      <w:r w:rsidR="005B78FE">
        <w:rPr>
          <w:rFonts w:ascii="Arial" w:eastAsia="SimSun" w:hAnsi="Arial" w:cs="Arial"/>
        </w:rPr>
        <w:br/>
      </w:r>
      <w:r w:rsidR="00213D30">
        <w:rPr>
          <w:rFonts w:ascii="Arial" w:eastAsia="SimSun" w:hAnsi="Arial" w:cs="Arial"/>
        </w:rPr>
        <w:t>o wym. 6x20x100 cm w kolorze szarym.</w:t>
      </w:r>
    </w:p>
    <w:p w14:paraId="291F0BBB" w14:textId="36BB020B" w:rsidR="00213D30" w:rsidRDefault="00213D30" w:rsidP="00085ABA">
      <w:pPr>
        <w:widowControl w:val="0"/>
        <w:suppressAutoHyphens/>
        <w:spacing w:after="0" w:line="360" w:lineRule="auto"/>
        <w:jc w:val="both"/>
        <w:rPr>
          <w:rFonts w:ascii="Arial" w:eastAsia="SimSun" w:hAnsi="Arial" w:cs="Arial"/>
        </w:rPr>
      </w:pPr>
      <w:r>
        <w:rPr>
          <w:rFonts w:ascii="Arial" w:eastAsia="SimSun" w:hAnsi="Arial" w:cs="Arial"/>
        </w:rPr>
        <w:t xml:space="preserve">Projektuje się spadek </w:t>
      </w:r>
      <w:r w:rsidR="00085ABA">
        <w:rPr>
          <w:rFonts w:ascii="Arial" w:eastAsia="SimSun" w:hAnsi="Arial" w:cs="Arial"/>
        </w:rPr>
        <w:t>poprzeczny</w:t>
      </w:r>
      <w:r>
        <w:rPr>
          <w:rFonts w:ascii="Arial" w:eastAsia="SimSun" w:hAnsi="Arial" w:cs="Arial"/>
        </w:rPr>
        <w:t xml:space="preserve"> 2 % umożliwiający odprowadzenie wody na teren zielony.</w:t>
      </w:r>
    </w:p>
    <w:p w14:paraId="43A646A0" w14:textId="77777777" w:rsidR="00085ABA" w:rsidRDefault="00085ABA" w:rsidP="001B7EDE">
      <w:pPr>
        <w:widowControl w:val="0"/>
        <w:suppressAutoHyphens/>
        <w:spacing w:after="0" w:line="360" w:lineRule="auto"/>
        <w:ind w:left="567"/>
        <w:jc w:val="both"/>
        <w:rPr>
          <w:rFonts w:ascii="Arial" w:eastAsia="SimSun" w:hAnsi="Arial" w:cs="Arial"/>
        </w:rPr>
      </w:pPr>
    </w:p>
    <w:p w14:paraId="680C3126" w14:textId="1C5D5583" w:rsidR="001B7EDE" w:rsidRDefault="001B7EDE" w:rsidP="001B7EDE">
      <w:pPr>
        <w:widowControl w:val="0"/>
        <w:suppressAutoHyphens/>
        <w:spacing w:after="0" w:line="360" w:lineRule="auto"/>
        <w:ind w:left="567"/>
        <w:jc w:val="both"/>
        <w:rPr>
          <w:rFonts w:ascii="Arial" w:eastAsia="SimSun" w:hAnsi="Arial" w:cs="Arial"/>
          <w:i/>
        </w:rPr>
      </w:pPr>
      <w:r>
        <w:rPr>
          <w:rFonts w:ascii="Arial" w:eastAsia="SimSun" w:hAnsi="Arial" w:cs="Arial"/>
          <w:i/>
        </w:rPr>
        <w:t>Nawierzchnia składa się z następującym warstw:</w:t>
      </w:r>
    </w:p>
    <w:p w14:paraId="36C66D06" w14:textId="77777777" w:rsidR="001B7EDE" w:rsidRDefault="001B7EDE" w:rsidP="001B7EDE">
      <w:pPr>
        <w:widowControl w:val="0"/>
        <w:suppressAutoHyphens/>
        <w:spacing w:after="0" w:line="360" w:lineRule="auto"/>
        <w:ind w:left="567"/>
        <w:jc w:val="both"/>
        <w:rPr>
          <w:rFonts w:ascii="Arial" w:hAnsi="Arial" w:cs="Arial"/>
          <w:i/>
          <w:color w:val="000000"/>
        </w:rPr>
      </w:pPr>
      <w:r>
        <w:rPr>
          <w:rFonts w:ascii="Arial" w:hAnsi="Arial" w:cs="Arial"/>
          <w:i/>
          <w:color w:val="000000"/>
        </w:rPr>
        <w:t>- Kostka betonowa o wym. 10x20, gr. 6 cm</w:t>
      </w:r>
    </w:p>
    <w:p w14:paraId="7551606F" w14:textId="77777777" w:rsidR="001B7EDE" w:rsidRDefault="001B7EDE" w:rsidP="001B7EDE">
      <w:pPr>
        <w:widowControl w:val="0"/>
        <w:suppressAutoHyphens/>
        <w:spacing w:after="0" w:line="360" w:lineRule="auto"/>
        <w:ind w:left="567"/>
        <w:jc w:val="both"/>
        <w:rPr>
          <w:rFonts w:ascii="Arial" w:hAnsi="Arial" w:cs="Arial"/>
          <w:i/>
          <w:color w:val="000000"/>
        </w:rPr>
      </w:pPr>
      <w:r>
        <w:rPr>
          <w:rFonts w:ascii="Arial" w:hAnsi="Arial" w:cs="Arial"/>
          <w:i/>
          <w:color w:val="000000"/>
        </w:rPr>
        <w:t>- Podsypka piaskowo-cementowa, gr. 5 cm,</w:t>
      </w:r>
      <w:r>
        <w:rPr>
          <w:rFonts w:ascii="Arial" w:hAnsi="Arial" w:cs="Arial"/>
          <w:i/>
          <w:color w:val="000000"/>
        </w:rPr>
        <w:tab/>
      </w:r>
    </w:p>
    <w:p w14:paraId="4DED79AF" w14:textId="77777777" w:rsidR="001B7EDE" w:rsidRDefault="001B7EDE" w:rsidP="001B7EDE">
      <w:pPr>
        <w:widowControl w:val="0"/>
        <w:suppressAutoHyphens/>
        <w:spacing w:after="0" w:line="360" w:lineRule="auto"/>
        <w:ind w:left="567"/>
        <w:jc w:val="both"/>
        <w:rPr>
          <w:rFonts w:ascii="Arial" w:hAnsi="Arial" w:cs="Arial"/>
          <w:i/>
          <w:color w:val="000000"/>
        </w:rPr>
      </w:pPr>
      <w:r>
        <w:rPr>
          <w:rFonts w:ascii="Arial" w:hAnsi="Arial" w:cs="Arial"/>
          <w:i/>
          <w:color w:val="000000"/>
        </w:rPr>
        <w:t>- Podbudowa zasadnicza z kruszywa łamanego stabilizowanego mechanicznie lub tłucznia kamiennego, gr. 20 cm</w:t>
      </w:r>
    </w:p>
    <w:p w14:paraId="2A62160D" w14:textId="77777777" w:rsidR="001B7EDE" w:rsidRDefault="001B7EDE" w:rsidP="001B7EDE">
      <w:pPr>
        <w:widowControl w:val="0"/>
        <w:suppressAutoHyphens/>
        <w:spacing w:after="0" w:line="360" w:lineRule="auto"/>
        <w:ind w:left="567"/>
        <w:jc w:val="both"/>
        <w:rPr>
          <w:rFonts w:ascii="Arial" w:hAnsi="Arial" w:cs="Arial"/>
          <w:i/>
          <w:color w:val="000000"/>
        </w:rPr>
      </w:pPr>
      <w:r>
        <w:rPr>
          <w:rFonts w:ascii="Arial" w:hAnsi="Arial" w:cs="Arial"/>
          <w:i/>
          <w:color w:val="000000"/>
        </w:rPr>
        <w:t>- Grunt rodzimy</w:t>
      </w:r>
    </w:p>
    <w:p w14:paraId="4A3CF85D" w14:textId="77777777" w:rsidR="001F10D8" w:rsidRDefault="001F10D8" w:rsidP="001B7EDE">
      <w:pPr>
        <w:widowControl w:val="0"/>
        <w:suppressAutoHyphens/>
        <w:spacing w:after="0" w:line="360" w:lineRule="auto"/>
        <w:ind w:left="567"/>
        <w:jc w:val="both"/>
        <w:rPr>
          <w:rFonts w:ascii="Arial" w:hAnsi="Arial" w:cs="Arial"/>
          <w:i/>
          <w:color w:val="000000"/>
        </w:rPr>
      </w:pPr>
    </w:p>
    <w:p w14:paraId="5A4D0DBA" w14:textId="77777777" w:rsidR="00213D30" w:rsidRPr="00E34C9E" w:rsidRDefault="00213D30" w:rsidP="00213D30">
      <w:pPr>
        <w:pStyle w:val="Standard"/>
        <w:spacing w:line="360" w:lineRule="auto"/>
        <w:ind w:right="79" w:firstLine="567"/>
        <w:jc w:val="both"/>
        <w:rPr>
          <w:rFonts w:ascii="Arial" w:eastAsia="SimSun" w:hAnsi="Arial" w:cs="Arial"/>
          <w:sz w:val="22"/>
          <w:szCs w:val="22"/>
          <w:u w:val="single"/>
        </w:rPr>
      </w:pPr>
      <w:r w:rsidRPr="00E34C9E">
        <w:rPr>
          <w:rFonts w:ascii="Arial" w:eastAsia="SimSun" w:hAnsi="Arial" w:cs="Arial"/>
          <w:sz w:val="22"/>
          <w:szCs w:val="22"/>
          <w:u w:val="single"/>
        </w:rPr>
        <w:t>Nawierzchnia bezpieczna wylewana poliuretanowa</w:t>
      </w:r>
    </w:p>
    <w:p w14:paraId="5914843E" w14:textId="2F7386A7" w:rsidR="00213D30" w:rsidRDefault="00213D30" w:rsidP="00213D30">
      <w:pPr>
        <w:pStyle w:val="Standard"/>
        <w:spacing w:line="360" w:lineRule="auto"/>
        <w:ind w:left="567"/>
        <w:jc w:val="both"/>
        <w:rPr>
          <w:rFonts w:ascii="Arial" w:eastAsia="Times New Roman" w:hAnsi="Arial" w:cs="Arial"/>
          <w:sz w:val="22"/>
          <w:szCs w:val="22"/>
        </w:rPr>
      </w:pPr>
      <w:r>
        <w:rPr>
          <w:rFonts w:ascii="Arial" w:eastAsia="Times New Roman" w:hAnsi="Arial" w:cs="Arial"/>
          <w:sz w:val="22"/>
          <w:szCs w:val="22"/>
        </w:rPr>
        <w:t>Projektuje się pod urządzeniami zabawowymi wykonanie nawierzchni bezpiecznej poliuretanowej wylewanej w kolorze zielonym, niebieskim, żółtym. Wzór nawierzchni należy wykonać zgodnie z graficzną częścią dokumentacji projektowej.</w:t>
      </w:r>
    </w:p>
    <w:p w14:paraId="0322190A" w14:textId="7E017EFE" w:rsidR="00213D30" w:rsidRPr="00E34C9E" w:rsidRDefault="00213D30" w:rsidP="00213D30">
      <w:pPr>
        <w:pStyle w:val="Standard"/>
        <w:spacing w:line="360" w:lineRule="auto"/>
        <w:ind w:left="567"/>
        <w:jc w:val="both"/>
        <w:rPr>
          <w:rFonts w:ascii="Arial" w:eastAsia="F1" w:hAnsi="Arial" w:cs="Arial"/>
          <w:sz w:val="22"/>
          <w:szCs w:val="22"/>
        </w:rPr>
      </w:pPr>
      <w:r>
        <w:rPr>
          <w:rFonts w:ascii="Arial" w:eastAsia="Times New Roman" w:hAnsi="Arial" w:cs="Arial"/>
          <w:sz w:val="22"/>
          <w:szCs w:val="22"/>
        </w:rPr>
        <w:t>N</w:t>
      </w:r>
      <w:r w:rsidRPr="00E34C9E">
        <w:rPr>
          <w:rFonts w:ascii="Arial" w:eastAsia="Times New Roman" w:hAnsi="Arial" w:cs="Arial"/>
          <w:sz w:val="22"/>
          <w:szCs w:val="22"/>
        </w:rPr>
        <w:t>awierzchnia</w:t>
      </w:r>
      <w:r>
        <w:rPr>
          <w:rFonts w:ascii="Arial" w:eastAsia="Times New Roman" w:hAnsi="Arial" w:cs="Arial"/>
          <w:sz w:val="22"/>
          <w:szCs w:val="22"/>
        </w:rPr>
        <w:t xml:space="preserve"> zostanie wykonana</w:t>
      </w:r>
      <w:r w:rsidRPr="00E34C9E">
        <w:rPr>
          <w:rFonts w:ascii="Arial" w:eastAsia="Times New Roman" w:hAnsi="Arial" w:cs="Arial"/>
          <w:sz w:val="22"/>
          <w:szCs w:val="22"/>
        </w:rPr>
        <w:t xml:space="preserve"> z </w:t>
      </w:r>
      <w:proofErr w:type="spellStart"/>
      <w:r w:rsidRPr="00E34C9E">
        <w:rPr>
          <w:rFonts w:ascii="Arial" w:eastAsia="Times New Roman" w:hAnsi="Arial" w:cs="Arial"/>
          <w:sz w:val="22"/>
          <w:szCs w:val="22"/>
        </w:rPr>
        <w:t>bezspoinowej</w:t>
      </w:r>
      <w:proofErr w:type="spellEnd"/>
      <w:r w:rsidRPr="00E34C9E">
        <w:rPr>
          <w:rFonts w:ascii="Arial" w:eastAsia="Times New Roman" w:hAnsi="Arial" w:cs="Arial"/>
          <w:sz w:val="22"/>
          <w:szCs w:val="22"/>
        </w:rPr>
        <w:t xml:space="preserve"> syntetycznej nawierzchni na bazie granulatu gumowego i kleju poliuretanowego. Jest to nawierzchnia dwuwarstwowa. </w:t>
      </w:r>
      <w:r w:rsidRPr="00E34C9E">
        <w:rPr>
          <w:rFonts w:ascii="Arial" w:eastAsia="F1" w:hAnsi="Arial" w:cs="Arial"/>
          <w:sz w:val="22"/>
          <w:szCs w:val="22"/>
        </w:rPr>
        <w:t>Dolna warstwa amortyzująca wykonana jest z mieszanki kleju poliuretanowego oraz granulatu SBR, natomiast górna warstwa użytkowa to mieszanka kleju poliuretanowego i granulatu EPDM.</w:t>
      </w:r>
    </w:p>
    <w:p w14:paraId="4E27584B" w14:textId="77777777" w:rsidR="00213D30" w:rsidRPr="00E34C9E" w:rsidRDefault="00213D30" w:rsidP="00213D30">
      <w:pPr>
        <w:pStyle w:val="Standard"/>
        <w:spacing w:line="360" w:lineRule="auto"/>
        <w:ind w:left="567"/>
        <w:jc w:val="both"/>
        <w:rPr>
          <w:sz w:val="22"/>
          <w:szCs w:val="22"/>
        </w:rPr>
      </w:pPr>
      <w:r w:rsidRPr="00E34C9E">
        <w:rPr>
          <w:rFonts w:ascii="Arial" w:eastAsia="F1" w:hAnsi="Arial" w:cs="Arial"/>
          <w:sz w:val="22"/>
          <w:szCs w:val="22"/>
        </w:rPr>
        <w:t xml:space="preserve">Pod urządzeniami a także w obrębie urządzeń, należy stosować nawierzchnię </w:t>
      </w:r>
      <w:r w:rsidRPr="00E34C9E">
        <w:rPr>
          <w:rFonts w:ascii="Arial" w:eastAsia="F1" w:hAnsi="Arial" w:cs="Arial"/>
          <w:sz w:val="22"/>
          <w:szCs w:val="22"/>
        </w:rPr>
        <w:br/>
        <w:t>odpowiedniej Krytycznej Wysokości Upadku (określone wg normy PN-EN 1177+AC:2019-04), co  przekłada się na odpowiednią grubość warstwy nawierzchni:</w:t>
      </w:r>
    </w:p>
    <w:p w14:paraId="56730FE9" w14:textId="77777777" w:rsidR="00213D30" w:rsidRPr="00E34C9E" w:rsidRDefault="00213D30" w:rsidP="00213D30">
      <w:pPr>
        <w:pStyle w:val="Standard"/>
        <w:spacing w:line="360" w:lineRule="auto"/>
        <w:ind w:left="567"/>
        <w:jc w:val="both"/>
        <w:rPr>
          <w:rFonts w:ascii="Arial" w:eastAsia="Times New Roman" w:hAnsi="Arial" w:cs="Arial"/>
          <w:sz w:val="22"/>
          <w:szCs w:val="22"/>
        </w:rPr>
      </w:pPr>
      <w:r w:rsidRPr="00E34C9E">
        <w:rPr>
          <w:rFonts w:ascii="Arial" w:eastAsia="Times New Roman" w:hAnsi="Arial" w:cs="Arial"/>
          <w:sz w:val="22"/>
          <w:szCs w:val="22"/>
        </w:rPr>
        <w:t>- Grubo</w:t>
      </w:r>
      <w:r w:rsidRPr="00E34C9E">
        <w:rPr>
          <w:rFonts w:ascii="Arial" w:eastAsia="TT120o00" w:hAnsi="Arial" w:cs="Arial"/>
          <w:sz w:val="22"/>
          <w:szCs w:val="22"/>
        </w:rPr>
        <w:t xml:space="preserve">ść </w:t>
      </w:r>
      <w:r w:rsidRPr="00E34C9E">
        <w:rPr>
          <w:rFonts w:ascii="Arial" w:eastAsia="Times New Roman" w:hAnsi="Arial" w:cs="Arial"/>
          <w:sz w:val="22"/>
          <w:szCs w:val="22"/>
        </w:rPr>
        <w:t>nawierzchni bezpiecznej  dla wysoko</w:t>
      </w:r>
      <w:r>
        <w:rPr>
          <w:rFonts w:ascii="Arial" w:eastAsia="Times New Roman" w:hAnsi="Arial" w:cs="Arial"/>
          <w:sz w:val="22"/>
          <w:szCs w:val="22"/>
        </w:rPr>
        <w:t xml:space="preserve">ści swobodnego upadku do 1,5 m </w:t>
      </w:r>
      <w:r w:rsidRPr="00E34C9E">
        <w:rPr>
          <w:rFonts w:ascii="Arial" w:eastAsia="Times New Roman" w:hAnsi="Arial" w:cs="Arial"/>
          <w:sz w:val="22"/>
          <w:szCs w:val="22"/>
        </w:rPr>
        <w:t xml:space="preserve">wynosi </w:t>
      </w:r>
      <w:r>
        <w:rPr>
          <w:rFonts w:ascii="Arial" w:eastAsia="Times New Roman" w:hAnsi="Arial" w:cs="Arial"/>
          <w:sz w:val="22"/>
          <w:szCs w:val="22"/>
        </w:rPr>
        <w:t>m</w:t>
      </w:r>
      <w:r w:rsidRPr="00E34C9E">
        <w:rPr>
          <w:rFonts w:ascii="Arial" w:eastAsia="Times New Roman" w:hAnsi="Arial" w:cs="Arial"/>
          <w:sz w:val="22"/>
          <w:szCs w:val="22"/>
        </w:rPr>
        <w:t xml:space="preserve">inimum 5 cm.  </w:t>
      </w:r>
    </w:p>
    <w:p w14:paraId="1736463F" w14:textId="73683956" w:rsidR="00213D30" w:rsidRPr="00E34C9E" w:rsidRDefault="00213D30" w:rsidP="00213D30">
      <w:pPr>
        <w:pStyle w:val="Standard"/>
        <w:spacing w:line="360" w:lineRule="auto"/>
        <w:ind w:left="567"/>
        <w:jc w:val="both"/>
        <w:rPr>
          <w:rFonts w:ascii="Arial" w:eastAsia="Times New Roman" w:hAnsi="Arial" w:cs="Arial"/>
          <w:sz w:val="22"/>
          <w:szCs w:val="22"/>
        </w:rPr>
      </w:pPr>
      <w:r w:rsidRPr="00E34C9E">
        <w:rPr>
          <w:rFonts w:ascii="Arial" w:eastAsia="Times New Roman" w:hAnsi="Arial" w:cs="Arial"/>
          <w:sz w:val="22"/>
          <w:szCs w:val="22"/>
        </w:rPr>
        <w:t>- Grubo</w:t>
      </w:r>
      <w:r w:rsidRPr="00E34C9E">
        <w:rPr>
          <w:rFonts w:ascii="Arial" w:eastAsia="TT120o00" w:hAnsi="Arial" w:cs="Arial"/>
          <w:sz w:val="22"/>
          <w:szCs w:val="22"/>
        </w:rPr>
        <w:t xml:space="preserve">ść </w:t>
      </w:r>
      <w:r w:rsidRPr="00E34C9E">
        <w:rPr>
          <w:rFonts w:ascii="Arial" w:eastAsia="Times New Roman" w:hAnsi="Arial" w:cs="Arial"/>
          <w:sz w:val="22"/>
          <w:szCs w:val="22"/>
        </w:rPr>
        <w:t>nawierzchni bezpiecznej  dla wysokości swobodnego upadku do 2,</w:t>
      </w:r>
      <w:r>
        <w:rPr>
          <w:rFonts w:ascii="Arial" w:eastAsia="Times New Roman" w:hAnsi="Arial" w:cs="Arial"/>
          <w:sz w:val="22"/>
          <w:szCs w:val="22"/>
        </w:rPr>
        <w:t>1</w:t>
      </w:r>
      <w:r w:rsidRPr="00E34C9E">
        <w:rPr>
          <w:rFonts w:ascii="Arial" w:eastAsia="Times New Roman" w:hAnsi="Arial" w:cs="Arial"/>
          <w:sz w:val="22"/>
          <w:szCs w:val="22"/>
        </w:rPr>
        <w:t xml:space="preserve"> m. wynosi minimum </w:t>
      </w:r>
      <w:r>
        <w:rPr>
          <w:rFonts w:ascii="Arial" w:eastAsia="Times New Roman" w:hAnsi="Arial" w:cs="Arial"/>
          <w:sz w:val="22"/>
          <w:szCs w:val="22"/>
        </w:rPr>
        <w:t>8</w:t>
      </w:r>
      <w:r w:rsidRPr="00E34C9E">
        <w:rPr>
          <w:rFonts w:ascii="Arial" w:eastAsia="Times New Roman" w:hAnsi="Arial" w:cs="Arial"/>
          <w:sz w:val="22"/>
          <w:szCs w:val="22"/>
        </w:rPr>
        <w:t>,</w:t>
      </w:r>
      <w:r>
        <w:rPr>
          <w:rFonts w:ascii="Arial" w:eastAsia="Times New Roman" w:hAnsi="Arial" w:cs="Arial"/>
          <w:sz w:val="22"/>
          <w:szCs w:val="22"/>
        </w:rPr>
        <w:t>0</w:t>
      </w:r>
      <w:r w:rsidRPr="00E34C9E">
        <w:rPr>
          <w:rFonts w:ascii="Arial" w:eastAsia="Times New Roman" w:hAnsi="Arial" w:cs="Arial"/>
          <w:sz w:val="22"/>
          <w:szCs w:val="22"/>
        </w:rPr>
        <w:t xml:space="preserve"> cm.  </w:t>
      </w:r>
    </w:p>
    <w:p w14:paraId="1831A83F" w14:textId="77777777" w:rsidR="00213D30" w:rsidRPr="00E34C9E" w:rsidRDefault="00213D30" w:rsidP="00213D30">
      <w:pPr>
        <w:pStyle w:val="Standard"/>
        <w:spacing w:line="360" w:lineRule="auto"/>
        <w:ind w:left="567"/>
        <w:jc w:val="both"/>
        <w:rPr>
          <w:rFonts w:ascii="Arial" w:eastAsia="Times New Roman" w:hAnsi="Arial" w:cs="Arial"/>
          <w:sz w:val="22"/>
          <w:szCs w:val="22"/>
        </w:rPr>
      </w:pPr>
      <w:r w:rsidRPr="00E34C9E">
        <w:rPr>
          <w:rFonts w:ascii="Arial" w:eastAsia="Times New Roman" w:hAnsi="Arial" w:cs="Arial"/>
          <w:sz w:val="22"/>
          <w:szCs w:val="22"/>
        </w:rPr>
        <w:t xml:space="preserve">Finalna grubość nawierzchni może być większa w zależności od producenta nawierzchni. </w:t>
      </w:r>
    </w:p>
    <w:p w14:paraId="441025B2" w14:textId="77777777" w:rsidR="00213D30" w:rsidRDefault="00213D30" w:rsidP="00213D30">
      <w:pPr>
        <w:pStyle w:val="Standard"/>
        <w:spacing w:line="360" w:lineRule="auto"/>
        <w:ind w:right="79" w:firstLine="567"/>
        <w:jc w:val="both"/>
        <w:rPr>
          <w:rFonts w:ascii="Arial" w:eastAsia="Times New Roman" w:hAnsi="Arial" w:cs="Arial"/>
          <w:sz w:val="22"/>
          <w:szCs w:val="22"/>
        </w:rPr>
      </w:pPr>
      <w:r w:rsidRPr="00E34C9E">
        <w:rPr>
          <w:rFonts w:ascii="Arial" w:eastAsia="Times New Roman" w:hAnsi="Arial" w:cs="Arial"/>
          <w:sz w:val="22"/>
          <w:szCs w:val="22"/>
        </w:rPr>
        <w:t>Grubość nawierzchni dla poszczególnych urządzeń:</w:t>
      </w:r>
    </w:p>
    <w:p w14:paraId="54C46BE5" w14:textId="77777777" w:rsidR="00213D30" w:rsidRPr="003B05F0" w:rsidRDefault="00213D30" w:rsidP="00213D30">
      <w:pPr>
        <w:pStyle w:val="Standard"/>
        <w:tabs>
          <w:tab w:val="left" w:pos="7037"/>
          <w:tab w:val="left" w:pos="7657"/>
          <w:tab w:val="left" w:pos="9017"/>
          <w:tab w:val="left" w:pos="9517"/>
          <w:tab w:val="left" w:pos="10417"/>
          <w:tab w:val="left" w:pos="11697"/>
          <w:tab w:val="left" w:pos="12217"/>
          <w:tab w:val="left" w:pos="13837"/>
          <w:tab w:val="left" w:pos="15217"/>
          <w:tab w:val="left" w:pos="15577"/>
        </w:tabs>
        <w:spacing w:before="1" w:line="360" w:lineRule="auto"/>
        <w:ind w:left="567"/>
        <w:jc w:val="both"/>
        <w:rPr>
          <w:rFonts w:ascii="Arial" w:hAnsi="Arial" w:cs="Arial"/>
          <w:color w:val="000000"/>
          <w:sz w:val="22"/>
          <w:szCs w:val="22"/>
        </w:rPr>
      </w:pPr>
      <w:r w:rsidRPr="003B05F0">
        <w:rPr>
          <w:rFonts w:ascii="Arial" w:hAnsi="Arial" w:cs="Arial"/>
          <w:color w:val="000000"/>
          <w:sz w:val="22"/>
          <w:szCs w:val="22"/>
        </w:rPr>
        <w:t>– dla urządze</w:t>
      </w:r>
      <w:r>
        <w:rPr>
          <w:rFonts w:ascii="Arial" w:hAnsi="Arial" w:cs="Arial"/>
          <w:color w:val="000000"/>
          <w:sz w:val="22"/>
          <w:szCs w:val="22"/>
        </w:rPr>
        <w:t>ń zabawowych</w:t>
      </w:r>
      <w:r w:rsidRPr="003B05F0">
        <w:rPr>
          <w:rFonts w:ascii="Arial" w:hAnsi="Arial" w:cs="Arial"/>
          <w:color w:val="000000"/>
          <w:sz w:val="22"/>
          <w:szCs w:val="22"/>
        </w:rPr>
        <w:t xml:space="preserve"> tj.</w:t>
      </w:r>
      <w:r>
        <w:rPr>
          <w:rFonts w:ascii="Arial" w:hAnsi="Arial" w:cs="Arial"/>
          <w:color w:val="000000"/>
          <w:sz w:val="22"/>
          <w:szCs w:val="22"/>
        </w:rPr>
        <w:t xml:space="preserve">  nr 1 – piaskownica z domkiem, nr 2 – karuzela, nr 3 – bujak na sprężynie – 2 szt., nr 5 – domek wigwam, nr 6 – huśtawka bocianie gniazdo, nr 7 – huśtawka wagowa, nr 8  trampolina plaster miodu potrójna, nr 9 – trampolina </w:t>
      </w:r>
      <w:r>
        <w:rPr>
          <w:rFonts w:ascii="Arial" w:hAnsi="Arial" w:cs="Arial"/>
          <w:color w:val="000000"/>
          <w:sz w:val="22"/>
          <w:szCs w:val="22"/>
        </w:rPr>
        <w:lastRenderedPageBreak/>
        <w:t xml:space="preserve">plaster miodu </w:t>
      </w:r>
      <w:r w:rsidRPr="003B05F0">
        <w:rPr>
          <w:rFonts w:ascii="Arial" w:hAnsi="Arial" w:cs="Arial"/>
          <w:color w:val="000000"/>
          <w:sz w:val="22"/>
          <w:szCs w:val="22"/>
        </w:rPr>
        <w:t>projektuje się nawierzchnię bezpieczną wylewaną ze strefą upadku HIC = 1,</w:t>
      </w:r>
      <w:r>
        <w:rPr>
          <w:rFonts w:ascii="Arial" w:hAnsi="Arial" w:cs="Arial"/>
          <w:color w:val="000000"/>
          <w:sz w:val="22"/>
          <w:szCs w:val="22"/>
        </w:rPr>
        <w:t>50 m, otoczoną obrzeżem betonowym o wym. 6x20x100 cm.</w:t>
      </w:r>
    </w:p>
    <w:p w14:paraId="0E6C0FA7" w14:textId="77777777" w:rsidR="00213D30" w:rsidRPr="003B05F0" w:rsidRDefault="00213D30" w:rsidP="00213D30">
      <w:pPr>
        <w:pStyle w:val="Standard"/>
        <w:tabs>
          <w:tab w:val="left" w:pos="7037"/>
          <w:tab w:val="left" w:pos="7657"/>
          <w:tab w:val="left" w:pos="9017"/>
          <w:tab w:val="left" w:pos="9517"/>
          <w:tab w:val="left" w:pos="10417"/>
          <w:tab w:val="left" w:pos="11697"/>
          <w:tab w:val="left" w:pos="12217"/>
          <w:tab w:val="left" w:pos="13837"/>
          <w:tab w:val="left" w:pos="15217"/>
          <w:tab w:val="left" w:pos="15577"/>
        </w:tabs>
        <w:spacing w:before="1" w:line="360" w:lineRule="auto"/>
        <w:ind w:left="567"/>
        <w:jc w:val="both"/>
        <w:rPr>
          <w:rFonts w:ascii="Arial" w:hAnsi="Arial" w:cs="Arial"/>
          <w:color w:val="000000"/>
          <w:sz w:val="22"/>
          <w:szCs w:val="22"/>
        </w:rPr>
      </w:pPr>
      <w:r w:rsidRPr="003B05F0">
        <w:rPr>
          <w:rFonts w:ascii="Arial" w:hAnsi="Arial" w:cs="Arial"/>
          <w:color w:val="000000"/>
          <w:sz w:val="22"/>
          <w:szCs w:val="22"/>
        </w:rPr>
        <w:t xml:space="preserve">– dla </w:t>
      </w:r>
      <w:r>
        <w:rPr>
          <w:rFonts w:ascii="Arial" w:hAnsi="Arial" w:cs="Arial"/>
          <w:color w:val="000000"/>
          <w:sz w:val="22"/>
          <w:szCs w:val="22"/>
        </w:rPr>
        <w:t>urządzenia zabawowego</w:t>
      </w:r>
      <w:r w:rsidRPr="003B05F0">
        <w:rPr>
          <w:rFonts w:ascii="Arial" w:hAnsi="Arial" w:cs="Arial"/>
          <w:color w:val="000000"/>
          <w:sz w:val="22"/>
          <w:szCs w:val="22"/>
        </w:rPr>
        <w:t xml:space="preserve"> tj.</w:t>
      </w:r>
      <w:r>
        <w:rPr>
          <w:rFonts w:ascii="Arial" w:hAnsi="Arial" w:cs="Arial"/>
          <w:color w:val="000000"/>
          <w:sz w:val="22"/>
          <w:szCs w:val="22"/>
        </w:rPr>
        <w:t xml:space="preserve">  nr 4 – zestaw zabawowy z dwoma zjeżdżalniami, </w:t>
      </w:r>
      <w:r w:rsidRPr="003B05F0">
        <w:rPr>
          <w:rFonts w:ascii="Arial" w:hAnsi="Arial" w:cs="Arial"/>
          <w:color w:val="000000"/>
          <w:sz w:val="22"/>
          <w:szCs w:val="22"/>
        </w:rPr>
        <w:t xml:space="preserve">projektuje się nawierzchnię bezpieczną wylewaną ze strefą upadku HIC = </w:t>
      </w:r>
      <w:r>
        <w:rPr>
          <w:rFonts w:ascii="Arial" w:hAnsi="Arial" w:cs="Arial"/>
          <w:color w:val="000000"/>
          <w:sz w:val="22"/>
          <w:szCs w:val="22"/>
        </w:rPr>
        <w:t>2,10 m, otoczoną obrzeżem betonowym o wym. 6x20x100 cm.</w:t>
      </w:r>
    </w:p>
    <w:p w14:paraId="1445DF60" w14:textId="56413620" w:rsidR="00213D30" w:rsidRDefault="00213D30" w:rsidP="00213D30">
      <w:pPr>
        <w:widowControl w:val="0"/>
        <w:suppressAutoHyphens/>
        <w:spacing w:after="0" w:line="360" w:lineRule="auto"/>
        <w:ind w:left="567"/>
        <w:jc w:val="both"/>
        <w:rPr>
          <w:rFonts w:ascii="Arial" w:eastAsia="SimSun" w:hAnsi="Arial" w:cs="Arial"/>
        </w:rPr>
      </w:pPr>
      <w:r>
        <w:rPr>
          <w:rFonts w:ascii="Arial" w:eastAsiaTheme="minorHAnsi" w:hAnsi="Arial" w:cs="Arial"/>
          <w:color w:val="000000"/>
          <w:lang w:eastAsia="en-US"/>
        </w:rPr>
        <w:t>Pr</w:t>
      </w:r>
      <w:r>
        <w:rPr>
          <w:rFonts w:ascii="Arial" w:eastAsia="SimSun" w:hAnsi="Arial" w:cs="Arial"/>
        </w:rPr>
        <w:t>ojektuje się spadek</w:t>
      </w:r>
      <w:r w:rsidR="00085ABA">
        <w:rPr>
          <w:rFonts w:ascii="Arial" w:eastAsia="SimSun" w:hAnsi="Arial" w:cs="Arial"/>
        </w:rPr>
        <w:t xml:space="preserve"> 1,5% i </w:t>
      </w:r>
      <w:r>
        <w:rPr>
          <w:rFonts w:ascii="Arial" w:eastAsia="SimSun" w:hAnsi="Arial" w:cs="Arial"/>
        </w:rPr>
        <w:t xml:space="preserve"> 2 % umożliwiający odprowadzenie wody na teren zielony.</w:t>
      </w:r>
    </w:p>
    <w:p w14:paraId="1C725507" w14:textId="77777777" w:rsidR="00213D30" w:rsidRDefault="00213D30" w:rsidP="001B7EDE">
      <w:pPr>
        <w:widowControl w:val="0"/>
        <w:suppressAutoHyphens/>
        <w:spacing w:after="0" w:line="360" w:lineRule="auto"/>
        <w:ind w:left="567"/>
        <w:jc w:val="both"/>
        <w:rPr>
          <w:rFonts w:ascii="Arial" w:hAnsi="Arial" w:cs="Arial"/>
          <w:i/>
          <w:color w:val="000000"/>
        </w:rPr>
      </w:pPr>
    </w:p>
    <w:p w14:paraId="45827EF6" w14:textId="1DC5424F" w:rsidR="001F10D8" w:rsidRPr="001F10D8" w:rsidRDefault="001F10D8" w:rsidP="001F10D8">
      <w:pPr>
        <w:widowControl w:val="0"/>
        <w:suppressAutoHyphens/>
        <w:spacing w:after="0" w:line="360" w:lineRule="auto"/>
        <w:ind w:left="567"/>
        <w:jc w:val="both"/>
        <w:rPr>
          <w:rFonts w:ascii="Arial" w:eastAsia="SimSun" w:hAnsi="Arial" w:cs="Arial"/>
          <w:i/>
        </w:rPr>
      </w:pPr>
      <w:r w:rsidRPr="001F10D8">
        <w:rPr>
          <w:rFonts w:ascii="Arial" w:eastAsia="SimSun" w:hAnsi="Arial" w:cs="Arial"/>
          <w:i/>
        </w:rPr>
        <w:t>Nawierzchnia składa się z następującym warstw</w:t>
      </w:r>
      <w:r w:rsidR="00213D30">
        <w:rPr>
          <w:rFonts w:ascii="Arial" w:eastAsia="SimSun" w:hAnsi="Arial" w:cs="Arial"/>
          <w:i/>
        </w:rPr>
        <w:t xml:space="preserve"> dla HIC=1,50</w:t>
      </w:r>
      <w:r w:rsidR="000B4154">
        <w:rPr>
          <w:rFonts w:ascii="Arial" w:eastAsia="SimSun" w:hAnsi="Arial" w:cs="Arial"/>
          <w:i/>
        </w:rPr>
        <w:t xml:space="preserve"> m</w:t>
      </w:r>
      <w:r w:rsidRPr="001F10D8">
        <w:rPr>
          <w:rFonts w:ascii="Arial" w:eastAsia="SimSun" w:hAnsi="Arial" w:cs="Arial"/>
          <w:i/>
        </w:rPr>
        <w:t>:</w:t>
      </w:r>
    </w:p>
    <w:p w14:paraId="03EC3353" w14:textId="77777777" w:rsidR="001F10D8" w:rsidRPr="001F10D8" w:rsidRDefault="001F10D8" w:rsidP="001F10D8">
      <w:pPr>
        <w:autoSpaceDE w:val="0"/>
        <w:autoSpaceDN w:val="0"/>
        <w:adjustRightInd w:val="0"/>
        <w:spacing w:after="0" w:line="360" w:lineRule="auto"/>
        <w:ind w:firstLine="567"/>
        <w:rPr>
          <w:rFonts w:ascii="Arial" w:hAnsi="Arial" w:cs="Arial"/>
          <w:i/>
        </w:rPr>
      </w:pPr>
      <w:r w:rsidRPr="001F10D8">
        <w:rPr>
          <w:rFonts w:ascii="Arial" w:hAnsi="Arial" w:cs="Arial"/>
          <w:i/>
        </w:rPr>
        <w:t>- Warstwa EPDM frakcja 1-3,5 mm, gr. 1,5 cm</w:t>
      </w:r>
    </w:p>
    <w:p w14:paraId="46597397" w14:textId="7620EDBC" w:rsidR="001F10D8" w:rsidRPr="001F10D8" w:rsidRDefault="001F10D8" w:rsidP="001F10D8">
      <w:pPr>
        <w:autoSpaceDE w:val="0"/>
        <w:autoSpaceDN w:val="0"/>
        <w:adjustRightInd w:val="0"/>
        <w:spacing w:after="0" w:line="360" w:lineRule="auto"/>
        <w:ind w:firstLine="567"/>
        <w:rPr>
          <w:rFonts w:ascii="Arial" w:hAnsi="Arial" w:cs="Arial"/>
          <w:i/>
        </w:rPr>
      </w:pPr>
      <w:r w:rsidRPr="001F10D8">
        <w:rPr>
          <w:rFonts w:ascii="Arial" w:hAnsi="Arial" w:cs="Arial"/>
          <w:i/>
        </w:rPr>
        <w:t xml:space="preserve">- Warstwa </w:t>
      </w:r>
      <w:r w:rsidR="00213D30">
        <w:rPr>
          <w:rFonts w:ascii="Arial" w:hAnsi="Arial" w:cs="Arial"/>
          <w:i/>
        </w:rPr>
        <w:t xml:space="preserve">SBR frakcja 2-6mm, </w:t>
      </w:r>
      <w:r w:rsidRPr="001F10D8">
        <w:rPr>
          <w:rFonts w:ascii="Arial" w:hAnsi="Arial" w:cs="Arial"/>
          <w:i/>
        </w:rPr>
        <w:t xml:space="preserve">gr. </w:t>
      </w:r>
      <w:r w:rsidR="00213D30">
        <w:rPr>
          <w:rFonts w:ascii="Arial" w:hAnsi="Arial" w:cs="Arial"/>
          <w:i/>
        </w:rPr>
        <w:t>3,5</w:t>
      </w:r>
      <w:r w:rsidRPr="001F10D8">
        <w:rPr>
          <w:rFonts w:ascii="Arial" w:hAnsi="Arial" w:cs="Arial"/>
          <w:i/>
        </w:rPr>
        <w:t xml:space="preserve"> cm</w:t>
      </w:r>
    </w:p>
    <w:p w14:paraId="4D0A09B1" w14:textId="6C92B740" w:rsidR="001F10D8" w:rsidRPr="001F10D8" w:rsidRDefault="001F10D8" w:rsidP="001F10D8">
      <w:pPr>
        <w:autoSpaceDE w:val="0"/>
        <w:autoSpaceDN w:val="0"/>
        <w:adjustRightInd w:val="0"/>
        <w:spacing w:after="0" w:line="360" w:lineRule="auto"/>
        <w:ind w:firstLine="567"/>
        <w:rPr>
          <w:rFonts w:ascii="Arial" w:hAnsi="Arial" w:cs="Arial"/>
          <w:i/>
        </w:rPr>
      </w:pPr>
      <w:r w:rsidRPr="001F10D8">
        <w:rPr>
          <w:rFonts w:ascii="Arial" w:hAnsi="Arial" w:cs="Arial"/>
          <w:i/>
        </w:rPr>
        <w:t>- Kruszywo łamane frakcja 0,5-5 mm, gr. 5 cm</w:t>
      </w:r>
    </w:p>
    <w:p w14:paraId="6CA7AD70" w14:textId="538D0D5B" w:rsidR="001F10D8" w:rsidRPr="001F10D8" w:rsidRDefault="001F10D8" w:rsidP="001F10D8">
      <w:pPr>
        <w:autoSpaceDE w:val="0"/>
        <w:autoSpaceDN w:val="0"/>
        <w:adjustRightInd w:val="0"/>
        <w:spacing w:after="0" w:line="360" w:lineRule="auto"/>
        <w:ind w:firstLine="567"/>
        <w:rPr>
          <w:rFonts w:ascii="Arial" w:hAnsi="Arial" w:cs="Arial"/>
          <w:i/>
        </w:rPr>
      </w:pPr>
      <w:r w:rsidRPr="001F10D8">
        <w:rPr>
          <w:rFonts w:ascii="Arial" w:hAnsi="Arial" w:cs="Arial"/>
          <w:i/>
        </w:rPr>
        <w:t>- Kruszywo łamane frakcja 35-65 mm, gr. 10 cm</w:t>
      </w:r>
    </w:p>
    <w:p w14:paraId="0C6CCC76" w14:textId="654646AE" w:rsidR="001F10D8" w:rsidRPr="001F10D8" w:rsidRDefault="001F10D8" w:rsidP="001F10D8">
      <w:pPr>
        <w:autoSpaceDE w:val="0"/>
        <w:autoSpaceDN w:val="0"/>
        <w:adjustRightInd w:val="0"/>
        <w:spacing w:after="0" w:line="360" w:lineRule="auto"/>
        <w:ind w:firstLine="567"/>
        <w:rPr>
          <w:rFonts w:ascii="Arial" w:hAnsi="Arial" w:cs="Arial"/>
          <w:i/>
        </w:rPr>
      </w:pPr>
      <w:r w:rsidRPr="001F10D8">
        <w:rPr>
          <w:rFonts w:ascii="Arial" w:hAnsi="Arial" w:cs="Arial"/>
          <w:i/>
        </w:rPr>
        <w:t>- Warstwa odsączająca z piasku  gr. 10-15 cm</w:t>
      </w:r>
    </w:p>
    <w:p w14:paraId="3FF94451" w14:textId="251C2079" w:rsidR="001F10D8" w:rsidRPr="001F10D8" w:rsidRDefault="001F10D8" w:rsidP="001F10D8">
      <w:pPr>
        <w:tabs>
          <w:tab w:val="left" w:pos="3975"/>
        </w:tabs>
        <w:autoSpaceDE w:val="0"/>
        <w:autoSpaceDN w:val="0"/>
        <w:adjustRightInd w:val="0"/>
        <w:spacing w:after="0" w:line="360" w:lineRule="auto"/>
        <w:rPr>
          <w:rFonts w:ascii="Arial" w:hAnsi="Arial" w:cs="Arial"/>
          <w:i/>
        </w:rPr>
      </w:pPr>
      <w:r w:rsidRPr="001F10D8">
        <w:rPr>
          <w:rFonts w:ascii="Arial" w:hAnsi="Arial" w:cs="Arial"/>
          <w:i/>
        </w:rPr>
        <w:t xml:space="preserve">         - Geowłóknina filtracyjno-separacyjna wodoprzepuszczalna 120g/m2 </w:t>
      </w:r>
    </w:p>
    <w:p w14:paraId="67549289" w14:textId="77777777" w:rsidR="001F10D8" w:rsidRDefault="001F10D8" w:rsidP="001F10D8">
      <w:pPr>
        <w:widowControl w:val="0"/>
        <w:suppressAutoHyphens/>
        <w:spacing w:after="0" w:line="360" w:lineRule="auto"/>
        <w:ind w:left="567"/>
        <w:jc w:val="both"/>
        <w:rPr>
          <w:rFonts w:ascii="Arial" w:hAnsi="Arial" w:cs="Arial"/>
          <w:i/>
          <w:color w:val="000000"/>
        </w:rPr>
      </w:pPr>
      <w:r w:rsidRPr="001F10D8">
        <w:rPr>
          <w:rFonts w:ascii="Arial" w:hAnsi="Arial" w:cs="Arial"/>
          <w:i/>
          <w:color w:val="000000"/>
        </w:rPr>
        <w:t>- Grunt rodzimy</w:t>
      </w:r>
    </w:p>
    <w:p w14:paraId="447AA53B" w14:textId="77777777" w:rsidR="00213D30" w:rsidRDefault="00213D30" w:rsidP="00213D30">
      <w:pPr>
        <w:widowControl w:val="0"/>
        <w:suppressAutoHyphens/>
        <w:spacing w:after="0" w:line="360" w:lineRule="auto"/>
        <w:ind w:left="567"/>
        <w:jc w:val="both"/>
        <w:rPr>
          <w:rFonts w:ascii="Arial" w:eastAsia="SimSun" w:hAnsi="Arial" w:cs="Arial"/>
          <w:i/>
        </w:rPr>
      </w:pPr>
    </w:p>
    <w:p w14:paraId="32103EC1" w14:textId="57C99BDF" w:rsidR="00213D30" w:rsidRPr="001F10D8" w:rsidRDefault="00213D30" w:rsidP="00213D30">
      <w:pPr>
        <w:widowControl w:val="0"/>
        <w:suppressAutoHyphens/>
        <w:spacing w:after="0" w:line="360" w:lineRule="auto"/>
        <w:ind w:left="567"/>
        <w:jc w:val="both"/>
        <w:rPr>
          <w:rFonts w:ascii="Arial" w:eastAsia="SimSun" w:hAnsi="Arial" w:cs="Arial"/>
          <w:i/>
        </w:rPr>
      </w:pPr>
      <w:r w:rsidRPr="001F10D8">
        <w:rPr>
          <w:rFonts w:ascii="Arial" w:eastAsia="SimSun" w:hAnsi="Arial" w:cs="Arial"/>
          <w:i/>
        </w:rPr>
        <w:t>Nawierzchnia składa się z następującym warstw</w:t>
      </w:r>
      <w:r>
        <w:rPr>
          <w:rFonts w:ascii="Arial" w:eastAsia="SimSun" w:hAnsi="Arial" w:cs="Arial"/>
          <w:i/>
        </w:rPr>
        <w:t xml:space="preserve"> dla HIC=2,10</w:t>
      </w:r>
      <w:r w:rsidR="000B4154">
        <w:rPr>
          <w:rFonts w:ascii="Arial" w:eastAsia="SimSun" w:hAnsi="Arial" w:cs="Arial"/>
          <w:i/>
        </w:rPr>
        <w:t xml:space="preserve"> m</w:t>
      </w:r>
      <w:r w:rsidRPr="001F10D8">
        <w:rPr>
          <w:rFonts w:ascii="Arial" w:eastAsia="SimSun" w:hAnsi="Arial" w:cs="Arial"/>
          <w:i/>
        </w:rPr>
        <w:t>:</w:t>
      </w:r>
    </w:p>
    <w:p w14:paraId="344434F3" w14:textId="77777777" w:rsidR="00213D30" w:rsidRPr="001F10D8" w:rsidRDefault="00213D30" w:rsidP="00213D30">
      <w:pPr>
        <w:autoSpaceDE w:val="0"/>
        <w:autoSpaceDN w:val="0"/>
        <w:adjustRightInd w:val="0"/>
        <w:spacing w:after="0" w:line="360" w:lineRule="auto"/>
        <w:ind w:firstLine="567"/>
        <w:rPr>
          <w:rFonts w:ascii="Arial" w:hAnsi="Arial" w:cs="Arial"/>
          <w:i/>
        </w:rPr>
      </w:pPr>
      <w:r w:rsidRPr="001F10D8">
        <w:rPr>
          <w:rFonts w:ascii="Arial" w:hAnsi="Arial" w:cs="Arial"/>
          <w:i/>
        </w:rPr>
        <w:t>- Warstwa EPDM frakcja 1-3,5 mm, gr. 1,5 cm</w:t>
      </w:r>
    </w:p>
    <w:p w14:paraId="37B02904" w14:textId="604D9786" w:rsidR="00213D30" w:rsidRPr="001F10D8" w:rsidRDefault="00213D30" w:rsidP="00213D30">
      <w:pPr>
        <w:autoSpaceDE w:val="0"/>
        <w:autoSpaceDN w:val="0"/>
        <w:adjustRightInd w:val="0"/>
        <w:spacing w:after="0" w:line="360" w:lineRule="auto"/>
        <w:ind w:firstLine="567"/>
        <w:rPr>
          <w:rFonts w:ascii="Arial" w:hAnsi="Arial" w:cs="Arial"/>
          <w:i/>
        </w:rPr>
      </w:pPr>
      <w:r w:rsidRPr="001F10D8">
        <w:rPr>
          <w:rFonts w:ascii="Arial" w:hAnsi="Arial" w:cs="Arial"/>
          <w:i/>
        </w:rPr>
        <w:t xml:space="preserve">- Warstwa </w:t>
      </w:r>
      <w:r>
        <w:rPr>
          <w:rFonts w:ascii="Arial" w:hAnsi="Arial" w:cs="Arial"/>
          <w:i/>
        </w:rPr>
        <w:t xml:space="preserve">SBR frakcja 2-6mm, </w:t>
      </w:r>
      <w:r w:rsidRPr="001F10D8">
        <w:rPr>
          <w:rFonts w:ascii="Arial" w:hAnsi="Arial" w:cs="Arial"/>
          <w:i/>
        </w:rPr>
        <w:t xml:space="preserve">gr. </w:t>
      </w:r>
      <w:r w:rsidR="005B78FE">
        <w:rPr>
          <w:rFonts w:ascii="Arial" w:hAnsi="Arial" w:cs="Arial"/>
          <w:i/>
        </w:rPr>
        <w:t>6</w:t>
      </w:r>
      <w:r>
        <w:rPr>
          <w:rFonts w:ascii="Arial" w:hAnsi="Arial" w:cs="Arial"/>
          <w:i/>
        </w:rPr>
        <w:t>,5</w:t>
      </w:r>
      <w:r w:rsidRPr="001F10D8">
        <w:rPr>
          <w:rFonts w:ascii="Arial" w:hAnsi="Arial" w:cs="Arial"/>
          <w:i/>
        </w:rPr>
        <w:t xml:space="preserve"> cm</w:t>
      </w:r>
    </w:p>
    <w:p w14:paraId="7C225704" w14:textId="77777777" w:rsidR="00213D30" w:rsidRPr="001F10D8" w:rsidRDefault="00213D30" w:rsidP="00213D30">
      <w:pPr>
        <w:autoSpaceDE w:val="0"/>
        <w:autoSpaceDN w:val="0"/>
        <w:adjustRightInd w:val="0"/>
        <w:spacing w:after="0" w:line="360" w:lineRule="auto"/>
        <w:ind w:firstLine="567"/>
        <w:rPr>
          <w:rFonts w:ascii="Arial" w:hAnsi="Arial" w:cs="Arial"/>
          <w:i/>
        </w:rPr>
      </w:pPr>
      <w:r w:rsidRPr="001F10D8">
        <w:rPr>
          <w:rFonts w:ascii="Arial" w:hAnsi="Arial" w:cs="Arial"/>
          <w:i/>
        </w:rPr>
        <w:t>- Kruszywo łamane frakcja 0,5-5 mm, gr. 5 cm</w:t>
      </w:r>
    </w:p>
    <w:p w14:paraId="4C71291E" w14:textId="77777777" w:rsidR="00213D30" w:rsidRPr="001F10D8" w:rsidRDefault="00213D30" w:rsidP="00213D30">
      <w:pPr>
        <w:autoSpaceDE w:val="0"/>
        <w:autoSpaceDN w:val="0"/>
        <w:adjustRightInd w:val="0"/>
        <w:spacing w:after="0" w:line="360" w:lineRule="auto"/>
        <w:ind w:firstLine="567"/>
        <w:rPr>
          <w:rFonts w:ascii="Arial" w:hAnsi="Arial" w:cs="Arial"/>
          <w:i/>
        </w:rPr>
      </w:pPr>
      <w:r w:rsidRPr="001F10D8">
        <w:rPr>
          <w:rFonts w:ascii="Arial" w:hAnsi="Arial" w:cs="Arial"/>
          <w:i/>
        </w:rPr>
        <w:t>- Kruszywo łamane frakcja 35-65 mm, gr. 10 cm</w:t>
      </w:r>
    </w:p>
    <w:p w14:paraId="2C4336B2" w14:textId="77777777" w:rsidR="00213D30" w:rsidRPr="001F10D8" w:rsidRDefault="00213D30" w:rsidP="00213D30">
      <w:pPr>
        <w:autoSpaceDE w:val="0"/>
        <w:autoSpaceDN w:val="0"/>
        <w:adjustRightInd w:val="0"/>
        <w:spacing w:after="0" w:line="360" w:lineRule="auto"/>
        <w:ind w:firstLine="567"/>
        <w:rPr>
          <w:rFonts w:ascii="Arial" w:hAnsi="Arial" w:cs="Arial"/>
          <w:i/>
        </w:rPr>
      </w:pPr>
      <w:r w:rsidRPr="001F10D8">
        <w:rPr>
          <w:rFonts w:ascii="Arial" w:hAnsi="Arial" w:cs="Arial"/>
          <w:i/>
        </w:rPr>
        <w:t>- Warstwa odsączająca z piasku  gr. 10-15 cm</w:t>
      </w:r>
    </w:p>
    <w:p w14:paraId="2996197E" w14:textId="77777777" w:rsidR="00213D30" w:rsidRPr="001F10D8" w:rsidRDefault="00213D30" w:rsidP="00213D30">
      <w:pPr>
        <w:tabs>
          <w:tab w:val="left" w:pos="3975"/>
        </w:tabs>
        <w:autoSpaceDE w:val="0"/>
        <w:autoSpaceDN w:val="0"/>
        <w:adjustRightInd w:val="0"/>
        <w:spacing w:after="0" w:line="360" w:lineRule="auto"/>
        <w:rPr>
          <w:rFonts w:ascii="Arial" w:hAnsi="Arial" w:cs="Arial"/>
          <w:i/>
        </w:rPr>
      </w:pPr>
      <w:r w:rsidRPr="001F10D8">
        <w:rPr>
          <w:rFonts w:ascii="Arial" w:hAnsi="Arial" w:cs="Arial"/>
          <w:i/>
        </w:rPr>
        <w:t xml:space="preserve">         - Geowłóknina filtracyjno-separacyjna wodoprzepuszczalna 120g/m2 </w:t>
      </w:r>
    </w:p>
    <w:p w14:paraId="7E5CAD8B" w14:textId="77777777" w:rsidR="00213D30" w:rsidRPr="001F10D8" w:rsidRDefault="00213D30" w:rsidP="00213D30">
      <w:pPr>
        <w:widowControl w:val="0"/>
        <w:suppressAutoHyphens/>
        <w:spacing w:after="0" w:line="360" w:lineRule="auto"/>
        <w:ind w:left="567"/>
        <w:jc w:val="both"/>
        <w:rPr>
          <w:rFonts w:ascii="Arial" w:hAnsi="Arial" w:cs="Arial"/>
          <w:i/>
          <w:color w:val="000000"/>
        </w:rPr>
      </w:pPr>
      <w:r w:rsidRPr="001F10D8">
        <w:rPr>
          <w:rFonts w:ascii="Arial" w:hAnsi="Arial" w:cs="Arial"/>
          <w:i/>
          <w:color w:val="000000"/>
        </w:rPr>
        <w:t>- Grunt rodzimy</w:t>
      </w:r>
    </w:p>
    <w:p w14:paraId="51973D1C" w14:textId="77777777" w:rsidR="00213D30" w:rsidRPr="001F10D8" w:rsidRDefault="00213D30" w:rsidP="001F10D8">
      <w:pPr>
        <w:widowControl w:val="0"/>
        <w:suppressAutoHyphens/>
        <w:spacing w:after="0" w:line="360" w:lineRule="auto"/>
        <w:ind w:left="567"/>
        <w:jc w:val="both"/>
        <w:rPr>
          <w:rFonts w:ascii="Arial" w:hAnsi="Arial" w:cs="Arial"/>
          <w:i/>
          <w:color w:val="000000"/>
        </w:rPr>
      </w:pPr>
    </w:p>
    <w:p w14:paraId="1779AE61" w14:textId="77777777" w:rsidR="001F10D8" w:rsidRPr="001F10D8" w:rsidRDefault="001F10D8" w:rsidP="001F10D8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 Narrow"/>
          <w:sz w:val="24"/>
          <w:szCs w:val="24"/>
        </w:rPr>
      </w:pPr>
    </w:p>
    <w:p w14:paraId="4E0EA513" w14:textId="77777777" w:rsidR="001B7EDE" w:rsidRDefault="001B7EDE" w:rsidP="001B7EDE">
      <w:pPr>
        <w:spacing w:line="360" w:lineRule="auto"/>
        <w:ind w:right="79"/>
        <w:jc w:val="both"/>
        <w:rPr>
          <w:rFonts w:ascii="Arial" w:hAnsi="Arial" w:cs="Arial"/>
          <w:b/>
          <w:bCs/>
          <w:color w:val="000000"/>
          <w:u w:val="single"/>
        </w:rPr>
      </w:pPr>
      <w:r>
        <w:rPr>
          <w:rFonts w:ascii="Arial" w:hAnsi="Arial" w:cs="Arial"/>
          <w:b/>
          <w:bCs/>
          <w:color w:val="000000"/>
          <w:u w:val="single"/>
        </w:rPr>
        <w:t xml:space="preserve">6. </w:t>
      </w:r>
      <w:r>
        <w:rPr>
          <w:rFonts w:ascii="Arial" w:hAnsi="Arial" w:cs="Arial"/>
          <w:b/>
          <w:bCs/>
          <w:color w:val="000000"/>
          <w:spacing w:val="-142"/>
          <w:u w:val="single"/>
        </w:rPr>
        <w:t xml:space="preserve">       </w:t>
      </w:r>
      <w:r>
        <w:rPr>
          <w:rFonts w:ascii="Arial" w:hAnsi="Arial" w:cs="Arial"/>
          <w:b/>
          <w:bCs/>
          <w:color w:val="000000"/>
          <w:spacing w:val="-1"/>
          <w:u w:val="single"/>
        </w:rPr>
        <w:t>Ch</w:t>
      </w:r>
      <w:r>
        <w:rPr>
          <w:rFonts w:ascii="Arial" w:hAnsi="Arial" w:cs="Arial"/>
          <w:b/>
          <w:bCs/>
          <w:color w:val="000000"/>
          <w:u w:val="single"/>
        </w:rPr>
        <w:t>a</w:t>
      </w:r>
      <w:r>
        <w:rPr>
          <w:rFonts w:ascii="Arial" w:hAnsi="Arial" w:cs="Arial"/>
          <w:b/>
          <w:bCs/>
          <w:color w:val="000000"/>
          <w:spacing w:val="1"/>
          <w:u w:val="single"/>
        </w:rPr>
        <w:t>r</w:t>
      </w:r>
      <w:r>
        <w:rPr>
          <w:rFonts w:ascii="Arial" w:hAnsi="Arial" w:cs="Arial"/>
          <w:b/>
          <w:bCs/>
          <w:color w:val="000000"/>
          <w:u w:val="single"/>
        </w:rPr>
        <w:t>a</w:t>
      </w:r>
      <w:r>
        <w:rPr>
          <w:rFonts w:ascii="Arial" w:hAnsi="Arial" w:cs="Arial"/>
          <w:b/>
          <w:bCs/>
          <w:color w:val="000000"/>
          <w:spacing w:val="-1"/>
          <w:u w:val="single"/>
        </w:rPr>
        <w:t>k</w:t>
      </w:r>
      <w:r>
        <w:rPr>
          <w:rFonts w:ascii="Arial" w:hAnsi="Arial" w:cs="Arial"/>
          <w:b/>
          <w:bCs/>
          <w:color w:val="000000"/>
          <w:u w:val="single"/>
        </w:rPr>
        <w:t>t</w:t>
      </w:r>
      <w:r>
        <w:rPr>
          <w:rFonts w:ascii="Arial" w:hAnsi="Arial" w:cs="Arial"/>
          <w:b/>
          <w:bCs/>
          <w:color w:val="000000"/>
          <w:spacing w:val="-1"/>
          <w:u w:val="single"/>
        </w:rPr>
        <w:t>e</w:t>
      </w:r>
      <w:r>
        <w:rPr>
          <w:rFonts w:ascii="Arial" w:hAnsi="Arial" w:cs="Arial"/>
          <w:b/>
          <w:bCs/>
          <w:color w:val="000000"/>
          <w:spacing w:val="1"/>
          <w:u w:val="single"/>
        </w:rPr>
        <w:t>r</w:t>
      </w:r>
      <w:r>
        <w:rPr>
          <w:rFonts w:ascii="Arial" w:hAnsi="Arial" w:cs="Arial"/>
          <w:b/>
          <w:bCs/>
          <w:color w:val="000000"/>
          <w:spacing w:val="2"/>
          <w:u w:val="single"/>
        </w:rPr>
        <w:t>y</w:t>
      </w:r>
      <w:r>
        <w:rPr>
          <w:rFonts w:ascii="Arial" w:hAnsi="Arial" w:cs="Arial"/>
          <w:b/>
          <w:bCs/>
          <w:color w:val="000000"/>
          <w:spacing w:val="-1"/>
          <w:u w:val="single"/>
        </w:rPr>
        <w:t>s</w:t>
      </w:r>
      <w:r>
        <w:rPr>
          <w:rFonts w:ascii="Arial" w:hAnsi="Arial" w:cs="Arial"/>
          <w:b/>
          <w:bCs/>
          <w:color w:val="000000"/>
          <w:u w:val="single"/>
        </w:rPr>
        <w:t>ty</w:t>
      </w:r>
      <w:r>
        <w:rPr>
          <w:rFonts w:ascii="Arial" w:hAnsi="Arial" w:cs="Arial"/>
          <w:b/>
          <w:bCs/>
          <w:color w:val="000000"/>
          <w:spacing w:val="-1"/>
          <w:u w:val="single"/>
        </w:rPr>
        <w:t>k</w:t>
      </w:r>
      <w:r>
        <w:rPr>
          <w:rFonts w:ascii="Arial" w:hAnsi="Arial" w:cs="Arial"/>
          <w:b/>
          <w:bCs/>
          <w:color w:val="000000"/>
          <w:u w:val="single"/>
        </w:rPr>
        <w:t>a infrastruktury towarzyszącej</w:t>
      </w:r>
    </w:p>
    <w:p w14:paraId="22DFB354" w14:textId="77777777" w:rsidR="001B7EDE" w:rsidRDefault="001B7EDE" w:rsidP="00085ABA">
      <w:pPr>
        <w:pStyle w:val="Bezodstpw2"/>
        <w:spacing w:line="360" w:lineRule="auto"/>
        <w:rPr>
          <w:rFonts w:ascii="Arial" w:hAnsi="Arial" w:cs="Arial"/>
          <w:sz w:val="22"/>
          <w:u w:val="single"/>
        </w:rPr>
      </w:pPr>
      <w:r>
        <w:rPr>
          <w:rFonts w:ascii="Arial" w:hAnsi="Arial" w:cs="Arial"/>
          <w:sz w:val="22"/>
          <w:u w:val="single"/>
        </w:rPr>
        <w:t>Zaopatrzenie w energię elektryczną</w:t>
      </w:r>
    </w:p>
    <w:p w14:paraId="7AEF66CB" w14:textId="77777777" w:rsidR="001B7EDE" w:rsidRDefault="001B7EDE" w:rsidP="00085ABA">
      <w:pPr>
        <w:pStyle w:val="Bezodstpw2"/>
        <w:spacing w:line="360" w:lineRule="auto"/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W projekcie nie przewiduje się oświetlenia terenu. </w:t>
      </w:r>
    </w:p>
    <w:p w14:paraId="4D476C50" w14:textId="77777777" w:rsidR="001B7EDE" w:rsidRDefault="001B7EDE" w:rsidP="001B7EDE">
      <w:pPr>
        <w:pStyle w:val="Bezodstpw2"/>
        <w:spacing w:line="360" w:lineRule="auto"/>
        <w:jc w:val="both"/>
        <w:rPr>
          <w:rFonts w:ascii="Arial" w:hAnsi="Arial" w:cs="Arial"/>
          <w:sz w:val="22"/>
        </w:rPr>
      </w:pPr>
    </w:p>
    <w:p w14:paraId="48130890" w14:textId="77777777" w:rsidR="001B7EDE" w:rsidRDefault="001B7EDE" w:rsidP="00085ABA">
      <w:pPr>
        <w:pStyle w:val="Bezodstpw2"/>
        <w:spacing w:line="360" w:lineRule="auto"/>
        <w:rPr>
          <w:rFonts w:ascii="Arial" w:hAnsi="Arial" w:cs="Arial"/>
          <w:sz w:val="22"/>
          <w:u w:val="single"/>
        </w:rPr>
      </w:pPr>
      <w:r>
        <w:rPr>
          <w:rFonts w:ascii="Arial" w:hAnsi="Arial" w:cs="Arial"/>
          <w:sz w:val="22"/>
          <w:u w:val="single"/>
        </w:rPr>
        <w:t>Odprowadzenie wód opadowych</w:t>
      </w:r>
    </w:p>
    <w:p w14:paraId="1D3C4B70" w14:textId="091F41F4" w:rsidR="001B7EDE" w:rsidRDefault="001B7EDE" w:rsidP="00085ABA">
      <w:pPr>
        <w:pStyle w:val="Bezodstpw2"/>
        <w:spacing w:line="360" w:lineRule="auto"/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Woda opadowa z nawierzchni utwardzonych -  będzie odprowadzana na trawnik. Projektuje się spadki poprzeczne</w:t>
      </w:r>
      <w:r w:rsidR="000B4154">
        <w:rPr>
          <w:rFonts w:ascii="Arial" w:hAnsi="Arial" w:cs="Arial"/>
          <w:sz w:val="22"/>
        </w:rPr>
        <w:t xml:space="preserve"> i podłużne</w:t>
      </w:r>
      <w:r>
        <w:rPr>
          <w:rFonts w:ascii="Arial" w:hAnsi="Arial" w:cs="Arial"/>
          <w:sz w:val="22"/>
        </w:rPr>
        <w:t xml:space="preserve"> o nachyleniu 2</w:t>
      </w:r>
      <w:r w:rsidR="000B4154">
        <w:rPr>
          <w:rFonts w:ascii="Arial" w:hAnsi="Arial" w:cs="Arial"/>
          <w:sz w:val="22"/>
        </w:rPr>
        <w:t xml:space="preserve"> </w:t>
      </w:r>
      <w:r>
        <w:rPr>
          <w:rFonts w:ascii="Arial" w:hAnsi="Arial" w:cs="Arial"/>
          <w:sz w:val="22"/>
        </w:rPr>
        <w:t xml:space="preserve">%. Spadki zostały zaprojektowane tak by nie zakłócać gospodarki wodnej sąsiednich działek. </w:t>
      </w:r>
    </w:p>
    <w:p w14:paraId="4905E8B3" w14:textId="77777777" w:rsidR="005E01C0" w:rsidRDefault="005E01C0" w:rsidP="001B7EDE">
      <w:pPr>
        <w:pStyle w:val="Bezodstpw2"/>
        <w:spacing w:line="360" w:lineRule="auto"/>
        <w:rPr>
          <w:rFonts w:ascii="Arial" w:hAnsi="Arial" w:cs="Arial"/>
          <w:sz w:val="22"/>
          <w:u w:val="single"/>
        </w:rPr>
      </w:pPr>
    </w:p>
    <w:p w14:paraId="4692D621" w14:textId="77777777" w:rsidR="001B7EDE" w:rsidRDefault="001B7EDE" w:rsidP="00085ABA">
      <w:pPr>
        <w:pStyle w:val="Bezodstpw2"/>
        <w:spacing w:line="360" w:lineRule="auto"/>
        <w:rPr>
          <w:rFonts w:ascii="Arial" w:hAnsi="Arial" w:cs="Arial"/>
          <w:sz w:val="22"/>
          <w:u w:val="single"/>
        </w:rPr>
      </w:pPr>
      <w:r>
        <w:rPr>
          <w:rFonts w:ascii="Arial" w:hAnsi="Arial" w:cs="Arial"/>
          <w:sz w:val="22"/>
          <w:u w:val="single"/>
        </w:rPr>
        <w:t>Zaopatrzenie w wodę.</w:t>
      </w:r>
    </w:p>
    <w:p w14:paraId="0A2D955F" w14:textId="5E25C875" w:rsidR="001B7EDE" w:rsidRDefault="001B7EDE" w:rsidP="001B7EDE">
      <w:pPr>
        <w:pStyle w:val="Bezodstpw2"/>
        <w:spacing w:line="360" w:lineRule="auto"/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lastRenderedPageBreak/>
        <w:t xml:space="preserve">Na terenie nie projektuje się żadnych urządzeń zasilanych wodą. </w:t>
      </w:r>
    </w:p>
    <w:p w14:paraId="11C807C6" w14:textId="77777777" w:rsidR="001B7EDE" w:rsidRDefault="001B7EDE" w:rsidP="001B7EDE">
      <w:pPr>
        <w:spacing w:line="360" w:lineRule="auto"/>
        <w:jc w:val="both"/>
        <w:rPr>
          <w:rFonts w:ascii="Arial" w:hAnsi="Arial" w:cs="Arial"/>
          <w:b/>
          <w:bCs/>
          <w:color w:val="000000"/>
          <w:sz w:val="24"/>
          <w:szCs w:val="24"/>
          <w:u w:val="single"/>
        </w:rPr>
      </w:pPr>
    </w:p>
    <w:p w14:paraId="41DEFB7D" w14:textId="77777777" w:rsidR="001B7EDE" w:rsidRDefault="001B7EDE" w:rsidP="001B7EDE">
      <w:pPr>
        <w:spacing w:line="360" w:lineRule="auto"/>
        <w:jc w:val="both"/>
        <w:rPr>
          <w:rFonts w:ascii="Arial" w:hAnsi="Arial" w:cs="Arial"/>
          <w:b/>
          <w:szCs w:val="24"/>
          <w:u w:val="single"/>
        </w:rPr>
      </w:pPr>
      <w:r>
        <w:rPr>
          <w:rFonts w:ascii="Arial" w:hAnsi="Arial" w:cs="Arial"/>
          <w:b/>
          <w:bCs/>
          <w:color w:val="000000"/>
          <w:szCs w:val="24"/>
          <w:u w:val="single"/>
        </w:rPr>
        <w:t xml:space="preserve">7. </w:t>
      </w:r>
      <w:r>
        <w:rPr>
          <w:rFonts w:ascii="Arial" w:hAnsi="Arial" w:cs="Arial"/>
          <w:b/>
          <w:bCs/>
          <w:color w:val="000000"/>
          <w:spacing w:val="-142"/>
          <w:szCs w:val="24"/>
          <w:u w:val="single"/>
        </w:rPr>
        <w:t xml:space="preserve"> </w:t>
      </w:r>
      <w:r>
        <w:rPr>
          <w:rFonts w:ascii="Arial" w:hAnsi="Arial" w:cs="Arial"/>
          <w:b/>
          <w:szCs w:val="24"/>
          <w:u w:val="single"/>
        </w:rPr>
        <w:t>Zakres robót oraz kolejność realizacji</w:t>
      </w:r>
    </w:p>
    <w:p w14:paraId="2262CBF8" w14:textId="6A881BA6" w:rsidR="001B7EDE" w:rsidRDefault="001B7EDE" w:rsidP="00085ABA">
      <w:pPr>
        <w:spacing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Zamierzenie budowlane obejmuje </w:t>
      </w:r>
      <w:r w:rsidR="000B4154">
        <w:rPr>
          <w:rFonts w:ascii="Arial" w:hAnsi="Arial" w:cs="Arial"/>
        </w:rPr>
        <w:t>remont istniejącego placu zabaw na działce ewidencyjnej</w:t>
      </w:r>
      <w:r>
        <w:rPr>
          <w:rFonts w:ascii="Arial" w:hAnsi="Arial" w:cs="Arial"/>
        </w:rPr>
        <w:t xml:space="preserve"> nr </w:t>
      </w:r>
      <w:r w:rsidR="000B4154">
        <w:rPr>
          <w:rFonts w:ascii="Arial" w:hAnsi="Arial" w:cs="Arial"/>
        </w:rPr>
        <w:t>921/7</w:t>
      </w:r>
      <w:r>
        <w:rPr>
          <w:rFonts w:ascii="Arial" w:hAnsi="Arial" w:cs="Arial"/>
        </w:rPr>
        <w:t xml:space="preserve"> zgodnie z warunkami technicznymi wykonania i odbioru robót budowlanych oraz ze sztuką budowlaną. </w:t>
      </w:r>
    </w:p>
    <w:p w14:paraId="4337AF9A" w14:textId="77777777" w:rsidR="001B7EDE" w:rsidRDefault="001B7EDE" w:rsidP="001B7EDE">
      <w:pPr>
        <w:spacing w:line="360" w:lineRule="auto"/>
        <w:rPr>
          <w:rFonts w:ascii="Arial" w:hAnsi="Arial" w:cs="Arial"/>
        </w:rPr>
      </w:pPr>
      <w:r>
        <w:rPr>
          <w:rFonts w:ascii="Arial" w:hAnsi="Arial" w:cs="Arial"/>
        </w:rPr>
        <w:t>Kolejność wykonywania robót:</w:t>
      </w:r>
    </w:p>
    <w:p w14:paraId="4A587DDD" w14:textId="77777777" w:rsidR="001B7EDE" w:rsidRDefault="001B7EDE" w:rsidP="001B7EDE">
      <w:pPr>
        <w:pStyle w:val="Akapitzlist1"/>
        <w:spacing w:line="36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 xml:space="preserve">• </w:t>
      </w:r>
      <w:r>
        <w:rPr>
          <w:rFonts w:ascii="Arial" w:hAnsi="Arial" w:cs="Arial"/>
          <w:sz w:val="22"/>
          <w:szCs w:val="22"/>
        </w:rPr>
        <w:t>Oznaczenie terenu jako placu budowy, ustawienie tablicy informacyjnej,</w:t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br/>
      </w:r>
      <w:r>
        <w:rPr>
          <w:rFonts w:ascii="Arial" w:hAnsi="Arial" w:cs="Arial"/>
          <w:color w:val="000000"/>
          <w:sz w:val="22"/>
          <w:szCs w:val="22"/>
        </w:rPr>
        <w:t xml:space="preserve">• </w:t>
      </w:r>
      <w:r>
        <w:rPr>
          <w:rFonts w:ascii="Arial" w:hAnsi="Arial" w:cs="Arial"/>
          <w:sz w:val="22"/>
          <w:szCs w:val="22"/>
        </w:rPr>
        <w:t>Zabezpieczenie terenu budowy przed wtargnięciem na teren prac dzieci i osób niepowołanych,</w:t>
      </w:r>
    </w:p>
    <w:p w14:paraId="14AFE40C" w14:textId="77777777" w:rsidR="00E21C4A" w:rsidRDefault="001B7EDE" w:rsidP="00E21C4A">
      <w:pPr>
        <w:pStyle w:val="Akapitzlist1"/>
        <w:spacing w:line="360" w:lineRule="auto"/>
        <w:jc w:val="both"/>
        <w:rPr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 xml:space="preserve">• </w:t>
      </w:r>
      <w:r>
        <w:rPr>
          <w:rFonts w:ascii="Arial" w:hAnsi="Arial" w:cs="Arial"/>
          <w:sz w:val="22"/>
          <w:szCs w:val="22"/>
        </w:rPr>
        <w:t xml:space="preserve">Zabezpieczenie istniejących obiektów narażonych na zniszczenie w trakcie trwania prac budowlanych, transportu lub składowania materiałów, </w:t>
      </w:r>
    </w:p>
    <w:p w14:paraId="3FE155BC" w14:textId="627A5232" w:rsidR="001B7EDE" w:rsidRDefault="00E21C4A" w:rsidP="00E21C4A">
      <w:pPr>
        <w:pStyle w:val="Akapitzlist1"/>
        <w:spacing w:line="360" w:lineRule="auto"/>
        <w:jc w:val="both"/>
        <w:rPr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 xml:space="preserve">• </w:t>
      </w:r>
      <w:r>
        <w:rPr>
          <w:rFonts w:ascii="Arial" w:eastAsia="F1" w:hAnsi="Arial" w:cs="Arial"/>
          <w:sz w:val="22"/>
          <w:szCs w:val="22"/>
        </w:rPr>
        <w:t xml:space="preserve">Demontaż </w:t>
      </w:r>
      <w:r w:rsidR="0093652C">
        <w:rPr>
          <w:rFonts w:ascii="Arial" w:eastAsia="F1" w:hAnsi="Arial" w:cs="Arial"/>
          <w:sz w:val="22"/>
          <w:szCs w:val="22"/>
        </w:rPr>
        <w:t>urządzeń zabawowych oraz stolików, ławek,</w:t>
      </w:r>
    </w:p>
    <w:p w14:paraId="42A2EDF4" w14:textId="77777777" w:rsidR="001B7EDE" w:rsidRDefault="001B7EDE" w:rsidP="001B7EDE">
      <w:pPr>
        <w:pStyle w:val="Akapitzlist1"/>
        <w:spacing w:line="360" w:lineRule="auto"/>
        <w:jc w:val="both"/>
        <w:rPr>
          <w:sz w:val="22"/>
          <w:szCs w:val="22"/>
        </w:rPr>
      </w:pPr>
      <w:r>
        <w:rPr>
          <w:rFonts w:ascii="Arial" w:hAnsi="Arial" w:cs="Arial"/>
          <w:sz w:val="22"/>
          <w:szCs w:val="22"/>
        </w:rPr>
        <w:t>• Roboty przygotowawcze polegające na ręcznym usunięciu darniny,</w:t>
      </w:r>
      <w:r>
        <w:rPr>
          <w:sz w:val="22"/>
          <w:szCs w:val="22"/>
        </w:rPr>
        <w:t xml:space="preserve"> </w:t>
      </w:r>
    </w:p>
    <w:p w14:paraId="7F8F8F9D" w14:textId="77777777" w:rsidR="001B7EDE" w:rsidRDefault="001B7EDE" w:rsidP="001B7EDE">
      <w:pPr>
        <w:pStyle w:val="Akapitzlist1"/>
        <w:spacing w:line="36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 xml:space="preserve">• </w:t>
      </w:r>
      <w:r>
        <w:rPr>
          <w:rFonts w:ascii="Arial" w:eastAsia="F1" w:hAnsi="Arial" w:cs="Arial"/>
          <w:sz w:val="22"/>
          <w:szCs w:val="22"/>
        </w:rPr>
        <w:t>Korytowanie wraz z profilowaniem i zagęszczaniem podłoża,</w:t>
      </w:r>
      <w:r>
        <w:rPr>
          <w:rFonts w:ascii="Arial" w:eastAsia="F1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br/>
      </w:r>
      <w:r>
        <w:rPr>
          <w:rFonts w:ascii="Arial" w:hAnsi="Arial" w:cs="Arial"/>
          <w:color w:val="000000"/>
          <w:sz w:val="22"/>
          <w:szCs w:val="22"/>
        </w:rPr>
        <w:t xml:space="preserve">• </w:t>
      </w:r>
      <w:r>
        <w:rPr>
          <w:rFonts w:ascii="Arial" w:hAnsi="Arial" w:cs="Arial"/>
          <w:sz w:val="22"/>
          <w:szCs w:val="22"/>
        </w:rPr>
        <w:t>Wykonanie fundamentów pod obiekty małej architektury,</w:t>
      </w:r>
    </w:p>
    <w:p w14:paraId="1712A439" w14:textId="754D963E" w:rsidR="0093652C" w:rsidRDefault="001B7EDE" w:rsidP="0093652C">
      <w:pPr>
        <w:pStyle w:val="Akapitzlist1"/>
        <w:spacing w:line="360" w:lineRule="auto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 xml:space="preserve">• </w:t>
      </w:r>
      <w:r>
        <w:rPr>
          <w:rFonts w:ascii="Arial" w:eastAsia="F1" w:hAnsi="Arial" w:cs="Arial"/>
          <w:sz w:val="22"/>
          <w:szCs w:val="22"/>
        </w:rPr>
        <w:t xml:space="preserve">Wykonanie ław betonowych pod obrzeża chodnikowe, </w:t>
      </w:r>
      <w:r>
        <w:rPr>
          <w:rFonts w:ascii="Arial" w:eastAsia="F1" w:hAnsi="Arial" w:cs="Arial"/>
          <w:sz w:val="22"/>
          <w:szCs w:val="22"/>
        </w:rPr>
        <w:br/>
      </w:r>
      <w:r>
        <w:rPr>
          <w:rFonts w:ascii="Arial" w:hAnsi="Arial" w:cs="Arial"/>
          <w:color w:val="000000"/>
          <w:sz w:val="22"/>
          <w:szCs w:val="22"/>
        </w:rPr>
        <w:t xml:space="preserve">• </w:t>
      </w:r>
      <w:r>
        <w:rPr>
          <w:rFonts w:ascii="Arial" w:eastAsia="F1" w:hAnsi="Arial" w:cs="Arial"/>
          <w:sz w:val="22"/>
          <w:szCs w:val="22"/>
        </w:rPr>
        <w:t>Ułożenie obrzeży chodnikowych o wym. 6x20x100 cm</w:t>
      </w:r>
      <w:r>
        <w:rPr>
          <w:rFonts w:ascii="Arial" w:hAnsi="Arial" w:cs="Arial"/>
          <w:color w:val="000000"/>
          <w:sz w:val="22"/>
          <w:szCs w:val="22"/>
        </w:rPr>
        <w:t>,</w:t>
      </w:r>
      <w:r w:rsidR="0093652C" w:rsidRPr="0093652C">
        <w:rPr>
          <w:rFonts w:ascii="Arial" w:eastAsia="F1" w:hAnsi="Arial" w:cs="Arial"/>
          <w:sz w:val="22"/>
          <w:szCs w:val="22"/>
        </w:rPr>
        <w:t xml:space="preserve"> </w:t>
      </w:r>
      <w:r w:rsidR="0093652C">
        <w:rPr>
          <w:rFonts w:ascii="Arial" w:eastAsia="F1" w:hAnsi="Arial" w:cs="Arial"/>
          <w:sz w:val="22"/>
          <w:szCs w:val="22"/>
        </w:rPr>
        <w:br/>
      </w:r>
      <w:r w:rsidR="0093652C">
        <w:rPr>
          <w:rFonts w:ascii="Arial" w:hAnsi="Arial" w:cs="Arial"/>
          <w:color w:val="000000"/>
          <w:sz w:val="22"/>
          <w:szCs w:val="22"/>
        </w:rPr>
        <w:t xml:space="preserve">• </w:t>
      </w:r>
      <w:r w:rsidR="0093652C">
        <w:rPr>
          <w:rFonts w:ascii="Arial" w:eastAsia="F1" w:hAnsi="Arial" w:cs="Arial"/>
          <w:sz w:val="22"/>
          <w:szCs w:val="22"/>
        </w:rPr>
        <w:t>Ułożenie obrzeży chodnikowych o wym. 8x30x100 cm</w:t>
      </w:r>
      <w:r w:rsidR="0093652C">
        <w:rPr>
          <w:rFonts w:ascii="Arial" w:hAnsi="Arial" w:cs="Arial"/>
          <w:color w:val="000000"/>
          <w:sz w:val="22"/>
          <w:szCs w:val="22"/>
        </w:rPr>
        <w:t>,</w:t>
      </w:r>
    </w:p>
    <w:p w14:paraId="3C526EE3" w14:textId="043F0DDA" w:rsidR="00E21C4A" w:rsidRPr="00E21C4A" w:rsidRDefault="005E01C0" w:rsidP="005E01C0">
      <w:pPr>
        <w:pStyle w:val="Akapitzlist"/>
        <w:spacing w:line="360" w:lineRule="auto"/>
        <w:rPr>
          <w:rFonts w:ascii="Arial" w:hAnsi="Arial" w:cs="Arial"/>
        </w:rPr>
      </w:pPr>
      <w:r>
        <w:rPr>
          <w:rFonts w:ascii="Arial" w:hAnsi="Arial" w:cs="Arial"/>
        </w:rPr>
        <w:t>• Rozłożenie geowłókniny separacyjnej,</w:t>
      </w:r>
      <w:r>
        <w:rPr>
          <w:rFonts w:ascii="Arial" w:hAnsi="Arial"/>
        </w:rPr>
        <w:tab/>
      </w:r>
      <w:r w:rsidR="001B7EDE">
        <w:rPr>
          <w:rFonts w:ascii="Arial" w:eastAsia="F1" w:hAnsi="Arial" w:cs="Arial"/>
        </w:rPr>
        <w:t xml:space="preserve"> </w:t>
      </w:r>
      <w:r w:rsidR="001B7EDE">
        <w:rPr>
          <w:rFonts w:ascii="Arial" w:eastAsia="F1" w:hAnsi="Arial" w:cs="Arial"/>
        </w:rPr>
        <w:br/>
      </w:r>
      <w:r w:rsidR="001B7EDE">
        <w:rPr>
          <w:rFonts w:ascii="Arial" w:hAnsi="Arial" w:cs="Arial"/>
        </w:rPr>
        <w:t xml:space="preserve">• </w:t>
      </w:r>
      <w:r w:rsidR="001B7EDE">
        <w:rPr>
          <w:rFonts w:ascii="Arial" w:eastAsia="F1" w:hAnsi="Arial" w:cs="Arial"/>
        </w:rPr>
        <w:t xml:space="preserve">Wykonanie podbudowy pod nawierzchnię z kostki betonowej, </w:t>
      </w:r>
      <w:r>
        <w:rPr>
          <w:rFonts w:ascii="Arial" w:eastAsia="F1" w:hAnsi="Arial" w:cs="Arial"/>
        </w:rPr>
        <w:br/>
      </w:r>
      <w:r>
        <w:rPr>
          <w:rFonts w:ascii="Arial" w:hAnsi="Arial" w:cs="Arial"/>
        </w:rPr>
        <w:t xml:space="preserve">• </w:t>
      </w:r>
      <w:r>
        <w:rPr>
          <w:rFonts w:ascii="Arial" w:eastAsia="F1" w:hAnsi="Arial" w:cs="Arial"/>
        </w:rPr>
        <w:t>Wykonanie podbudowy pod nawierzchnię bezpieczną poliuretanową,</w:t>
      </w:r>
      <w:r w:rsidR="001B7EDE">
        <w:rPr>
          <w:rFonts w:ascii="Arial" w:eastAsia="F1" w:hAnsi="Arial" w:cs="Arial"/>
        </w:rPr>
        <w:br/>
      </w:r>
      <w:r w:rsidR="001B7EDE">
        <w:rPr>
          <w:rFonts w:ascii="Arial" w:hAnsi="Arial" w:cs="Arial"/>
        </w:rPr>
        <w:t xml:space="preserve">• Wykonanie nawierzchni z kostki betonowej koloru </w:t>
      </w:r>
      <w:r>
        <w:rPr>
          <w:rFonts w:ascii="Arial" w:hAnsi="Arial" w:cs="Arial"/>
        </w:rPr>
        <w:t>żółtego</w:t>
      </w:r>
      <w:r w:rsidR="0093652C">
        <w:rPr>
          <w:rFonts w:ascii="Arial" w:hAnsi="Arial" w:cs="Arial"/>
        </w:rPr>
        <w:t>,</w:t>
      </w:r>
      <w:r>
        <w:rPr>
          <w:rFonts w:ascii="Arial" w:hAnsi="Arial" w:cs="Arial"/>
        </w:rPr>
        <w:br/>
      </w:r>
      <w:r w:rsidR="001B7EDE">
        <w:rPr>
          <w:rFonts w:ascii="Arial" w:hAnsi="Arial" w:cs="Arial"/>
        </w:rPr>
        <w:t xml:space="preserve">• Wykonanie </w:t>
      </w:r>
      <w:r w:rsidR="001B7EDE" w:rsidRPr="00E21C4A">
        <w:rPr>
          <w:rFonts w:ascii="Arial" w:hAnsi="Arial" w:cs="Arial"/>
        </w:rPr>
        <w:t xml:space="preserve">nawierzchni </w:t>
      </w:r>
      <w:r>
        <w:rPr>
          <w:rFonts w:ascii="Arial" w:hAnsi="Arial" w:cs="Arial"/>
        </w:rPr>
        <w:t xml:space="preserve">bezpiecznej poliuretanowej wylewanej </w:t>
      </w:r>
      <w:r w:rsidR="0093652C">
        <w:rPr>
          <w:rFonts w:ascii="Arial" w:hAnsi="Arial" w:cs="Arial"/>
        </w:rPr>
        <w:t>w trzech kolorach</w:t>
      </w:r>
      <w:r w:rsidR="0093652C">
        <w:rPr>
          <w:rFonts w:ascii="Arial" w:hAnsi="Arial" w:cs="Arial"/>
        </w:rPr>
        <w:br/>
      </w:r>
      <w:r w:rsidR="001B7EDE" w:rsidRPr="00E21C4A">
        <w:rPr>
          <w:rFonts w:ascii="Arial" w:hAnsi="Arial" w:cs="Arial"/>
        </w:rPr>
        <w:t xml:space="preserve">• Montaż obiektów małej architektury </w:t>
      </w:r>
    </w:p>
    <w:p w14:paraId="7C96694B" w14:textId="6965EAF3" w:rsidR="005E01C0" w:rsidRDefault="001B7EDE" w:rsidP="00085ABA">
      <w:pPr>
        <w:pStyle w:val="Akapitzlist"/>
        <w:spacing w:line="360" w:lineRule="auto"/>
        <w:rPr>
          <w:rFonts w:ascii="Arial" w:hAnsi="Arial" w:cs="Arial"/>
        </w:rPr>
      </w:pPr>
      <w:r>
        <w:rPr>
          <w:rFonts w:ascii="Arial" w:hAnsi="Arial" w:cs="Arial"/>
          <w:color w:val="000000"/>
        </w:rPr>
        <w:t xml:space="preserve">• </w:t>
      </w:r>
      <w:r>
        <w:rPr>
          <w:rFonts w:ascii="Arial" w:hAnsi="Arial" w:cs="Arial"/>
        </w:rPr>
        <w:t xml:space="preserve">Wykonanie trawnika z siewu </w:t>
      </w:r>
    </w:p>
    <w:p w14:paraId="05F3661D" w14:textId="77777777" w:rsidR="00085ABA" w:rsidRPr="00085ABA" w:rsidRDefault="00085ABA" w:rsidP="00085ABA">
      <w:pPr>
        <w:pStyle w:val="Akapitzlist"/>
        <w:spacing w:line="360" w:lineRule="auto"/>
        <w:rPr>
          <w:rFonts w:ascii="Arial" w:hAnsi="Arial" w:cs="Arial"/>
          <w:b/>
          <w:bCs/>
          <w:color w:val="000000"/>
          <w:u w:val="single"/>
        </w:rPr>
      </w:pPr>
    </w:p>
    <w:p w14:paraId="03E2F4C1" w14:textId="77777777" w:rsidR="001B7EDE" w:rsidRDefault="001B7EDE" w:rsidP="001B7EDE">
      <w:pPr>
        <w:widowControl w:val="0"/>
        <w:autoSpaceDE w:val="0"/>
        <w:spacing w:after="0" w:line="360" w:lineRule="auto"/>
        <w:jc w:val="both"/>
        <w:rPr>
          <w:rFonts w:ascii="Arial" w:hAnsi="Arial" w:cs="Arial"/>
          <w:b/>
          <w:bCs/>
          <w:color w:val="000000"/>
          <w:sz w:val="24"/>
          <w:u w:val="single"/>
        </w:rPr>
      </w:pPr>
      <w:r>
        <w:rPr>
          <w:rFonts w:ascii="Arial" w:hAnsi="Arial" w:cs="Arial"/>
          <w:b/>
          <w:bCs/>
          <w:color w:val="000000"/>
          <w:sz w:val="24"/>
          <w:u w:val="single"/>
        </w:rPr>
        <w:t xml:space="preserve">8. </w:t>
      </w:r>
      <w:r>
        <w:rPr>
          <w:rFonts w:ascii="Arial" w:hAnsi="Arial" w:cs="Arial"/>
          <w:b/>
          <w:bCs/>
          <w:color w:val="000000"/>
          <w:spacing w:val="-142"/>
          <w:sz w:val="24"/>
          <w:u w:val="single"/>
        </w:rPr>
        <w:t xml:space="preserve">                    </w:t>
      </w:r>
      <w:r>
        <w:rPr>
          <w:rFonts w:ascii="Arial" w:hAnsi="Arial" w:cs="Arial"/>
          <w:b/>
          <w:bCs/>
          <w:color w:val="000000"/>
          <w:spacing w:val="-1"/>
          <w:sz w:val="24"/>
          <w:u w:val="single"/>
        </w:rPr>
        <w:t>An</w:t>
      </w:r>
      <w:r>
        <w:rPr>
          <w:rFonts w:ascii="Arial" w:hAnsi="Arial" w:cs="Arial"/>
          <w:b/>
          <w:bCs/>
          <w:color w:val="000000"/>
          <w:sz w:val="24"/>
          <w:u w:val="single"/>
        </w:rPr>
        <w:t>a</w:t>
      </w:r>
      <w:r>
        <w:rPr>
          <w:rFonts w:ascii="Arial" w:hAnsi="Arial" w:cs="Arial"/>
          <w:b/>
          <w:bCs/>
          <w:color w:val="000000"/>
          <w:spacing w:val="1"/>
          <w:sz w:val="24"/>
          <w:u w:val="single"/>
        </w:rPr>
        <w:t>l</w:t>
      </w:r>
      <w:r>
        <w:rPr>
          <w:rFonts w:ascii="Arial" w:hAnsi="Arial" w:cs="Arial"/>
          <w:b/>
          <w:bCs/>
          <w:color w:val="000000"/>
          <w:spacing w:val="3"/>
          <w:sz w:val="24"/>
          <w:u w:val="single"/>
        </w:rPr>
        <w:t>i</w:t>
      </w:r>
      <w:r>
        <w:rPr>
          <w:rFonts w:ascii="Arial" w:hAnsi="Arial" w:cs="Arial"/>
          <w:b/>
          <w:bCs/>
          <w:color w:val="000000"/>
          <w:spacing w:val="-3"/>
          <w:sz w:val="24"/>
          <w:u w:val="single"/>
        </w:rPr>
        <w:t>z</w:t>
      </w:r>
      <w:r>
        <w:rPr>
          <w:rFonts w:ascii="Arial" w:hAnsi="Arial" w:cs="Arial"/>
          <w:b/>
          <w:bCs/>
          <w:color w:val="000000"/>
          <w:sz w:val="24"/>
          <w:u w:val="single"/>
        </w:rPr>
        <w:t xml:space="preserve">a </w:t>
      </w:r>
      <w:r>
        <w:rPr>
          <w:rFonts w:ascii="Arial" w:hAnsi="Arial" w:cs="Arial"/>
          <w:b/>
          <w:bCs/>
          <w:color w:val="000000"/>
          <w:spacing w:val="-136"/>
          <w:sz w:val="24"/>
          <w:u w:val="single"/>
        </w:rPr>
        <w:t xml:space="preserve"> </w:t>
      </w:r>
      <w:r>
        <w:rPr>
          <w:rFonts w:ascii="Arial" w:hAnsi="Arial" w:cs="Arial"/>
          <w:b/>
          <w:bCs/>
          <w:color w:val="000000"/>
          <w:spacing w:val="-1"/>
          <w:sz w:val="24"/>
          <w:u w:val="single"/>
        </w:rPr>
        <w:t>u</w:t>
      </w:r>
      <w:r>
        <w:rPr>
          <w:rFonts w:ascii="Arial" w:hAnsi="Arial" w:cs="Arial"/>
          <w:b/>
          <w:bCs/>
          <w:color w:val="000000"/>
          <w:spacing w:val="1"/>
          <w:sz w:val="24"/>
          <w:u w:val="single"/>
        </w:rPr>
        <w:t>ci</w:t>
      </w:r>
      <w:r>
        <w:rPr>
          <w:rFonts w:ascii="Arial" w:hAnsi="Arial" w:cs="Arial"/>
          <w:b/>
          <w:bCs/>
          <w:color w:val="000000"/>
          <w:spacing w:val="2"/>
          <w:sz w:val="24"/>
          <w:u w:val="single"/>
        </w:rPr>
        <w:t>ą</w:t>
      </w:r>
      <w:r>
        <w:rPr>
          <w:rFonts w:ascii="Arial" w:hAnsi="Arial" w:cs="Arial"/>
          <w:b/>
          <w:bCs/>
          <w:color w:val="000000"/>
          <w:spacing w:val="-3"/>
          <w:sz w:val="24"/>
          <w:u w:val="single"/>
        </w:rPr>
        <w:t>ż</w:t>
      </w:r>
      <w:r>
        <w:rPr>
          <w:rFonts w:ascii="Arial" w:hAnsi="Arial" w:cs="Arial"/>
          <w:b/>
          <w:bCs/>
          <w:color w:val="000000"/>
          <w:spacing w:val="3"/>
          <w:sz w:val="24"/>
          <w:u w:val="single"/>
        </w:rPr>
        <w:t>l</w:t>
      </w:r>
      <w:r>
        <w:rPr>
          <w:rFonts w:ascii="Arial" w:hAnsi="Arial" w:cs="Arial"/>
          <w:b/>
          <w:bCs/>
          <w:color w:val="000000"/>
          <w:spacing w:val="1"/>
          <w:sz w:val="24"/>
          <w:u w:val="single"/>
        </w:rPr>
        <w:t>i</w:t>
      </w:r>
      <w:r>
        <w:rPr>
          <w:rFonts w:ascii="Arial" w:hAnsi="Arial" w:cs="Arial"/>
          <w:b/>
          <w:bCs/>
          <w:color w:val="000000"/>
          <w:spacing w:val="5"/>
          <w:sz w:val="24"/>
          <w:u w:val="single"/>
        </w:rPr>
        <w:t>w</w:t>
      </w:r>
      <w:r>
        <w:rPr>
          <w:rFonts w:ascii="Arial" w:hAnsi="Arial" w:cs="Arial"/>
          <w:b/>
          <w:bCs/>
          <w:color w:val="000000"/>
          <w:sz w:val="24"/>
          <w:u w:val="single"/>
        </w:rPr>
        <w:t>o</w:t>
      </w:r>
      <w:r>
        <w:rPr>
          <w:rFonts w:ascii="Arial" w:hAnsi="Arial" w:cs="Arial"/>
          <w:b/>
          <w:bCs/>
          <w:color w:val="000000"/>
          <w:spacing w:val="-1"/>
          <w:sz w:val="24"/>
          <w:u w:val="single"/>
        </w:rPr>
        <w:t>ś</w:t>
      </w:r>
      <w:r>
        <w:rPr>
          <w:rFonts w:ascii="Arial" w:hAnsi="Arial" w:cs="Arial"/>
          <w:b/>
          <w:bCs/>
          <w:color w:val="000000"/>
          <w:spacing w:val="1"/>
          <w:sz w:val="24"/>
          <w:u w:val="single"/>
        </w:rPr>
        <w:t>c</w:t>
      </w:r>
      <w:r>
        <w:rPr>
          <w:rFonts w:ascii="Arial" w:hAnsi="Arial" w:cs="Arial"/>
          <w:b/>
          <w:bCs/>
          <w:color w:val="000000"/>
          <w:sz w:val="24"/>
          <w:u w:val="single"/>
        </w:rPr>
        <w:t>i</w:t>
      </w:r>
    </w:p>
    <w:p w14:paraId="34D44C48" w14:textId="77777777" w:rsidR="001B7EDE" w:rsidRDefault="001B7EDE" w:rsidP="001B7EDE">
      <w:pPr>
        <w:widowControl w:val="0"/>
        <w:autoSpaceDE w:val="0"/>
        <w:spacing w:after="0" w:line="360" w:lineRule="auto"/>
        <w:ind w:left="567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  <w:spacing w:val="-1"/>
        </w:rPr>
        <w:t>Pr</w:t>
      </w:r>
      <w:r>
        <w:rPr>
          <w:rFonts w:ascii="Arial" w:hAnsi="Arial" w:cs="Arial"/>
          <w:color w:val="000000"/>
        </w:rPr>
        <w:t>ojek</w:t>
      </w:r>
      <w:r>
        <w:rPr>
          <w:rFonts w:ascii="Arial" w:hAnsi="Arial" w:cs="Arial"/>
          <w:color w:val="000000"/>
          <w:spacing w:val="-2"/>
        </w:rPr>
        <w:t>t</w:t>
      </w:r>
      <w:r>
        <w:rPr>
          <w:rFonts w:ascii="Arial" w:hAnsi="Arial" w:cs="Arial"/>
          <w:color w:val="000000"/>
        </w:rPr>
        <w:t>ow</w:t>
      </w:r>
      <w:r>
        <w:rPr>
          <w:rFonts w:ascii="Arial" w:hAnsi="Arial" w:cs="Arial"/>
          <w:color w:val="000000"/>
          <w:spacing w:val="-2"/>
        </w:rPr>
        <w:t>a</w:t>
      </w:r>
      <w:r>
        <w:rPr>
          <w:rFonts w:ascii="Arial" w:hAnsi="Arial" w:cs="Arial"/>
          <w:color w:val="000000"/>
        </w:rPr>
        <w:t>na</w:t>
      </w:r>
      <w:r>
        <w:rPr>
          <w:rFonts w:ascii="Arial" w:hAnsi="Arial" w:cs="Arial"/>
          <w:color w:val="000000"/>
          <w:spacing w:val="10"/>
        </w:rPr>
        <w:t xml:space="preserve"> </w:t>
      </w:r>
      <w:r>
        <w:rPr>
          <w:rFonts w:ascii="Arial" w:hAnsi="Arial" w:cs="Arial"/>
          <w:color w:val="000000"/>
        </w:rPr>
        <w:t>i</w:t>
      </w:r>
      <w:r>
        <w:rPr>
          <w:rFonts w:ascii="Arial" w:hAnsi="Arial" w:cs="Arial"/>
          <w:color w:val="000000"/>
          <w:spacing w:val="-2"/>
        </w:rPr>
        <w:t>n</w:t>
      </w:r>
      <w:r>
        <w:rPr>
          <w:rFonts w:ascii="Arial" w:hAnsi="Arial" w:cs="Arial"/>
          <w:color w:val="000000"/>
        </w:rPr>
        <w:t>w</w:t>
      </w:r>
      <w:r>
        <w:rPr>
          <w:rFonts w:ascii="Arial" w:hAnsi="Arial" w:cs="Arial"/>
          <w:color w:val="000000"/>
          <w:spacing w:val="-2"/>
        </w:rPr>
        <w:t>e</w:t>
      </w:r>
      <w:r>
        <w:rPr>
          <w:rFonts w:ascii="Arial" w:hAnsi="Arial" w:cs="Arial"/>
          <w:color w:val="000000"/>
          <w:spacing w:val="1"/>
        </w:rPr>
        <w:t>s</w:t>
      </w:r>
      <w:r>
        <w:rPr>
          <w:rFonts w:ascii="Arial" w:hAnsi="Arial" w:cs="Arial"/>
          <w:color w:val="000000"/>
          <w:spacing w:val="-2"/>
        </w:rPr>
        <w:t>t</w:t>
      </w:r>
      <w:r>
        <w:rPr>
          <w:rFonts w:ascii="Arial" w:hAnsi="Arial" w:cs="Arial"/>
          <w:color w:val="000000"/>
        </w:rPr>
        <w:t>y</w:t>
      </w:r>
      <w:r>
        <w:rPr>
          <w:rFonts w:ascii="Arial" w:hAnsi="Arial" w:cs="Arial"/>
          <w:color w:val="000000"/>
          <w:spacing w:val="-2"/>
        </w:rPr>
        <w:t>c</w:t>
      </w:r>
      <w:r>
        <w:rPr>
          <w:rFonts w:ascii="Arial" w:hAnsi="Arial" w:cs="Arial"/>
          <w:color w:val="000000"/>
        </w:rPr>
        <w:t>ja</w:t>
      </w:r>
      <w:r>
        <w:rPr>
          <w:rFonts w:ascii="Arial" w:hAnsi="Arial" w:cs="Arial"/>
          <w:color w:val="000000"/>
          <w:spacing w:val="5"/>
        </w:rPr>
        <w:t xml:space="preserve"> </w:t>
      </w:r>
      <w:r>
        <w:rPr>
          <w:rFonts w:ascii="Arial" w:hAnsi="Arial" w:cs="Arial"/>
          <w:color w:val="000000"/>
          <w:spacing w:val="-2"/>
        </w:rPr>
        <w:t>n</w:t>
      </w:r>
      <w:r>
        <w:rPr>
          <w:rFonts w:ascii="Arial" w:hAnsi="Arial" w:cs="Arial"/>
          <w:color w:val="000000"/>
        </w:rPr>
        <w:t>ie</w:t>
      </w:r>
      <w:r>
        <w:rPr>
          <w:rFonts w:ascii="Arial" w:hAnsi="Arial" w:cs="Arial"/>
          <w:color w:val="000000"/>
          <w:spacing w:val="9"/>
        </w:rPr>
        <w:t xml:space="preserve"> </w:t>
      </w:r>
      <w:r>
        <w:rPr>
          <w:rFonts w:ascii="Arial" w:hAnsi="Arial" w:cs="Arial"/>
          <w:color w:val="000000"/>
          <w:spacing w:val="-2"/>
        </w:rPr>
        <w:t>w</w:t>
      </w:r>
      <w:r>
        <w:rPr>
          <w:rFonts w:ascii="Arial" w:hAnsi="Arial" w:cs="Arial"/>
          <w:color w:val="000000"/>
        </w:rPr>
        <w:t>p</w:t>
      </w:r>
      <w:r>
        <w:rPr>
          <w:rFonts w:ascii="Arial" w:hAnsi="Arial" w:cs="Arial"/>
          <w:color w:val="000000"/>
          <w:spacing w:val="-2"/>
        </w:rPr>
        <w:t>ł</w:t>
      </w:r>
      <w:r>
        <w:rPr>
          <w:rFonts w:ascii="Arial" w:hAnsi="Arial" w:cs="Arial"/>
          <w:color w:val="000000"/>
        </w:rPr>
        <w:t>y</w:t>
      </w:r>
      <w:r>
        <w:rPr>
          <w:rFonts w:ascii="Arial" w:hAnsi="Arial" w:cs="Arial"/>
          <w:color w:val="000000"/>
          <w:spacing w:val="-2"/>
        </w:rPr>
        <w:t>w</w:t>
      </w:r>
      <w:r>
        <w:rPr>
          <w:rFonts w:ascii="Arial" w:hAnsi="Arial" w:cs="Arial"/>
          <w:color w:val="000000"/>
        </w:rPr>
        <w:t>a</w:t>
      </w:r>
      <w:r>
        <w:rPr>
          <w:rFonts w:ascii="Arial" w:hAnsi="Arial" w:cs="Arial"/>
          <w:color w:val="000000"/>
          <w:spacing w:val="5"/>
        </w:rPr>
        <w:t xml:space="preserve"> </w:t>
      </w:r>
      <w:r>
        <w:rPr>
          <w:rFonts w:ascii="Arial" w:hAnsi="Arial" w:cs="Arial"/>
          <w:color w:val="000000"/>
          <w:spacing w:val="-2"/>
        </w:rPr>
        <w:t>n</w:t>
      </w:r>
      <w:r>
        <w:rPr>
          <w:rFonts w:ascii="Arial" w:hAnsi="Arial" w:cs="Arial"/>
          <w:color w:val="000000"/>
        </w:rPr>
        <w:t>a</w:t>
      </w:r>
      <w:r>
        <w:rPr>
          <w:rFonts w:ascii="Arial" w:hAnsi="Arial" w:cs="Arial"/>
          <w:color w:val="000000"/>
          <w:spacing w:val="10"/>
        </w:rPr>
        <w:t xml:space="preserve"> </w:t>
      </w:r>
      <w:r>
        <w:rPr>
          <w:rFonts w:ascii="Arial" w:hAnsi="Arial" w:cs="Arial"/>
          <w:color w:val="000000"/>
        </w:rPr>
        <w:t>lo</w:t>
      </w:r>
      <w:r>
        <w:rPr>
          <w:rFonts w:ascii="Arial" w:hAnsi="Arial" w:cs="Arial"/>
          <w:color w:val="000000"/>
          <w:spacing w:val="-2"/>
        </w:rPr>
        <w:t>k</w:t>
      </w:r>
      <w:r>
        <w:rPr>
          <w:rFonts w:ascii="Arial" w:hAnsi="Arial" w:cs="Arial"/>
          <w:color w:val="000000"/>
          <w:spacing w:val="1"/>
        </w:rPr>
        <w:t>a</w:t>
      </w:r>
      <w:r>
        <w:rPr>
          <w:rFonts w:ascii="Arial" w:hAnsi="Arial" w:cs="Arial"/>
          <w:color w:val="000000"/>
        </w:rPr>
        <w:t>li</w:t>
      </w:r>
      <w:r>
        <w:rPr>
          <w:rFonts w:ascii="Arial" w:hAnsi="Arial" w:cs="Arial"/>
          <w:color w:val="000000"/>
          <w:spacing w:val="-2"/>
        </w:rPr>
        <w:t>z</w:t>
      </w:r>
      <w:r>
        <w:rPr>
          <w:rFonts w:ascii="Arial" w:hAnsi="Arial" w:cs="Arial"/>
          <w:color w:val="000000"/>
          <w:spacing w:val="1"/>
        </w:rPr>
        <w:t>a</w:t>
      </w:r>
      <w:r>
        <w:rPr>
          <w:rFonts w:ascii="Arial" w:hAnsi="Arial" w:cs="Arial"/>
          <w:color w:val="000000"/>
          <w:spacing w:val="-2"/>
        </w:rPr>
        <w:t>c</w:t>
      </w:r>
      <w:r>
        <w:rPr>
          <w:rFonts w:ascii="Arial" w:hAnsi="Arial" w:cs="Arial"/>
          <w:color w:val="000000"/>
          <w:spacing w:val="2"/>
        </w:rPr>
        <w:t>j</w:t>
      </w:r>
      <w:r>
        <w:rPr>
          <w:rFonts w:ascii="Arial" w:hAnsi="Arial" w:cs="Arial"/>
          <w:color w:val="000000"/>
        </w:rPr>
        <w:t>ę</w:t>
      </w:r>
      <w:r>
        <w:rPr>
          <w:rFonts w:ascii="Arial" w:hAnsi="Arial" w:cs="Arial"/>
          <w:color w:val="000000"/>
          <w:spacing w:val="8"/>
        </w:rPr>
        <w:t xml:space="preserve"> </w:t>
      </w:r>
      <w:r>
        <w:rPr>
          <w:rFonts w:ascii="Arial" w:hAnsi="Arial" w:cs="Arial"/>
          <w:color w:val="000000"/>
          <w:spacing w:val="1"/>
        </w:rPr>
        <w:t>s</w:t>
      </w:r>
      <w:r>
        <w:rPr>
          <w:rFonts w:ascii="Arial" w:hAnsi="Arial" w:cs="Arial"/>
          <w:color w:val="000000"/>
          <w:spacing w:val="-2"/>
        </w:rPr>
        <w:t>ą</w:t>
      </w:r>
      <w:r>
        <w:rPr>
          <w:rFonts w:ascii="Arial" w:hAnsi="Arial" w:cs="Arial"/>
          <w:color w:val="000000"/>
          <w:spacing w:val="1"/>
        </w:rPr>
        <w:t>s</w:t>
      </w:r>
      <w:r>
        <w:rPr>
          <w:rFonts w:ascii="Arial" w:hAnsi="Arial" w:cs="Arial"/>
          <w:color w:val="000000"/>
          <w:spacing w:val="-2"/>
        </w:rPr>
        <w:t>i</w:t>
      </w:r>
      <w:r>
        <w:rPr>
          <w:rFonts w:ascii="Arial" w:hAnsi="Arial" w:cs="Arial"/>
          <w:color w:val="000000"/>
          <w:spacing w:val="1"/>
        </w:rPr>
        <w:t>e</w:t>
      </w:r>
      <w:r>
        <w:rPr>
          <w:rFonts w:ascii="Arial" w:hAnsi="Arial" w:cs="Arial"/>
          <w:color w:val="000000"/>
        </w:rPr>
        <w:t>dni</w:t>
      </w:r>
      <w:r>
        <w:rPr>
          <w:rFonts w:ascii="Arial" w:hAnsi="Arial" w:cs="Arial"/>
          <w:color w:val="000000"/>
          <w:spacing w:val="-2"/>
        </w:rPr>
        <w:t>c</w:t>
      </w:r>
      <w:r>
        <w:rPr>
          <w:rFonts w:ascii="Arial" w:hAnsi="Arial" w:cs="Arial"/>
          <w:color w:val="000000"/>
        </w:rPr>
        <w:t>h</w:t>
      </w:r>
      <w:r>
        <w:rPr>
          <w:rFonts w:ascii="Arial" w:hAnsi="Arial" w:cs="Arial"/>
          <w:color w:val="000000"/>
          <w:spacing w:val="9"/>
        </w:rPr>
        <w:t xml:space="preserve"> </w:t>
      </w:r>
      <w:r>
        <w:rPr>
          <w:rFonts w:ascii="Arial" w:hAnsi="Arial" w:cs="Arial"/>
          <w:color w:val="000000"/>
        </w:rPr>
        <w:t>bu</w:t>
      </w:r>
      <w:r>
        <w:rPr>
          <w:rFonts w:ascii="Arial" w:hAnsi="Arial" w:cs="Arial"/>
          <w:color w:val="000000"/>
          <w:spacing w:val="-4"/>
        </w:rPr>
        <w:t>d</w:t>
      </w:r>
      <w:r>
        <w:rPr>
          <w:rFonts w:ascii="Arial" w:hAnsi="Arial" w:cs="Arial"/>
          <w:color w:val="000000"/>
        </w:rPr>
        <w:t>y</w:t>
      </w:r>
      <w:r>
        <w:rPr>
          <w:rFonts w:ascii="Arial" w:hAnsi="Arial" w:cs="Arial"/>
          <w:color w:val="000000"/>
          <w:spacing w:val="-2"/>
        </w:rPr>
        <w:t>n</w:t>
      </w:r>
      <w:r>
        <w:rPr>
          <w:rFonts w:ascii="Arial" w:hAnsi="Arial" w:cs="Arial"/>
          <w:color w:val="000000"/>
        </w:rPr>
        <w:t>k</w:t>
      </w:r>
      <w:r>
        <w:rPr>
          <w:rFonts w:ascii="Arial" w:hAnsi="Arial" w:cs="Arial"/>
          <w:color w:val="000000"/>
          <w:spacing w:val="-2"/>
        </w:rPr>
        <w:t>ó</w:t>
      </w:r>
      <w:r>
        <w:rPr>
          <w:rFonts w:ascii="Arial" w:hAnsi="Arial" w:cs="Arial"/>
          <w:color w:val="000000"/>
        </w:rPr>
        <w:t>w,</w:t>
      </w:r>
      <w:r>
        <w:rPr>
          <w:rFonts w:ascii="Arial" w:hAnsi="Arial" w:cs="Arial"/>
          <w:color w:val="000000"/>
          <w:spacing w:val="6"/>
        </w:rPr>
        <w:t xml:space="preserve"> </w:t>
      </w:r>
      <w:r>
        <w:rPr>
          <w:rFonts w:ascii="Arial" w:hAnsi="Arial" w:cs="Arial"/>
          <w:color w:val="000000"/>
        </w:rPr>
        <w:t>nie</w:t>
      </w:r>
      <w:r>
        <w:rPr>
          <w:rFonts w:ascii="Arial" w:hAnsi="Arial" w:cs="Arial"/>
          <w:color w:val="000000"/>
          <w:spacing w:val="9"/>
        </w:rPr>
        <w:t xml:space="preserve"> </w:t>
      </w:r>
      <w:r>
        <w:rPr>
          <w:rFonts w:ascii="Arial" w:hAnsi="Arial" w:cs="Arial"/>
          <w:color w:val="000000"/>
          <w:spacing w:val="-2"/>
        </w:rPr>
        <w:t>o</w:t>
      </w:r>
      <w:r>
        <w:rPr>
          <w:rFonts w:ascii="Arial" w:hAnsi="Arial" w:cs="Arial"/>
          <w:color w:val="000000"/>
        </w:rPr>
        <w:t>g</w:t>
      </w:r>
      <w:r>
        <w:rPr>
          <w:rFonts w:ascii="Arial" w:hAnsi="Arial" w:cs="Arial"/>
          <w:color w:val="000000"/>
          <w:spacing w:val="-1"/>
        </w:rPr>
        <w:t>r</w:t>
      </w:r>
      <w:r>
        <w:rPr>
          <w:rFonts w:ascii="Arial" w:hAnsi="Arial" w:cs="Arial"/>
          <w:color w:val="000000"/>
          <w:spacing w:val="1"/>
        </w:rPr>
        <w:t>a</w:t>
      </w:r>
      <w:r>
        <w:rPr>
          <w:rFonts w:ascii="Arial" w:hAnsi="Arial" w:cs="Arial"/>
          <w:color w:val="000000"/>
        </w:rPr>
        <w:t>n</w:t>
      </w:r>
      <w:r>
        <w:rPr>
          <w:rFonts w:ascii="Arial" w:hAnsi="Arial" w:cs="Arial"/>
          <w:color w:val="000000"/>
          <w:spacing w:val="-2"/>
        </w:rPr>
        <w:t>i</w:t>
      </w:r>
      <w:r>
        <w:rPr>
          <w:rFonts w:ascii="Arial" w:hAnsi="Arial" w:cs="Arial"/>
          <w:color w:val="000000"/>
          <w:spacing w:val="1"/>
        </w:rPr>
        <w:t>cz</w:t>
      </w:r>
      <w:r>
        <w:rPr>
          <w:rFonts w:ascii="Arial" w:hAnsi="Arial" w:cs="Arial"/>
          <w:color w:val="000000"/>
        </w:rPr>
        <w:t xml:space="preserve">a </w:t>
      </w:r>
      <w:r>
        <w:rPr>
          <w:rFonts w:ascii="Arial" w:hAnsi="Arial" w:cs="Arial"/>
          <w:color w:val="000000"/>
          <w:spacing w:val="-2"/>
        </w:rPr>
        <w:t>m</w:t>
      </w:r>
      <w:r>
        <w:rPr>
          <w:rFonts w:ascii="Arial" w:hAnsi="Arial" w:cs="Arial"/>
          <w:color w:val="000000"/>
          <w:spacing w:val="1"/>
        </w:rPr>
        <w:t>o</w:t>
      </w:r>
      <w:r>
        <w:rPr>
          <w:rFonts w:ascii="Arial" w:hAnsi="Arial" w:cs="Arial"/>
          <w:color w:val="000000"/>
          <w:spacing w:val="-2"/>
        </w:rPr>
        <w:t>ż</w:t>
      </w:r>
      <w:r>
        <w:rPr>
          <w:rFonts w:ascii="Arial" w:hAnsi="Arial" w:cs="Arial"/>
          <w:color w:val="000000"/>
        </w:rPr>
        <w:t>li</w:t>
      </w:r>
      <w:r>
        <w:rPr>
          <w:rFonts w:ascii="Arial" w:hAnsi="Arial" w:cs="Arial"/>
          <w:color w:val="000000"/>
          <w:spacing w:val="-2"/>
        </w:rPr>
        <w:t>w</w:t>
      </w:r>
      <w:r>
        <w:rPr>
          <w:rFonts w:ascii="Arial" w:hAnsi="Arial" w:cs="Arial"/>
          <w:color w:val="000000"/>
          <w:spacing w:val="1"/>
        </w:rPr>
        <w:t>oś</w:t>
      </w:r>
      <w:r>
        <w:rPr>
          <w:rFonts w:ascii="Arial" w:hAnsi="Arial" w:cs="Arial"/>
          <w:color w:val="000000"/>
        </w:rPr>
        <w:t>ci</w:t>
      </w:r>
      <w:r>
        <w:rPr>
          <w:rFonts w:ascii="Arial" w:hAnsi="Arial" w:cs="Arial"/>
          <w:color w:val="000000"/>
          <w:spacing w:val="-1"/>
        </w:rPr>
        <w:t xml:space="preserve"> </w:t>
      </w:r>
      <w:r>
        <w:rPr>
          <w:rFonts w:ascii="Arial" w:hAnsi="Arial" w:cs="Arial"/>
          <w:color w:val="000000"/>
        </w:rPr>
        <w:t>i</w:t>
      </w:r>
      <w:r>
        <w:rPr>
          <w:rFonts w:ascii="Arial" w:hAnsi="Arial" w:cs="Arial"/>
          <w:color w:val="000000"/>
          <w:spacing w:val="-2"/>
        </w:rPr>
        <w:t>c</w:t>
      </w:r>
      <w:r>
        <w:rPr>
          <w:rFonts w:ascii="Arial" w:hAnsi="Arial" w:cs="Arial"/>
          <w:color w:val="000000"/>
        </w:rPr>
        <w:t>h</w:t>
      </w:r>
      <w:r>
        <w:rPr>
          <w:rFonts w:ascii="Arial" w:hAnsi="Arial" w:cs="Arial"/>
          <w:color w:val="000000"/>
          <w:spacing w:val="1"/>
        </w:rPr>
        <w:t xml:space="preserve"> </w:t>
      </w:r>
      <w:r>
        <w:rPr>
          <w:rFonts w:ascii="Arial" w:hAnsi="Arial" w:cs="Arial"/>
          <w:color w:val="000000"/>
          <w:spacing w:val="-1"/>
        </w:rPr>
        <w:t>r</w:t>
      </w:r>
      <w:r>
        <w:rPr>
          <w:rFonts w:ascii="Arial" w:hAnsi="Arial" w:cs="Arial"/>
          <w:color w:val="000000"/>
          <w:spacing w:val="-2"/>
        </w:rPr>
        <w:t>o</w:t>
      </w:r>
      <w:r>
        <w:rPr>
          <w:rFonts w:ascii="Arial" w:hAnsi="Arial" w:cs="Arial"/>
          <w:color w:val="000000"/>
          <w:spacing w:val="1"/>
        </w:rPr>
        <w:t>z</w:t>
      </w:r>
      <w:r>
        <w:rPr>
          <w:rFonts w:ascii="Arial" w:hAnsi="Arial" w:cs="Arial"/>
          <w:color w:val="000000"/>
        </w:rPr>
        <w:t>bud</w:t>
      </w:r>
      <w:r>
        <w:rPr>
          <w:rFonts w:ascii="Arial" w:hAnsi="Arial" w:cs="Arial"/>
          <w:color w:val="000000"/>
          <w:spacing w:val="-2"/>
        </w:rPr>
        <w:t>ow</w:t>
      </w:r>
      <w:r>
        <w:rPr>
          <w:rFonts w:ascii="Arial" w:hAnsi="Arial" w:cs="Arial"/>
          <w:color w:val="000000"/>
        </w:rPr>
        <w:t>y,</w:t>
      </w:r>
      <w:r>
        <w:rPr>
          <w:rFonts w:ascii="Arial" w:hAnsi="Arial" w:cs="Arial"/>
          <w:color w:val="000000"/>
          <w:spacing w:val="-6"/>
        </w:rPr>
        <w:t xml:space="preserve"> </w:t>
      </w:r>
      <w:r>
        <w:rPr>
          <w:rFonts w:ascii="Arial" w:hAnsi="Arial" w:cs="Arial"/>
          <w:color w:val="000000"/>
        </w:rPr>
        <w:t>nie</w:t>
      </w:r>
      <w:r>
        <w:rPr>
          <w:rFonts w:ascii="Arial" w:hAnsi="Arial" w:cs="Arial"/>
          <w:color w:val="000000"/>
          <w:spacing w:val="-1"/>
        </w:rPr>
        <w:t xml:space="preserve"> </w:t>
      </w:r>
      <w:r>
        <w:rPr>
          <w:rFonts w:ascii="Arial" w:hAnsi="Arial" w:cs="Arial"/>
          <w:color w:val="000000"/>
          <w:spacing w:val="1"/>
        </w:rPr>
        <w:t>s</w:t>
      </w:r>
      <w:r>
        <w:rPr>
          <w:rFonts w:ascii="Arial" w:hAnsi="Arial" w:cs="Arial"/>
          <w:color w:val="000000"/>
          <w:spacing w:val="-2"/>
        </w:rPr>
        <w:t>t</w:t>
      </w:r>
      <w:r>
        <w:rPr>
          <w:rFonts w:ascii="Arial" w:hAnsi="Arial" w:cs="Arial"/>
          <w:color w:val="000000"/>
        </w:rPr>
        <w:t>w</w:t>
      </w:r>
      <w:r>
        <w:rPr>
          <w:rFonts w:ascii="Arial" w:hAnsi="Arial" w:cs="Arial"/>
          <w:color w:val="000000"/>
          <w:spacing w:val="1"/>
        </w:rPr>
        <w:t>a</w:t>
      </w:r>
      <w:r>
        <w:rPr>
          <w:rFonts w:ascii="Arial" w:hAnsi="Arial" w:cs="Arial"/>
          <w:color w:val="000000"/>
          <w:spacing w:val="-3"/>
        </w:rPr>
        <w:t>r</w:t>
      </w:r>
      <w:r>
        <w:rPr>
          <w:rFonts w:ascii="Arial" w:hAnsi="Arial" w:cs="Arial"/>
          <w:color w:val="000000"/>
          <w:spacing w:val="1"/>
        </w:rPr>
        <w:t>z</w:t>
      </w:r>
      <w:r>
        <w:rPr>
          <w:rFonts w:ascii="Arial" w:hAnsi="Arial" w:cs="Arial"/>
          <w:color w:val="000000"/>
        </w:rPr>
        <w:t xml:space="preserve">a </w:t>
      </w:r>
      <w:r>
        <w:rPr>
          <w:rFonts w:ascii="Arial" w:hAnsi="Arial" w:cs="Arial"/>
          <w:color w:val="000000"/>
          <w:spacing w:val="1"/>
        </w:rPr>
        <w:t>z</w:t>
      </w:r>
      <w:r>
        <w:rPr>
          <w:rFonts w:ascii="Arial" w:hAnsi="Arial" w:cs="Arial"/>
          <w:color w:val="000000"/>
          <w:spacing w:val="-2"/>
        </w:rPr>
        <w:t>a</w:t>
      </w:r>
      <w:r>
        <w:rPr>
          <w:rFonts w:ascii="Arial" w:hAnsi="Arial" w:cs="Arial"/>
          <w:color w:val="000000"/>
          <w:spacing w:val="1"/>
        </w:rPr>
        <w:t>c</w:t>
      </w:r>
      <w:r>
        <w:rPr>
          <w:rFonts w:ascii="Arial" w:hAnsi="Arial" w:cs="Arial"/>
          <w:color w:val="000000"/>
        </w:rPr>
        <w:t>ien</w:t>
      </w:r>
      <w:r>
        <w:rPr>
          <w:rFonts w:ascii="Arial" w:hAnsi="Arial" w:cs="Arial"/>
          <w:color w:val="000000"/>
          <w:spacing w:val="-2"/>
        </w:rPr>
        <w:t>i</w:t>
      </w:r>
      <w:r>
        <w:rPr>
          <w:rFonts w:ascii="Arial" w:hAnsi="Arial" w:cs="Arial"/>
          <w:color w:val="000000"/>
          <w:spacing w:val="1"/>
        </w:rPr>
        <w:t>e</w:t>
      </w:r>
      <w:r>
        <w:rPr>
          <w:rFonts w:ascii="Arial" w:hAnsi="Arial" w:cs="Arial"/>
          <w:color w:val="000000"/>
        </w:rPr>
        <w:t>ni</w:t>
      </w:r>
      <w:r>
        <w:rPr>
          <w:rFonts w:ascii="Arial" w:hAnsi="Arial" w:cs="Arial"/>
          <w:color w:val="000000"/>
          <w:spacing w:val="-2"/>
        </w:rPr>
        <w:t>a</w:t>
      </w:r>
      <w:r>
        <w:rPr>
          <w:rFonts w:ascii="Arial" w:hAnsi="Arial" w:cs="Arial"/>
          <w:color w:val="000000"/>
        </w:rPr>
        <w:t>.</w:t>
      </w:r>
    </w:p>
    <w:p w14:paraId="5EF514BF" w14:textId="7B657507" w:rsidR="001B7EDE" w:rsidRDefault="001B7EDE" w:rsidP="006B0FF1">
      <w:pPr>
        <w:widowControl w:val="0"/>
        <w:autoSpaceDE w:val="0"/>
        <w:spacing w:before="1" w:after="0" w:line="360" w:lineRule="auto"/>
        <w:ind w:left="567" w:right="66"/>
        <w:jc w:val="both"/>
      </w:pPr>
      <w:r>
        <w:rPr>
          <w:rFonts w:ascii="Arial" w:hAnsi="Arial" w:cs="Arial"/>
          <w:color w:val="000000"/>
        </w:rPr>
        <w:t>W</w:t>
      </w:r>
      <w:r>
        <w:rPr>
          <w:rFonts w:ascii="Arial" w:hAnsi="Arial" w:cs="Arial"/>
          <w:color w:val="000000"/>
          <w:spacing w:val="-17"/>
        </w:rPr>
        <w:t xml:space="preserve"> </w:t>
      </w:r>
      <w:r>
        <w:rPr>
          <w:rFonts w:ascii="Arial" w:hAnsi="Arial" w:cs="Arial"/>
          <w:color w:val="000000"/>
          <w:spacing w:val="1"/>
        </w:rPr>
        <w:t>z</w:t>
      </w:r>
      <w:r>
        <w:rPr>
          <w:rFonts w:ascii="Arial" w:hAnsi="Arial" w:cs="Arial"/>
          <w:color w:val="000000"/>
        </w:rPr>
        <w:t>w</w:t>
      </w:r>
      <w:r>
        <w:rPr>
          <w:rFonts w:ascii="Arial" w:hAnsi="Arial" w:cs="Arial"/>
          <w:color w:val="000000"/>
          <w:spacing w:val="-2"/>
        </w:rPr>
        <w:t>i</w:t>
      </w:r>
      <w:r>
        <w:rPr>
          <w:rFonts w:ascii="Arial" w:hAnsi="Arial" w:cs="Arial"/>
          <w:color w:val="000000"/>
          <w:spacing w:val="1"/>
        </w:rPr>
        <w:t>ąz</w:t>
      </w:r>
      <w:r>
        <w:rPr>
          <w:rFonts w:ascii="Arial" w:hAnsi="Arial" w:cs="Arial"/>
          <w:color w:val="000000"/>
          <w:spacing w:val="-2"/>
        </w:rPr>
        <w:t>k</w:t>
      </w:r>
      <w:r>
        <w:rPr>
          <w:rFonts w:ascii="Arial" w:hAnsi="Arial" w:cs="Arial"/>
          <w:color w:val="000000"/>
        </w:rPr>
        <w:t>u</w:t>
      </w:r>
      <w:r>
        <w:rPr>
          <w:rFonts w:ascii="Arial" w:hAnsi="Arial" w:cs="Arial"/>
          <w:color w:val="000000"/>
          <w:spacing w:val="3"/>
        </w:rPr>
        <w:t xml:space="preserve"> </w:t>
      </w:r>
      <w:r>
        <w:rPr>
          <w:rFonts w:ascii="Arial" w:hAnsi="Arial" w:cs="Arial"/>
          <w:color w:val="000000"/>
        </w:rPr>
        <w:t>z</w:t>
      </w:r>
      <w:r>
        <w:rPr>
          <w:rFonts w:ascii="Arial" w:hAnsi="Arial" w:cs="Arial"/>
          <w:color w:val="000000"/>
          <w:spacing w:val="2"/>
        </w:rPr>
        <w:t xml:space="preserve"> </w:t>
      </w:r>
      <w:r>
        <w:rPr>
          <w:rFonts w:ascii="Arial" w:hAnsi="Arial" w:cs="Arial"/>
          <w:color w:val="000000"/>
          <w:spacing w:val="-4"/>
        </w:rPr>
        <w:t>t</w:t>
      </w:r>
      <w:r>
        <w:rPr>
          <w:rFonts w:ascii="Arial" w:hAnsi="Arial" w:cs="Arial"/>
          <w:color w:val="000000"/>
        </w:rPr>
        <w:t>y</w:t>
      </w:r>
      <w:r>
        <w:rPr>
          <w:rFonts w:ascii="Arial" w:hAnsi="Arial" w:cs="Arial"/>
          <w:color w:val="000000"/>
          <w:spacing w:val="-2"/>
        </w:rPr>
        <w:t>m</w:t>
      </w:r>
      <w:r>
        <w:rPr>
          <w:rFonts w:ascii="Arial" w:hAnsi="Arial" w:cs="Arial"/>
          <w:color w:val="000000"/>
        </w:rPr>
        <w:t>,</w:t>
      </w:r>
      <w:r>
        <w:rPr>
          <w:rFonts w:ascii="Arial" w:hAnsi="Arial" w:cs="Arial"/>
          <w:color w:val="000000"/>
          <w:spacing w:val="-4"/>
        </w:rPr>
        <w:t xml:space="preserve"> </w:t>
      </w:r>
      <w:r>
        <w:rPr>
          <w:rFonts w:ascii="Arial" w:hAnsi="Arial" w:cs="Arial"/>
          <w:color w:val="000000"/>
        </w:rPr>
        <w:t>nie</w:t>
      </w:r>
      <w:r>
        <w:rPr>
          <w:rFonts w:ascii="Arial" w:hAnsi="Arial" w:cs="Arial"/>
          <w:color w:val="000000"/>
          <w:spacing w:val="1"/>
        </w:rPr>
        <w:t xml:space="preserve"> </w:t>
      </w:r>
      <w:r>
        <w:rPr>
          <w:rFonts w:ascii="Arial" w:hAnsi="Arial" w:cs="Arial"/>
          <w:color w:val="000000"/>
        </w:rPr>
        <w:t>n</w:t>
      </w:r>
      <w:r>
        <w:rPr>
          <w:rFonts w:ascii="Arial" w:hAnsi="Arial" w:cs="Arial"/>
          <w:color w:val="000000"/>
          <w:spacing w:val="1"/>
        </w:rPr>
        <w:t>a</w:t>
      </w:r>
      <w:r>
        <w:rPr>
          <w:rFonts w:ascii="Arial" w:hAnsi="Arial" w:cs="Arial"/>
          <w:color w:val="000000"/>
          <w:spacing w:val="-1"/>
        </w:rPr>
        <w:t>r</w:t>
      </w:r>
      <w:r>
        <w:rPr>
          <w:rFonts w:ascii="Arial" w:hAnsi="Arial" w:cs="Arial"/>
          <w:color w:val="000000"/>
          <w:spacing w:val="-2"/>
        </w:rPr>
        <w:t>u</w:t>
      </w:r>
      <w:r>
        <w:rPr>
          <w:rFonts w:ascii="Arial" w:hAnsi="Arial" w:cs="Arial"/>
          <w:color w:val="000000"/>
          <w:spacing w:val="1"/>
        </w:rPr>
        <w:t>s</w:t>
      </w:r>
      <w:r>
        <w:rPr>
          <w:rFonts w:ascii="Arial" w:hAnsi="Arial" w:cs="Arial"/>
          <w:color w:val="000000"/>
          <w:spacing w:val="-2"/>
        </w:rPr>
        <w:t>z</w:t>
      </w:r>
      <w:r>
        <w:rPr>
          <w:rFonts w:ascii="Arial" w:hAnsi="Arial" w:cs="Arial"/>
          <w:color w:val="000000"/>
        </w:rPr>
        <w:t>a</w:t>
      </w:r>
      <w:r>
        <w:rPr>
          <w:rFonts w:ascii="Arial" w:hAnsi="Arial" w:cs="Arial"/>
          <w:color w:val="000000"/>
          <w:spacing w:val="4"/>
        </w:rPr>
        <w:t xml:space="preserve"> </w:t>
      </w:r>
      <w:r>
        <w:rPr>
          <w:rFonts w:ascii="Arial" w:hAnsi="Arial" w:cs="Arial"/>
          <w:color w:val="000000"/>
          <w:spacing w:val="-2"/>
        </w:rPr>
        <w:t>i</w:t>
      </w:r>
      <w:r>
        <w:rPr>
          <w:rFonts w:ascii="Arial" w:hAnsi="Arial" w:cs="Arial"/>
          <w:color w:val="000000"/>
        </w:rPr>
        <w:t>nte</w:t>
      </w:r>
      <w:r>
        <w:rPr>
          <w:rFonts w:ascii="Arial" w:hAnsi="Arial" w:cs="Arial"/>
          <w:color w:val="000000"/>
          <w:spacing w:val="-1"/>
        </w:rPr>
        <w:t>r</w:t>
      </w:r>
      <w:r>
        <w:rPr>
          <w:rFonts w:ascii="Arial" w:hAnsi="Arial" w:cs="Arial"/>
          <w:color w:val="000000"/>
          <w:spacing w:val="-2"/>
        </w:rPr>
        <w:t>e</w:t>
      </w:r>
      <w:r>
        <w:rPr>
          <w:rFonts w:ascii="Arial" w:hAnsi="Arial" w:cs="Arial"/>
          <w:color w:val="000000"/>
          <w:spacing w:val="1"/>
        </w:rPr>
        <w:t>s</w:t>
      </w:r>
      <w:r>
        <w:rPr>
          <w:rFonts w:ascii="Arial" w:hAnsi="Arial" w:cs="Arial"/>
          <w:color w:val="000000"/>
        </w:rPr>
        <w:t>ów</w:t>
      </w:r>
      <w:r>
        <w:rPr>
          <w:rFonts w:ascii="Arial" w:hAnsi="Arial" w:cs="Arial"/>
          <w:color w:val="000000"/>
          <w:spacing w:val="1"/>
        </w:rPr>
        <w:t xml:space="preserve"> </w:t>
      </w:r>
      <w:r>
        <w:rPr>
          <w:rFonts w:ascii="Arial" w:hAnsi="Arial" w:cs="Arial"/>
          <w:color w:val="000000"/>
          <w:spacing w:val="-2"/>
        </w:rPr>
        <w:t>o</w:t>
      </w:r>
      <w:r>
        <w:rPr>
          <w:rFonts w:ascii="Arial" w:hAnsi="Arial" w:cs="Arial"/>
          <w:color w:val="000000"/>
          <w:spacing w:val="1"/>
        </w:rPr>
        <w:t>s</w:t>
      </w:r>
      <w:r>
        <w:rPr>
          <w:rFonts w:ascii="Arial" w:hAnsi="Arial" w:cs="Arial"/>
          <w:color w:val="000000"/>
        </w:rPr>
        <w:t>ób</w:t>
      </w:r>
      <w:r>
        <w:rPr>
          <w:rFonts w:ascii="Arial" w:hAnsi="Arial" w:cs="Arial"/>
          <w:color w:val="000000"/>
          <w:spacing w:val="1"/>
        </w:rPr>
        <w:t xml:space="preserve"> </w:t>
      </w:r>
      <w:r>
        <w:rPr>
          <w:rFonts w:ascii="Arial" w:hAnsi="Arial" w:cs="Arial"/>
          <w:color w:val="000000"/>
        </w:rPr>
        <w:t>t</w:t>
      </w:r>
      <w:r>
        <w:rPr>
          <w:rFonts w:ascii="Arial" w:hAnsi="Arial" w:cs="Arial"/>
          <w:color w:val="000000"/>
          <w:spacing w:val="-1"/>
        </w:rPr>
        <w:t>r</w:t>
      </w:r>
      <w:r>
        <w:rPr>
          <w:rFonts w:ascii="Arial" w:hAnsi="Arial" w:cs="Arial"/>
          <w:color w:val="000000"/>
          <w:spacing w:val="1"/>
        </w:rPr>
        <w:t>z</w:t>
      </w:r>
      <w:r>
        <w:rPr>
          <w:rFonts w:ascii="Arial" w:hAnsi="Arial" w:cs="Arial"/>
          <w:color w:val="000000"/>
          <w:spacing w:val="-2"/>
        </w:rPr>
        <w:t>e</w:t>
      </w:r>
      <w:r>
        <w:rPr>
          <w:rFonts w:ascii="Arial" w:hAnsi="Arial" w:cs="Arial"/>
          <w:color w:val="000000"/>
          <w:spacing w:val="1"/>
        </w:rPr>
        <w:t>c</w:t>
      </w:r>
      <w:r>
        <w:rPr>
          <w:rFonts w:ascii="Arial" w:hAnsi="Arial" w:cs="Arial"/>
          <w:color w:val="000000"/>
        </w:rPr>
        <w:t>ic</w:t>
      </w:r>
      <w:r>
        <w:rPr>
          <w:rFonts w:ascii="Arial" w:hAnsi="Arial" w:cs="Arial"/>
          <w:color w:val="000000"/>
          <w:spacing w:val="-2"/>
        </w:rPr>
        <w:t>h</w:t>
      </w:r>
      <w:r>
        <w:rPr>
          <w:rFonts w:ascii="Arial" w:hAnsi="Arial" w:cs="Arial"/>
          <w:color w:val="000000"/>
        </w:rPr>
        <w:t>,</w:t>
      </w:r>
      <w:r>
        <w:rPr>
          <w:rFonts w:ascii="Arial" w:hAnsi="Arial" w:cs="Arial"/>
          <w:color w:val="000000"/>
          <w:spacing w:val="2"/>
        </w:rPr>
        <w:t xml:space="preserve"> </w:t>
      </w:r>
      <w:r>
        <w:rPr>
          <w:rFonts w:ascii="Arial" w:hAnsi="Arial" w:cs="Arial"/>
          <w:color w:val="000000"/>
        </w:rPr>
        <w:t>o</w:t>
      </w:r>
      <w:r>
        <w:rPr>
          <w:rFonts w:ascii="Arial" w:hAnsi="Arial" w:cs="Arial"/>
          <w:color w:val="000000"/>
          <w:spacing w:val="3"/>
        </w:rPr>
        <w:t xml:space="preserve"> </w:t>
      </w:r>
      <w:r>
        <w:rPr>
          <w:rFonts w:ascii="Arial" w:hAnsi="Arial" w:cs="Arial"/>
          <w:color w:val="000000"/>
          <w:spacing w:val="-2"/>
        </w:rPr>
        <w:t>k</w:t>
      </w:r>
      <w:r>
        <w:rPr>
          <w:rFonts w:ascii="Arial" w:hAnsi="Arial" w:cs="Arial"/>
          <w:color w:val="000000"/>
        </w:rPr>
        <w:t>tó</w:t>
      </w:r>
      <w:r>
        <w:rPr>
          <w:rFonts w:ascii="Arial" w:hAnsi="Arial" w:cs="Arial"/>
          <w:color w:val="000000"/>
          <w:spacing w:val="-3"/>
        </w:rPr>
        <w:t>r</w:t>
      </w:r>
      <w:r>
        <w:rPr>
          <w:rFonts w:ascii="Arial" w:hAnsi="Arial" w:cs="Arial"/>
          <w:color w:val="000000"/>
        </w:rPr>
        <w:t>y</w:t>
      </w:r>
      <w:r>
        <w:rPr>
          <w:rFonts w:ascii="Arial" w:hAnsi="Arial" w:cs="Arial"/>
          <w:color w:val="000000"/>
          <w:spacing w:val="-2"/>
        </w:rPr>
        <w:t>c</w:t>
      </w:r>
      <w:r>
        <w:rPr>
          <w:rFonts w:ascii="Arial" w:hAnsi="Arial" w:cs="Arial"/>
          <w:color w:val="000000"/>
        </w:rPr>
        <w:t>h</w:t>
      </w:r>
      <w:r>
        <w:rPr>
          <w:rFonts w:ascii="Arial" w:hAnsi="Arial" w:cs="Arial"/>
          <w:color w:val="000000"/>
          <w:spacing w:val="-3"/>
        </w:rPr>
        <w:t xml:space="preserve"> </w:t>
      </w:r>
      <w:r>
        <w:rPr>
          <w:rFonts w:ascii="Arial" w:hAnsi="Arial" w:cs="Arial"/>
          <w:color w:val="000000"/>
        </w:rPr>
        <w:t>m</w:t>
      </w:r>
      <w:r>
        <w:rPr>
          <w:rFonts w:ascii="Arial" w:hAnsi="Arial" w:cs="Arial"/>
          <w:color w:val="000000"/>
          <w:spacing w:val="-2"/>
        </w:rPr>
        <w:t>o</w:t>
      </w:r>
      <w:r>
        <w:rPr>
          <w:rFonts w:ascii="Arial" w:hAnsi="Arial" w:cs="Arial"/>
          <w:color w:val="000000"/>
        </w:rPr>
        <w:t>wa w</w:t>
      </w:r>
      <w:r>
        <w:rPr>
          <w:rFonts w:ascii="Arial" w:hAnsi="Arial" w:cs="Arial"/>
          <w:color w:val="000000"/>
          <w:spacing w:val="1"/>
        </w:rPr>
        <w:t xml:space="preserve"> a</w:t>
      </w:r>
      <w:r>
        <w:rPr>
          <w:rFonts w:ascii="Arial" w:hAnsi="Arial" w:cs="Arial"/>
          <w:color w:val="000000"/>
          <w:spacing w:val="-1"/>
        </w:rPr>
        <w:t>r</w:t>
      </w:r>
      <w:r>
        <w:rPr>
          <w:rFonts w:ascii="Arial" w:hAnsi="Arial" w:cs="Arial"/>
          <w:color w:val="000000"/>
        </w:rPr>
        <w:t>t.</w:t>
      </w:r>
      <w:r>
        <w:rPr>
          <w:rFonts w:ascii="Arial" w:hAnsi="Arial" w:cs="Arial"/>
          <w:color w:val="000000"/>
          <w:spacing w:val="2"/>
        </w:rPr>
        <w:t xml:space="preserve"> </w:t>
      </w:r>
      <w:r>
        <w:rPr>
          <w:rFonts w:ascii="Arial" w:hAnsi="Arial" w:cs="Arial"/>
          <w:color w:val="000000"/>
        </w:rPr>
        <w:t>5</w:t>
      </w:r>
      <w:r>
        <w:rPr>
          <w:rFonts w:ascii="Arial" w:hAnsi="Arial" w:cs="Arial"/>
          <w:color w:val="000000"/>
          <w:spacing w:val="1"/>
        </w:rPr>
        <w:t xml:space="preserve"> </w:t>
      </w:r>
      <w:r>
        <w:rPr>
          <w:rFonts w:ascii="Arial" w:hAnsi="Arial" w:cs="Arial"/>
          <w:color w:val="000000"/>
        </w:rPr>
        <w:t>u</w:t>
      </w:r>
      <w:r>
        <w:rPr>
          <w:rFonts w:ascii="Arial" w:hAnsi="Arial" w:cs="Arial"/>
          <w:color w:val="000000"/>
          <w:spacing w:val="-1"/>
        </w:rPr>
        <w:t>s</w:t>
      </w:r>
      <w:r>
        <w:rPr>
          <w:rFonts w:ascii="Arial" w:hAnsi="Arial" w:cs="Arial"/>
          <w:color w:val="000000"/>
        </w:rPr>
        <w:t>ta</w:t>
      </w:r>
      <w:r>
        <w:rPr>
          <w:rFonts w:ascii="Arial" w:hAnsi="Arial" w:cs="Arial"/>
          <w:color w:val="000000"/>
          <w:spacing w:val="-4"/>
        </w:rPr>
        <w:t>w</w:t>
      </w:r>
      <w:r>
        <w:rPr>
          <w:rFonts w:ascii="Arial" w:hAnsi="Arial" w:cs="Arial"/>
          <w:color w:val="000000"/>
        </w:rPr>
        <w:t>y</w:t>
      </w:r>
      <w:r>
        <w:rPr>
          <w:rFonts w:ascii="Arial" w:hAnsi="Arial" w:cs="Arial"/>
          <w:color w:val="000000"/>
          <w:spacing w:val="-3"/>
        </w:rPr>
        <w:t xml:space="preserve"> </w:t>
      </w:r>
      <w:r>
        <w:rPr>
          <w:rFonts w:ascii="Arial" w:hAnsi="Arial" w:cs="Arial"/>
          <w:color w:val="000000"/>
        </w:rPr>
        <w:t>z dn</w:t>
      </w:r>
      <w:r>
        <w:rPr>
          <w:rFonts w:ascii="Arial" w:hAnsi="Arial" w:cs="Arial"/>
          <w:color w:val="000000"/>
          <w:spacing w:val="-2"/>
        </w:rPr>
        <w:t>i</w:t>
      </w:r>
      <w:r>
        <w:rPr>
          <w:rFonts w:ascii="Arial" w:hAnsi="Arial" w:cs="Arial"/>
          <w:color w:val="000000"/>
        </w:rPr>
        <w:t>a</w:t>
      </w:r>
      <w:r>
        <w:rPr>
          <w:rFonts w:ascii="Arial" w:hAnsi="Arial" w:cs="Arial"/>
          <w:color w:val="000000"/>
          <w:spacing w:val="2"/>
        </w:rPr>
        <w:t xml:space="preserve"> </w:t>
      </w:r>
      <w:r>
        <w:rPr>
          <w:rFonts w:ascii="Arial" w:hAnsi="Arial" w:cs="Arial"/>
          <w:color w:val="000000"/>
          <w:spacing w:val="-2"/>
        </w:rPr>
        <w:t>0</w:t>
      </w:r>
      <w:r>
        <w:rPr>
          <w:rFonts w:ascii="Arial" w:hAnsi="Arial" w:cs="Arial"/>
          <w:color w:val="000000"/>
        </w:rPr>
        <w:t>7</w:t>
      </w:r>
      <w:r>
        <w:rPr>
          <w:rFonts w:ascii="Arial" w:hAnsi="Arial" w:cs="Arial"/>
          <w:color w:val="000000"/>
          <w:spacing w:val="1"/>
        </w:rPr>
        <w:t>.</w:t>
      </w:r>
      <w:r>
        <w:rPr>
          <w:rFonts w:ascii="Arial" w:hAnsi="Arial" w:cs="Arial"/>
          <w:color w:val="000000"/>
          <w:spacing w:val="-2"/>
        </w:rPr>
        <w:t>0</w:t>
      </w:r>
      <w:r>
        <w:rPr>
          <w:rFonts w:ascii="Arial" w:hAnsi="Arial" w:cs="Arial"/>
          <w:color w:val="000000"/>
        </w:rPr>
        <w:t>7</w:t>
      </w:r>
      <w:r>
        <w:rPr>
          <w:rFonts w:ascii="Arial" w:hAnsi="Arial" w:cs="Arial"/>
          <w:color w:val="000000"/>
          <w:spacing w:val="1"/>
        </w:rPr>
        <w:t>.</w:t>
      </w:r>
      <w:r>
        <w:rPr>
          <w:rFonts w:ascii="Arial" w:hAnsi="Arial" w:cs="Arial"/>
          <w:color w:val="000000"/>
          <w:spacing w:val="-2"/>
        </w:rPr>
        <w:t>9</w:t>
      </w:r>
      <w:r>
        <w:rPr>
          <w:rFonts w:ascii="Arial" w:hAnsi="Arial" w:cs="Arial"/>
          <w:color w:val="000000"/>
        </w:rPr>
        <w:t>4</w:t>
      </w:r>
      <w:r>
        <w:rPr>
          <w:rFonts w:ascii="Arial" w:hAnsi="Arial" w:cs="Arial"/>
          <w:color w:val="000000"/>
          <w:spacing w:val="-1"/>
        </w:rPr>
        <w:t>r</w:t>
      </w:r>
      <w:r>
        <w:rPr>
          <w:rFonts w:ascii="Arial" w:hAnsi="Arial" w:cs="Arial"/>
          <w:color w:val="000000"/>
        </w:rPr>
        <w:t xml:space="preserve">. </w:t>
      </w:r>
      <w:r>
        <w:rPr>
          <w:rFonts w:ascii="Arial" w:hAnsi="Arial" w:cs="Arial"/>
          <w:color w:val="000000"/>
          <w:spacing w:val="-1"/>
        </w:rPr>
        <w:t>Pr</w:t>
      </w:r>
      <w:r>
        <w:rPr>
          <w:rFonts w:ascii="Arial" w:hAnsi="Arial" w:cs="Arial"/>
          <w:color w:val="000000"/>
          <w:spacing w:val="1"/>
        </w:rPr>
        <w:t>a</w:t>
      </w:r>
      <w:r>
        <w:rPr>
          <w:rFonts w:ascii="Arial" w:hAnsi="Arial" w:cs="Arial"/>
          <w:color w:val="000000"/>
        </w:rPr>
        <w:t>wo</w:t>
      </w:r>
      <w:r>
        <w:rPr>
          <w:rFonts w:ascii="Arial" w:hAnsi="Arial" w:cs="Arial"/>
          <w:color w:val="000000"/>
          <w:spacing w:val="-1"/>
        </w:rPr>
        <w:t xml:space="preserve"> </w:t>
      </w:r>
      <w:r>
        <w:rPr>
          <w:rFonts w:ascii="Arial" w:hAnsi="Arial" w:cs="Arial"/>
          <w:color w:val="000000"/>
        </w:rPr>
        <w:t>b</w:t>
      </w:r>
      <w:r>
        <w:rPr>
          <w:rFonts w:ascii="Arial" w:hAnsi="Arial" w:cs="Arial"/>
          <w:color w:val="000000"/>
          <w:spacing w:val="-2"/>
        </w:rPr>
        <w:t>u</w:t>
      </w:r>
      <w:r>
        <w:rPr>
          <w:rFonts w:ascii="Arial" w:hAnsi="Arial" w:cs="Arial"/>
          <w:color w:val="000000"/>
        </w:rPr>
        <w:t>dow</w:t>
      </w:r>
      <w:r>
        <w:rPr>
          <w:rFonts w:ascii="Arial" w:hAnsi="Arial" w:cs="Arial"/>
          <w:color w:val="000000"/>
          <w:spacing w:val="-2"/>
        </w:rPr>
        <w:t>l</w:t>
      </w:r>
      <w:r>
        <w:rPr>
          <w:rFonts w:ascii="Arial" w:hAnsi="Arial" w:cs="Arial"/>
          <w:color w:val="000000"/>
          <w:spacing w:val="1"/>
        </w:rPr>
        <w:t>a</w:t>
      </w:r>
      <w:r>
        <w:rPr>
          <w:rFonts w:ascii="Arial" w:hAnsi="Arial" w:cs="Arial"/>
          <w:color w:val="000000"/>
        </w:rPr>
        <w:t>ne.</w:t>
      </w:r>
    </w:p>
    <w:sectPr w:rsidR="001B7EDE" w:rsidSect="008721CB">
      <w:footerReference w:type="default" r:id="rId43"/>
      <w:headerReference w:type="first" r:id="rId44"/>
      <w:pgSz w:w="11906" w:h="16838"/>
      <w:pgMar w:top="1417" w:right="1417" w:bottom="1417" w:left="1417" w:header="708" w:footer="708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DFDB080" w14:textId="77777777" w:rsidR="00DC1BC7" w:rsidRDefault="00DC1BC7" w:rsidP="0053550A">
      <w:pPr>
        <w:spacing w:after="0" w:line="240" w:lineRule="auto"/>
      </w:pPr>
      <w:r>
        <w:separator/>
      </w:r>
    </w:p>
  </w:endnote>
  <w:endnote w:type="continuationSeparator" w:id="0">
    <w:p w14:paraId="2F39C5B3" w14:textId="77777777" w:rsidR="00DC1BC7" w:rsidRDefault="00DC1BC7" w:rsidP="0053550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angal">
    <w:altName w:val="Courier New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F2">
    <w:charset w:val="EE"/>
    <w:family w:val="auto"/>
    <w:pitch w:val="default"/>
  </w:font>
  <w:font w:name="F1">
    <w:charset w:val="EE"/>
    <w:family w:val="auto"/>
    <w:pitch w:val="default"/>
  </w:font>
  <w:font w:name="F4">
    <w:charset w:val="00"/>
    <w:family w:val="auto"/>
    <w:pitch w:val="variable"/>
  </w:font>
  <w:font w:name="TT120o00">
    <w:charset w:val="00"/>
    <w:family w:val="auto"/>
    <w:pitch w:val="variable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2112001385"/>
      <w:docPartObj>
        <w:docPartGallery w:val="Page Numbers (Bottom of Page)"/>
        <w:docPartUnique/>
      </w:docPartObj>
    </w:sdtPr>
    <w:sdtContent>
      <w:p w14:paraId="423C3F75" w14:textId="77777777" w:rsidR="00085ABA" w:rsidRDefault="00085ABA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0726E">
          <w:rPr>
            <w:noProof/>
          </w:rPr>
          <w:t>21</w:t>
        </w:r>
        <w:r>
          <w:fldChar w:fldCharType="end"/>
        </w:r>
      </w:p>
    </w:sdtContent>
  </w:sdt>
  <w:p w14:paraId="1C5B40A0" w14:textId="77777777" w:rsidR="00085ABA" w:rsidRDefault="00085ABA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1577639" w14:textId="77777777" w:rsidR="00DC1BC7" w:rsidRDefault="00DC1BC7" w:rsidP="0053550A">
      <w:pPr>
        <w:spacing w:after="0" w:line="240" w:lineRule="auto"/>
      </w:pPr>
      <w:r>
        <w:separator/>
      </w:r>
    </w:p>
  </w:footnote>
  <w:footnote w:type="continuationSeparator" w:id="0">
    <w:p w14:paraId="1BA502B6" w14:textId="77777777" w:rsidR="00DC1BC7" w:rsidRDefault="00DC1BC7" w:rsidP="0053550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Tabela-Siatka"/>
      <w:tblW w:w="0" w:type="auto"/>
      <w:tblBorders>
        <w:top w:val="none" w:sz="0" w:space="0" w:color="auto"/>
        <w:left w:val="none" w:sz="0" w:space="0" w:color="auto"/>
        <w:right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369"/>
      <w:gridCol w:w="5919"/>
    </w:tblGrid>
    <w:tr w:rsidR="00085ABA" w:rsidRPr="00C648D7" w14:paraId="29FA2427" w14:textId="77777777" w:rsidTr="00E83D3A">
      <w:tc>
        <w:tcPr>
          <w:tcW w:w="3369" w:type="dxa"/>
        </w:tcPr>
        <w:p w14:paraId="4D03E7DB" w14:textId="77777777" w:rsidR="00085ABA" w:rsidRDefault="00085ABA" w:rsidP="00E83D3A">
          <w:pPr>
            <w:pStyle w:val="Nagwek"/>
            <w:jc w:val="center"/>
          </w:pPr>
          <w:r>
            <w:rPr>
              <w:noProof/>
            </w:rPr>
            <w:drawing>
              <wp:inline distT="0" distB="0" distL="0" distR="0" wp14:anchorId="7301EF34" wp14:editId="2C428DC3">
                <wp:extent cx="733647" cy="649363"/>
                <wp:effectExtent l="0" t="0" r="0" b="0"/>
                <wp:docPr id="3" name="Obraz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samoogo.jpg"/>
                        <pic:cNvPicPr/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41495" cy="65630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919" w:type="dxa"/>
        </w:tcPr>
        <w:p w14:paraId="29E299B2" w14:textId="19266A5A" w:rsidR="00085ABA" w:rsidRDefault="00085ABA" w:rsidP="00E83D3A">
          <w:pPr>
            <w:pStyle w:val="Nagwek"/>
            <w:rPr>
              <w:sz w:val="18"/>
              <w:szCs w:val="20"/>
            </w:rPr>
          </w:pPr>
          <w:r w:rsidRPr="00B63F88">
            <w:rPr>
              <w:b/>
              <w:sz w:val="20"/>
              <w:szCs w:val="20"/>
            </w:rPr>
            <w:t xml:space="preserve">Land Art Projekt s.c. </w:t>
          </w:r>
          <w:r w:rsidRPr="00C648D7">
            <w:rPr>
              <w:b/>
              <w:sz w:val="20"/>
              <w:szCs w:val="20"/>
            </w:rPr>
            <w:t xml:space="preserve">Magdalena </w:t>
          </w:r>
          <w:proofErr w:type="spellStart"/>
          <w:r w:rsidRPr="00C648D7">
            <w:rPr>
              <w:b/>
              <w:sz w:val="20"/>
              <w:szCs w:val="20"/>
            </w:rPr>
            <w:t>Feil-Bereta</w:t>
          </w:r>
          <w:proofErr w:type="spellEnd"/>
          <w:r w:rsidRPr="00C648D7">
            <w:rPr>
              <w:b/>
              <w:sz w:val="20"/>
              <w:szCs w:val="20"/>
            </w:rPr>
            <w:t>, Damian Mytych</w:t>
          </w:r>
          <w:r>
            <w:rPr>
              <w:szCs w:val="20"/>
            </w:rPr>
            <w:br/>
          </w:r>
          <w:r w:rsidRPr="00C648D7">
            <w:rPr>
              <w:sz w:val="18"/>
              <w:szCs w:val="20"/>
            </w:rPr>
            <w:t xml:space="preserve">ul. </w:t>
          </w:r>
          <w:r>
            <w:rPr>
              <w:sz w:val="18"/>
              <w:szCs w:val="20"/>
            </w:rPr>
            <w:t xml:space="preserve">Lipowa 3/24,30-702 Kraków, </w:t>
          </w:r>
          <w:r w:rsidRPr="00C648D7">
            <w:rPr>
              <w:sz w:val="18"/>
              <w:szCs w:val="20"/>
            </w:rPr>
            <w:t>tel. 504-986-585, 698-628-701</w:t>
          </w:r>
          <w:r w:rsidRPr="00C648D7">
            <w:rPr>
              <w:sz w:val="18"/>
              <w:szCs w:val="20"/>
            </w:rPr>
            <w:br/>
            <w:t xml:space="preserve">e-mail: </w:t>
          </w:r>
          <w:hyperlink r:id="rId2" w:history="1">
            <w:r w:rsidRPr="00B63F88">
              <w:rPr>
                <w:rStyle w:val="Hipercze"/>
                <w:sz w:val="18"/>
                <w:szCs w:val="20"/>
              </w:rPr>
              <w:t>landartprojekt@wp.pl</w:t>
            </w:r>
          </w:hyperlink>
        </w:p>
        <w:p w14:paraId="752F1309" w14:textId="77777777" w:rsidR="00085ABA" w:rsidRPr="00C648D7" w:rsidRDefault="00085ABA" w:rsidP="00E83D3A">
          <w:pPr>
            <w:pStyle w:val="Nagwek"/>
            <w:rPr>
              <w:sz w:val="20"/>
              <w:szCs w:val="20"/>
            </w:rPr>
          </w:pPr>
        </w:p>
      </w:tc>
    </w:tr>
  </w:tbl>
  <w:p w14:paraId="7C49A496" w14:textId="77777777" w:rsidR="00085ABA" w:rsidRDefault="00085ABA">
    <w:pPr>
      <w:pStyle w:val="Nagwek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89"/>
    <w:multiLevelType w:val="singleLevel"/>
    <w:tmpl w:val="CE22AC30"/>
    <w:lvl w:ilvl="0">
      <w:start w:val="1"/>
      <w:numFmt w:val="bullet"/>
      <w:pStyle w:val="Listapunktowan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0000001"/>
    <w:multiLevelType w:val="multilevel"/>
    <w:tmpl w:val="00000001"/>
    <w:name w:val="WW8Num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2" w15:restartNumberingAfterBreak="0">
    <w:nsid w:val="00000002"/>
    <w:multiLevelType w:val="multi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3" w15:restartNumberingAfterBreak="0">
    <w:nsid w:val="00000004"/>
    <w:multiLevelType w:val="multilevel"/>
    <w:tmpl w:val="00000004"/>
    <w:name w:val="WW8Num7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4" w15:restartNumberingAfterBreak="0">
    <w:nsid w:val="00000005"/>
    <w:multiLevelType w:val="multilevel"/>
    <w:tmpl w:val="00000005"/>
    <w:name w:val="WW8Num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5" w15:restartNumberingAfterBreak="0">
    <w:nsid w:val="00000006"/>
    <w:multiLevelType w:val="multilevel"/>
    <w:tmpl w:val="00000006"/>
    <w:name w:val="WW8Num9"/>
    <w:lvl w:ilvl="0">
      <w:start w:val="2"/>
      <w:numFmt w:val="decimal"/>
      <w:lvlText w:val="%1."/>
      <w:lvlJc w:val="left"/>
      <w:pPr>
        <w:tabs>
          <w:tab w:val="num" w:pos="927"/>
        </w:tabs>
        <w:ind w:left="927" w:hanging="360"/>
      </w:pPr>
    </w:lvl>
    <w:lvl w:ilvl="1">
      <w:start w:val="1"/>
      <w:numFmt w:val="decimal"/>
      <w:lvlText w:val="%2."/>
      <w:lvlJc w:val="left"/>
      <w:pPr>
        <w:tabs>
          <w:tab w:val="num" w:pos="1287"/>
        </w:tabs>
        <w:ind w:left="1287" w:hanging="360"/>
      </w:pPr>
    </w:lvl>
    <w:lvl w:ilvl="2">
      <w:start w:val="1"/>
      <w:numFmt w:val="decimal"/>
      <w:lvlText w:val="%3."/>
      <w:lvlJc w:val="left"/>
      <w:pPr>
        <w:tabs>
          <w:tab w:val="num" w:pos="1647"/>
        </w:tabs>
        <w:ind w:left="1647" w:hanging="360"/>
      </w:pPr>
    </w:lvl>
    <w:lvl w:ilvl="3">
      <w:start w:val="1"/>
      <w:numFmt w:val="decimal"/>
      <w:lvlText w:val="%4."/>
      <w:lvlJc w:val="left"/>
      <w:pPr>
        <w:tabs>
          <w:tab w:val="num" w:pos="2007"/>
        </w:tabs>
        <w:ind w:left="2007" w:hanging="360"/>
      </w:pPr>
    </w:lvl>
    <w:lvl w:ilvl="4">
      <w:start w:val="1"/>
      <w:numFmt w:val="decimal"/>
      <w:lvlText w:val="%5."/>
      <w:lvlJc w:val="left"/>
      <w:pPr>
        <w:tabs>
          <w:tab w:val="num" w:pos="2367"/>
        </w:tabs>
        <w:ind w:left="2367" w:hanging="360"/>
      </w:pPr>
    </w:lvl>
    <w:lvl w:ilvl="5">
      <w:start w:val="1"/>
      <w:numFmt w:val="decimal"/>
      <w:lvlText w:val="%6."/>
      <w:lvlJc w:val="left"/>
      <w:pPr>
        <w:tabs>
          <w:tab w:val="num" w:pos="2727"/>
        </w:tabs>
        <w:ind w:left="2727" w:hanging="360"/>
      </w:pPr>
    </w:lvl>
    <w:lvl w:ilvl="6">
      <w:start w:val="1"/>
      <w:numFmt w:val="decimal"/>
      <w:lvlText w:val="%7."/>
      <w:lvlJc w:val="left"/>
      <w:pPr>
        <w:tabs>
          <w:tab w:val="num" w:pos="3087"/>
        </w:tabs>
        <w:ind w:left="3087" w:hanging="360"/>
      </w:pPr>
    </w:lvl>
    <w:lvl w:ilvl="7">
      <w:start w:val="1"/>
      <w:numFmt w:val="decimal"/>
      <w:lvlText w:val="%8."/>
      <w:lvlJc w:val="left"/>
      <w:pPr>
        <w:tabs>
          <w:tab w:val="num" w:pos="3447"/>
        </w:tabs>
        <w:ind w:left="3447" w:hanging="360"/>
      </w:pPr>
    </w:lvl>
    <w:lvl w:ilvl="8">
      <w:start w:val="1"/>
      <w:numFmt w:val="decimal"/>
      <w:lvlText w:val="%9."/>
      <w:lvlJc w:val="left"/>
      <w:pPr>
        <w:tabs>
          <w:tab w:val="num" w:pos="3807"/>
        </w:tabs>
        <w:ind w:left="3807" w:hanging="360"/>
      </w:pPr>
    </w:lvl>
  </w:abstractNum>
  <w:abstractNum w:abstractNumId="6" w15:restartNumberingAfterBreak="0">
    <w:nsid w:val="00000007"/>
    <w:multiLevelType w:val="multilevel"/>
    <w:tmpl w:val="00000007"/>
    <w:name w:val="WW8Num10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7" w15:restartNumberingAfterBreak="0">
    <w:nsid w:val="00000008"/>
    <w:multiLevelType w:val="multilevel"/>
    <w:tmpl w:val="00000008"/>
    <w:name w:val="WW8Num11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8" w15:restartNumberingAfterBreak="0">
    <w:nsid w:val="00000009"/>
    <w:multiLevelType w:val="multilevel"/>
    <w:tmpl w:val="00000009"/>
    <w:lvl w:ilvl="0">
      <w:start w:val="1"/>
      <w:numFmt w:val="bullet"/>
      <w:lvlText w:val=""/>
      <w:lvlJc w:val="left"/>
      <w:pPr>
        <w:tabs>
          <w:tab w:val="num" w:pos="915"/>
        </w:tabs>
        <w:ind w:left="915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275"/>
        </w:tabs>
        <w:ind w:left="1275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635"/>
        </w:tabs>
        <w:ind w:left="1635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995"/>
        </w:tabs>
        <w:ind w:left="1995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355"/>
        </w:tabs>
        <w:ind w:left="2355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715"/>
        </w:tabs>
        <w:ind w:left="2715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3075"/>
        </w:tabs>
        <w:ind w:left="3075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435"/>
        </w:tabs>
        <w:ind w:left="3435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795"/>
        </w:tabs>
        <w:ind w:left="3795" w:hanging="360"/>
      </w:pPr>
      <w:rPr>
        <w:rFonts w:ascii="OpenSymbol" w:hAnsi="OpenSymbol" w:cs="OpenSymbol"/>
      </w:rPr>
    </w:lvl>
  </w:abstractNum>
  <w:abstractNum w:abstractNumId="9" w15:restartNumberingAfterBreak="0">
    <w:nsid w:val="0000000C"/>
    <w:multiLevelType w:val="multilevel"/>
    <w:tmpl w:val="0000000C"/>
    <w:name w:val="WW8Num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Arial"/>
        <w:b w:val="0"/>
        <w:bCs w:val="0"/>
        <w:strike w:val="0"/>
        <w:dstrike w:val="0"/>
        <w:sz w:val="20"/>
        <w:szCs w:val="20"/>
        <w:lang w:val="pl-P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Arial"/>
        <w:b w:val="0"/>
        <w:bCs w:val="0"/>
        <w:strike w:val="0"/>
        <w:dstrike w:val="0"/>
        <w:sz w:val="20"/>
        <w:szCs w:val="20"/>
        <w:lang w:val="pl-P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Arial"/>
        <w:b w:val="0"/>
        <w:bCs w:val="0"/>
        <w:strike w:val="0"/>
        <w:dstrike w:val="0"/>
        <w:sz w:val="20"/>
        <w:szCs w:val="20"/>
        <w:lang w:val="pl-P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/>
      </w:rPr>
    </w:lvl>
  </w:abstractNum>
  <w:abstractNum w:abstractNumId="10" w15:restartNumberingAfterBreak="0">
    <w:nsid w:val="0000000D"/>
    <w:multiLevelType w:val="multilevel"/>
    <w:tmpl w:val="0000000D"/>
    <w:name w:val="WW8Num13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  <w:color w:val="auto"/>
        <w:spacing w:val="-3"/>
        <w:sz w:val="20"/>
        <w:szCs w:val="20"/>
        <w:lang w:val="pl-P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  <w:color w:val="auto"/>
        <w:spacing w:val="-3"/>
        <w:sz w:val="20"/>
        <w:szCs w:val="20"/>
        <w:lang w:val="pl-P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  <w:color w:val="auto"/>
        <w:spacing w:val="-3"/>
        <w:sz w:val="20"/>
        <w:szCs w:val="20"/>
        <w:lang w:val="pl-P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1" w15:restartNumberingAfterBreak="0">
    <w:nsid w:val="00000014"/>
    <w:multiLevelType w:val="multilevel"/>
    <w:tmpl w:val="00000014"/>
    <w:name w:val="WW8Num23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  <w:strike w:val="0"/>
        <w:dstrike w:val="0"/>
        <w:sz w:val="22"/>
        <w:szCs w:val="22"/>
        <w:u w:val="none"/>
        <w:effect w:val="none"/>
        <w:lang w:val="en-US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  <w:color w:val="000000"/>
        <w:sz w:val="22"/>
        <w:szCs w:val="22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  <w:color w:val="000000"/>
        <w:sz w:val="22"/>
        <w:szCs w:val="22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  <w:strike w:val="0"/>
        <w:dstrike w:val="0"/>
        <w:sz w:val="22"/>
        <w:szCs w:val="22"/>
        <w:u w:val="none"/>
        <w:effect w:val="none"/>
        <w:lang w:val="en-US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  <w:color w:val="000000"/>
        <w:sz w:val="22"/>
        <w:szCs w:val="22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  <w:color w:val="000000"/>
        <w:sz w:val="22"/>
        <w:szCs w:val="22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  <w:strike w:val="0"/>
        <w:dstrike w:val="0"/>
        <w:sz w:val="22"/>
        <w:szCs w:val="22"/>
        <w:u w:val="none"/>
        <w:effect w:val="none"/>
        <w:lang w:val="en-US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  <w:color w:val="000000"/>
        <w:sz w:val="22"/>
        <w:szCs w:val="22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  <w:color w:val="000000"/>
        <w:sz w:val="22"/>
        <w:szCs w:val="22"/>
      </w:rPr>
    </w:lvl>
  </w:abstractNum>
  <w:abstractNum w:abstractNumId="12" w15:restartNumberingAfterBreak="0">
    <w:nsid w:val="00000015"/>
    <w:multiLevelType w:val="multilevel"/>
    <w:tmpl w:val="00000015"/>
    <w:name w:val="WW8Num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  <w:strike w:val="0"/>
        <w:dstrike w:val="0"/>
        <w:sz w:val="22"/>
        <w:szCs w:val="22"/>
        <w:u w:val="none"/>
        <w:effect w:val="none"/>
        <w:lang w:val="en-US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  <w:strike w:val="0"/>
        <w:dstrike w:val="0"/>
        <w:sz w:val="22"/>
        <w:szCs w:val="22"/>
        <w:u w:val="none"/>
        <w:effect w:val="none"/>
        <w:lang w:val="en-US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  <w:strike w:val="0"/>
        <w:dstrike w:val="0"/>
        <w:sz w:val="22"/>
        <w:szCs w:val="22"/>
        <w:u w:val="none"/>
        <w:effect w:val="none"/>
        <w:lang w:val="en-US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3" w15:restartNumberingAfterBreak="0">
    <w:nsid w:val="00000016"/>
    <w:multiLevelType w:val="multilevel"/>
    <w:tmpl w:val="BE16F3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trike w:val="0"/>
        <w:dstrike w:val="0"/>
        <w:sz w:val="20"/>
        <w:szCs w:val="20"/>
        <w:lang w:val="en-US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  <w:strike w:val="0"/>
        <w:dstrike w:val="0"/>
        <w:sz w:val="20"/>
        <w:szCs w:val="20"/>
        <w:lang w:val="en-US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  <w:strike w:val="0"/>
        <w:dstrike w:val="0"/>
        <w:sz w:val="20"/>
        <w:szCs w:val="20"/>
        <w:lang w:val="en-US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4" w15:restartNumberingAfterBreak="0">
    <w:nsid w:val="00000017"/>
    <w:multiLevelType w:val="multilevel"/>
    <w:tmpl w:val="00000017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15" w15:restartNumberingAfterBreak="0">
    <w:nsid w:val="00000018"/>
    <w:multiLevelType w:val="multilevel"/>
    <w:tmpl w:val="000000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6" w15:restartNumberingAfterBreak="0">
    <w:nsid w:val="00000019"/>
    <w:multiLevelType w:val="multilevel"/>
    <w:tmpl w:val="00000019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7" w15:restartNumberingAfterBreak="0">
    <w:nsid w:val="0000001D"/>
    <w:multiLevelType w:val="multilevel"/>
    <w:tmpl w:val="0000001D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8" w15:restartNumberingAfterBreak="0">
    <w:nsid w:val="0000001F"/>
    <w:multiLevelType w:val="multilevel"/>
    <w:tmpl w:val="0000001F"/>
    <w:name w:val="WW8Num31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trike w:val="0"/>
        <w:dstrike w:val="0"/>
        <w:sz w:val="20"/>
        <w:szCs w:val="20"/>
        <w:lang w:val="en-US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  <w:strike w:val="0"/>
        <w:dstrike w:val="0"/>
        <w:sz w:val="20"/>
        <w:szCs w:val="20"/>
        <w:lang w:val="en-US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  <w:strike w:val="0"/>
        <w:dstrike w:val="0"/>
        <w:sz w:val="20"/>
        <w:szCs w:val="20"/>
        <w:lang w:val="en-US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9" w15:restartNumberingAfterBreak="0">
    <w:nsid w:val="009E4E95"/>
    <w:multiLevelType w:val="hybridMultilevel"/>
    <w:tmpl w:val="C3146E1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03673601"/>
    <w:multiLevelType w:val="hybridMultilevel"/>
    <w:tmpl w:val="0D76BD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09DF5372"/>
    <w:multiLevelType w:val="multilevel"/>
    <w:tmpl w:val="12769FE6"/>
    <w:styleLink w:val="WWNum11"/>
    <w:lvl w:ilvl="0">
      <w:start w:val="1"/>
      <w:numFmt w:val="decimal"/>
      <w:lvlText w:val="%1."/>
      <w:lvlJc w:val="left"/>
    </w:lvl>
    <w:lvl w:ilvl="1">
      <w:start w:val="1"/>
      <w:numFmt w:val="decimal"/>
      <w:lvlText w:val="%2."/>
      <w:lvlJc w:val="left"/>
    </w:lvl>
    <w:lvl w:ilvl="2">
      <w:start w:val="1"/>
      <w:numFmt w:val="decimal"/>
      <w:lvlText w:val="%1.%2.%3."/>
      <w:lvlJc w:val="left"/>
    </w:lvl>
    <w:lvl w:ilvl="3">
      <w:start w:val="1"/>
      <w:numFmt w:val="decimal"/>
      <w:lvlText w:val="%1.%2.%3.%4."/>
      <w:lvlJc w:val="left"/>
    </w:lvl>
    <w:lvl w:ilvl="4">
      <w:start w:val="1"/>
      <w:numFmt w:val="decimal"/>
      <w:lvlText w:val="%1.%2.%3.%4.%5."/>
      <w:lvlJc w:val="left"/>
    </w:lvl>
    <w:lvl w:ilvl="5">
      <w:start w:val="1"/>
      <w:numFmt w:val="decimal"/>
      <w:lvlText w:val="%1.%2.%3.%4.%5.%6."/>
      <w:lvlJc w:val="left"/>
    </w:lvl>
    <w:lvl w:ilvl="6">
      <w:start w:val="1"/>
      <w:numFmt w:val="decimal"/>
      <w:lvlText w:val="%1.%2.%3.%4.%5.%6.%7."/>
      <w:lvlJc w:val="left"/>
    </w:lvl>
    <w:lvl w:ilvl="7">
      <w:start w:val="1"/>
      <w:numFmt w:val="decimal"/>
      <w:lvlText w:val="%1.%2.%3.%4.%5.%6.%7.%8."/>
      <w:lvlJc w:val="left"/>
    </w:lvl>
    <w:lvl w:ilvl="8">
      <w:start w:val="1"/>
      <w:numFmt w:val="decimal"/>
      <w:lvlText w:val="%1.%2.%3.%4.%5.%6.%7.%8.%9."/>
      <w:lvlJc w:val="left"/>
    </w:lvl>
  </w:abstractNum>
  <w:abstractNum w:abstractNumId="22" w15:restartNumberingAfterBreak="0">
    <w:nsid w:val="259C7B8D"/>
    <w:multiLevelType w:val="hybridMultilevel"/>
    <w:tmpl w:val="383478A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E1B4CD4"/>
    <w:multiLevelType w:val="hybridMultilevel"/>
    <w:tmpl w:val="313AEF30"/>
    <w:lvl w:ilvl="0" w:tplc="04150001">
      <w:start w:val="1"/>
      <w:numFmt w:val="bullet"/>
      <w:lvlText w:val=""/>
      <w:lvlJc w:val="left"/>
      <w:pPr>
        <w:ind w:left="46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18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90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62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34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06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78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50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225" w:hanging="360"/>
      </w:pPr>
      <w:rPr>
        <w:rFonts w:ascii="Wingdings" w:hAnsi="Wingdings" w:hint="default"/>
      </w:rPr>
    </w:lvl>
  </w:abstractNum>
  <w:abstractNum w:abstractNumId="24" w15:restartNumberingAfterBreak="0">
    <w:nsid w:val="40AC3771"/>
    <w:multiLevelType w:val="multilevel"/>
    <w:tmpl w:val="6D96A922"/>
    <w:lvl w:ilvl="0">
      <w:numFmt w:val="bullet"/>
      <w:lvlText w:val="•"/>
      <w:lvlJc w:val="left"/>
      <w:rPr>
        <w:rFonts w:ascii="OpenSymbol" w:eastAsia="OpenSymbol" w:hAnsi="OpenSymbol" w:cs="OpenSymbol"/>
      </w:rPr>
    </w:lvl>
    <w:lvl w:ilvl="1">
      <w:numFmt w:val="bullet"/>
      <w:lvlText w:val="◦"/>
      <w:lvlJc w:val="left"/>
      <w:rPr>
        <w:rFonts w:ascii="OpenSymbol" w:eastAsia="OpenSymbol" w:hAnsi="OpenSymbol" w:cs="OpenSymbol"/>
      </w:rPr>
    </w:lvl>
    <w:lvl w:ilvl="2">
      <w:numFmt w:val="bullet"/>
      <w:lvlText w:val="▪"/>
      <w:lvlJc w:val="left"/>
      <w:rPr>
        <w:rFonts w:ascii="OpenSymbol" w:eastAsia="OpenSymbol" w:hAnsi="OpenSymbol" w:cs="OpenSymbol"/>
      </w:rPr>
    </w:lvl>
    <w:lvl w:ilvl="3">
      <w:numFmt w:val="bullet"/>
      <w:lvlText w:val="•"/>
      <w:lvlJc w:val="left"/>
      <w:rPr>
        <w:rFonts w:ascii="OpenSymbol" w:eastAsia="OpenSymbol" w:hAnsi="OpenSymbol" w:cs="OpenSymbol"/>
      </w:rPr>
    </w:lvl>
    <w:lvl w:ilvl="4">
      <w:numFmt w:val="bullet"/>
      <w:lvlText w:val="◦"/>
      <w:lvlJc w:val="left"/>
      <w:rPr>
        <w:rFonts w:ascii="OpenSymbol" w:eastAsia="OpenSymbol" w:hAnsi="OpenSymbol" w:cs="OpenSymbol"/>
      </w:rPr>
    </w:lvl>
    <w:lvl w:ilvl="5">
      <w:numFmt w:val="bullet"/>
      <w:lvlText w:val="▪"/>
      <w:lvlJc w:val="left"/>
      <w:rPr>
        <w:rFonts w:ascii="OpenSymbol" w:eastAsia="OpenSymbol" w:hAnsi="OpenSymbol" w:cs="OpenSymbol"/>
      </w:rPr>
    </w:lvl>
    <w:lvl w:ilvl="6">
      <w:numFmt w:val="bullet"/>
      <w:lvlText w:val="•"/>
      <w:lvlJc w:val="left"/>
      <w:rPr>
        <w:rFonts w:ascii="OpenSymbol" w:eastAsia="OpenSymbol" w:hAnsi="OpenSymbol" w:cs="OpenSymbol"/>
      </w:rPr>
    </w:lvl>
    <w:lvl w:ilvl="7">
      <w:numFmt w:val="bullet"/>
      <w:lvlText w:val="◦"/>
      <w:lvlJc w:val="left"/>
      <w:rPr>
        <w:rFonts w:ascii="OpenSymbol" w:eastAsia="OpenSymbol" w:hAnsi="OpenSymbol" w:cs="OpenSymbol"/>
      </w:rPr>
    </w:lvl>
    <w:lvl w:ilvl="8">
      <w:numFmt w:val="bullet"/>
      <w:lvlText w:val="▪"/>
      <w:lvlJc w:val="left"/>
      <w:rPr>
        <w:rFonts w:ascii="OpenSymbol" w:eastAsia="OpenSymbol" w:hAnsi="OpenSymbol" w:cs="OpenSymbol"/>
      </w:rPr>
    </w:lvl>
  </w:abstractNum>
  <w:abstractNum w:abstractNumId="25" w15:restartNumberingAfterBreak="0">
    <w:nsid w:val="43F41B25"/>
    <w:multiLevelType w:val="multilevel"/>
    <w:tmpl w:val="1F068C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64793041"/>
    <w:multiLevelType w:val="multilevel"/>
    <w:tmpl w:val="C74C21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68F01818"/>
    <w:multiLevelType w:val="hybridMultilevel"/>
    <w:tmpl w:val="D32499FE"/>
    <w:lvl w:ilvl="0" w:tplc="04150005">
      <w:start w:val="1"/>
      <w:numFmt w:val="bullet"/>
      <w:lvlText w:val=""/>
      <w:lvlJc w:val="left"/>
      <w:pPr>
        <w:ind w:left="644" w:hanging="360"/>
      </w:pPr>
      <w:rPr>
        <w:rFonts w:ascii="Wingdings" w:hAnsi="Wingdings" w:hint="default"/>
      </w:rPr>
    </w:lvl>
    <w:lvl w:ilvl="1" w:tplc="04150003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pStyle w:val="Nagwek3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8" w15:restartNumberingAfterBreak="0">
    <w:nsid w:val="6D0A57AA"/>
    <w:multiLevelType w:val="multilevel"/>
    <w:tmpl w:val="A74A43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6D466246"/>
    <w:multiLevelType w:val="hybridMultilevel"/>
    <w:tmpl w:val="A92C79C0"/>
    <w:lvl w:ilvl="0" w:tplc="04150001">
      <w:start w:val="1"/>
      <w:numFmt w:val="bullet"/>
      <w:lvlText w:val=""/>
      <w:lvlJc w:val="left"/>
      <w:pPr>
        <w:ind w:left="144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3" w:hanging="360"/>
      </w:pPr>
      <w:rPr>
        <w:rFonts w:ascii="Wingdings" w:hAnsi="Wingdings" w:hint="default"/>
      </w:rPr>
    </w:lvl>
  </w:abstractNum>
  <w:abstractNum w:abstractNumId="30" w15:restartNumberingAfterBreak="0">
    <w:nsid w:val="78D66C1A"/>
    <w:multiLevelType w:val="multilevel"/>
    <w:tmpl w:val="EE70F3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7D992E62"/>
    <w:multiLevelType w:val="multilevel"/>
    <w:tmpl w:val="5B16B0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27"/>
  </w:num>
  <w:num w:numId="2">
    <w:abstractNumId w:val="20"/>
  </w:num>
  <w:num w:numId="3">
    <w:abstractNumId w:val="3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5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6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7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"/>
  </w:num>
  <w:num w:numId="9">
    <w:abstractNumId w:val="29"/>
  </w:num>
  <w:num w:numId="10">
    <w:abstractNumId w:val="5"/>
  </w:num>
  <w:num w:numId="11">
    <w:abstractNumId w:val="4"/>
  </w:num>
  <w:num w:numId="12">
    <w:abstractNumId w:val="8"/>
  </w:num>
  <w:num w:numId="13">
    <w:abstractNumId w:val="2"/>
  </w:num>
  <w:num w:numId="14">
    <w:abstractNumId w:val="0"/>
  </w:num>
  <w:num w:numId="15">
    <w:abstractNumId w:val="24"/>
  </w:num>
  <w:num w:numId="16">
    <w:abstractNumId w:val="21"/>
  </w:num>
  <w:num w:numId="17">
    <w:abstractNumId w:val="21"/>
    <w:lvlOverride w:ilvl="0">
      <w:startOverride w:val="1"/>
    </w:lvlOverride>
  </w:num>
  <w:num w:numId="18">
    <w:abstractNumId w:val="12"/>
  </w:num>
  <w:num w:numId="19">
    <w:abstractNumId w:val="11"/>
  </w:num>
  <w:num w:numId="20">
    <w:abstractNumId w:val="17"/>
  </w:num>
  <w:num w:numId="21">
    <w:abstractNumId w:val="30"/>
  </w:num>
  <w:num w:numId="22">
    <w:abstractNumId w:val="26"/>
  </w:num>
  <w:num w:numId="23">
    <w:abstractNumId w:val="18"/>
  </w:num>
  <w:num w:numId="24">
    <w:abstractNumId w:val="14"/>
  </w:num>
  <w:num w:numId="25">
    <w:abstractNumId w:val="13"/>
  </w:num>
  <w:num w:numId="26">
    <w:abstractNumId w:val="15"/>
  </w:num>
  <w:num w:numId="27">
    <w:abstractNumId w:val="16"/>
  </w:num>
  <w:num w:numId="28">
    <w:abstractNumId w:val="31"/>
  </w:num>
  <w:num w:numId="29">
    <w:abstractNumId w:val="7"/>
  </w:num>
  <w:num w:numId="30">
    <w:abstractNumId w:val="25"/>
  </w:num>
  <w:num w:numId="31">
    <w:abstractNumId w:val="28"/>
  </w:num>
  <w:num w:numId="32">
    <w:abstractNumId w:val="19"/>
  </w:num>
  <w:num w:numId="33">
    <w:abstractNumId w:val="22"/>
  </w:num>
  <w:num w:numId="34">
    <w:abstractNumId w:val="23"/>
  </w:num>
  <w:num w:numId="35">
    <w:abstractNumId w:val="9"/>
  </w:num>
  <w:num w:numId="36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34080"/>
    <w:rsid w:val="0000217E"/>
    <w:rsid w:val="00004E7C"/>
    <w:rsid w:val="00005F8A"/>
    <w:rsid w:val="00007420"/>
    <w:rsid w:val="00007665"/>
    <w:rsid w:val="000076A8"/>
    <w:rsid w:val="00013CD8"/>
    <w:rsid w:val="00017FA4"/>
    <w:rsid w:val="00022DEE"/>
    <w:rsid w:val="0002565C"/>
    <w:rsid w:val="000301CE"/>
    <w:rsid w:val="000306AC"/>
    <w:rsid w:val="00034080"/>
    <w:rsid w:val="00034775"/>
    <w:rsid w:val="00042F95"/>
    <w:rsid w:val="00047E87"/>
    <w:rsid w:val="000578C1"/>
    <w:rsid w:val="0006242C"/>
    <w:rsid w:val="00065F23"/>
    <w:rsid w:val="000765A0"/>
    <w:rsid w:val="00076BF1"/>
    <w:rsid w:val="000801A4"/>
    <w:rsid w:val="00084EDE"/>
    <w:rsid w:val="000850EE"/>
    <w:rsid w:val="00085ABA"/>
    <w:rsid w:val="00085F24"/>
    <w:rsid w:val="00090FEB"/>
    <w:rsid w:val="000932F8"/>
    <w:rsid w:val="000979E7"/>
    <w:rsid w:val="000A4B1F"/>
    <w:rsid w:val="000A6B22"/>
    <w:rsid w:val="000B1B23"/>
    <w:rsid w:val="000B4154"/>
    <w:rsid w:val="000B4879"/>
    <w:rsid w:val="000C53DE"/>
    <w:rsid w:val="000C5EEA"/>
    <w:rsid w:val="000D5CA3"/>
    <w:rsid w:val="000E079E"/>
    <w:rsid w:val="000E380C"/>
    <w:rsid w:val="000E3B66"/>
    <w:rsid w:val="000E44AE"/>
    <w:rsid w:val="000F3819"/>
    <w:rsid w:val="000F4AE6"/>
    <w:rsid w:val="000F4BED"/>
    <w:rsid w:val="00100FD4"/>
    <w:rsid w:val="0011502A"/>
    <w:rsid w:val="001167A5"/>
    <w:rsid w:val="001176B4"/>
    <w:rsid w:val="00126CD4"/>
    <w:rsid w:val="00132FAD"/>
    <w:rsid w:val="001402B0"/>
    <w:rsid w:val="00151AAC"/>
    <w:rsid w:val="00151AF4"/>
    <w:rsid w:val="00154EF8"/>
    <w:rsid w:val="00161365"/>
    <w:rsid w:val="00161441"/>
    <w:rsid w:val="001632BC"/>
    <w:rsid w:val="001643EC"/>
    <w:rsid w:val="00165CED"/>
    <w:rsid w:val="00165FA3"/>
    <w:rsid w:val="00166CDE"/>
    <w:rsid w:val="00166F50"/>
    <w:rsid w:val="00174000"/>
    <w:rsid w:val="001765D7"/>
    <w:rsid w:val="001811A1"/>
    <w:rsid w:val="001833F2"/>
    <w:rsid w:val="00192714"/>
    <w:rsid w:val="001932AE"/>
    <w:rsid w:val="001964CC"/>
    <w:rsid w:val="00196514"/>
    <w:rsid w:val="00197285"/>
    <w:rsid w:val="001A0E87"/>
    <w:rsid w:val="001A293E"/>
    <w:rsid w:val="001B2989"/>
    <w:rsid w:val="001B3647"/>
    <w:rsid w:val="001B4075"/>
    <w:rsid w:val="001B74B4"/>
    <w:rsid w:val="001B7EDE"/>
    <w:rsid w:val="001B7F13"/>
    <w:rsid w:val="001C0A96"/>
    <w:rsid w:val="001C270B"/>
    <w:rsid w:val="001C6198"/>
    <w:rsid w:val="001C6606"/>
    <w:rsid w:val="001E1A68"/>
    <w:rsid w:val="001E3280"/>
    <w:rsid w:val="001E340F"/>
    <w:rsid w:val="001E4A25"/>
    <w:rsid w:val="001E6F27"/>
    <w:rsid w:val="001E7313"/>
    <w:rsid w:val="001E763C"/>
    <w:rsid w:val="001F10D8"/>
    <w:rsid w:val="001F442F"/>
    <w:rsid w:val="001F69A7"/>
    <w:rsid w:val="00202E78"/>
    <w:rsid w:val="0020732D"/>
    <w:rsid w:val="0021289D"/>
    <w:rsid w:val="00213D30"/>
    <w:rsid w:val="002155DD"/>
    <w:rsid w:val="0022643E"/>
    <w:rsid w:val="0023170A"/>
    <w:rsid w:val="00232204"/>
    <w:rsid w:val="002325A7"/>
    <w:rsid w:val="002346DB"/>
    <w:rsid w:val="00234809"/>
    <w:rsid w:val="00234ACD"/>
    <w:rsid w:val="00240F23"/>
    <w:rsid w:val="00242F9C"/>
    <w:rsid w:val="00243311"/>
    <w:rsid w:val="00245401"/>
    <w:rsid w:val="00252D1D"/>
    <w:rsid w:val="00255BD4"/>
    <w:rsid w:val="0026109C"/>
    <w:rsid w:val="00263526"/>
    <w:rsid w:val="00267E38"/>
    <w:rsid w:val="00271B78"/>
    <w:rsid w:val="00272765"/>
    <w:rsid w:val="00274E46"/>
    <w:rsid w:val="00282356"/>
    <w:rsid w:val="00283D6A"/>
    <w:rsid w:val="00284477"/>
    <w:rsid w:val="002850D7"/>
    <w:rsid w:val="002860E0"/>
    <w:rsid w:val="002937C3"/>
    <w:rsid w:val="002A1060"/>
    <w:rsid w:val="002A7008"/>
    <w:rsid w:val="002B173D"/>
    <w:rsid w:val="002B2B51"/>
    <w:rsid w:val="002B7713"/>
    <w:rsid w:val="002C1724"/>
    <w:rsid w:val="002C344D"/>
    <w:rsid w:val="002C4062"/>
    <w:rsid w:val="002C4DF3"/>
    <w:rsid w:val="002C7E7B"/>
    <w:rsid w:val="002D0A9D"/>
    <w:rsid w:val="002E0499"/>
    <w:rsid w:val="002E090E"/>
    <w:rsid w:val="002E2009"/>
    <w:rsid w:val="002E3232"/>
    <w:rsid w:val="002E44F5"/>
    <w:rsid w:val="002F11EF"/>
    <w:rsid w:val="002F1355"/>
    <w:rsid w:val="002F2A3C"/>
    <w:rsid w:val="002F6C64"/>
    <w:rsid w:val="00300F6D"/>
    <w:rsid w:val="00301B45"/>
    <w:rsid w:val="003036D8"/>
    <w:rsid w:val="00306E5B"/>
    <w:rsid w:val="00310286"/>
    <w:rsid w:val="00310838"/>
    <w:rsid w:val="003116D9"/>
    <w:rsid w:val="00316D64"/>
    <w:rsid w:val="003244E2"/>
    <w:rsid w:val="003311AD"/>
    <w:rsid w:val="003356C1"/>
    <w:rsid w:val="00336AD8"/>
    <w:rsid w:val="00341935"/>
    <w:rsid w:val="00344116"/>
    <w:rsid w:val="00347111"/>
    <w:rsid w:val="00351DDC"/>
    <w:rsid w:val="00352618"/>
    <w:rsid w:val="003533B1"/>
    <w:rsid w:val="00354F18"/>
    <w:rsid w:val="00355CBA"/>
    <w:rsid w:val="00357294"/>
    <w:rsid w:val="00357406"/>
    <w:rsid w:val="00360863"/>
    <w:rsid w:val="00363492"/>
    <w:rsid w:val="00365A26"/>
    <w:rsid w:val="003664A4"/>
    <w:rsid w:val="003721A4"/>
    <w:rsid w:val="00373631"/>
    <w:rsid w:val="00382CB0"/>
    <w:rsid w:val="00384023"/>
    <w:rsid w:val="00384EEB"/>
    <w:rsid w:val="003856EF"/>
    <w:rsid w:val="003859CF"/>
    <w:rsid w:val="003876AD"/>
    <w:rsid w:val="003947B4"/>
    <w:rsid w:val="00396237"/>
    <w:rsid w:val="003A0F6B"/>
    <w:rsid w:val="003A1AAB"/>
    <w:rsid w:val="003A4EAB"/>
    <w:rsid w:val="003A62DA"/>
    <w:rsid w:val="003B067A"/>
    <w:rsid w:val="003B3E05"/>
    <w:rsid w:val="003C6925"/>
    <w:rsid w:val="003D1F2C"/>
    <w:rsid w:val="003D43B6"/>
    <w:rsid w:val="003D4595"/>
    <w:rsid w:val="003D5222"/>
    <w:rsid w:val="003E14D9"/>
    <w:rsid w:val="003E6FDB"/>
    <w:rsid w:val="003F1862"/>
    <w:rsid w:val="004015F6"/>
    <w:rsid w:val="00402136"/>
    <w:rsid w:val="004114E5"/>
    <w:rsid w:val="00420A6F"/>
    <w:rsid w:val="00423F44"/>
    <w:rsid w:val="004304D4"/>
    <w:rsid w:val="00430C0D"/>
    <w:rsid w:val="00433592"/>
    <w:rsid w:val="00437B03"/>
    <w:rsid w:val="00442ABD"/>
    <w:rsid w:val="004443C8"/>
    <w:rsid w:val="00444F1A"/>
    <w:rsid w:val="004530C9"/>
    <w:rsid w:val="00456072"/>
    <w:rsid w:val="00457949"/>
    <w:rsid w:val="00460F61"/>
    <w:rsid w:val="00461ED4"/>
    <w:rsid w:val="004624C4"/>
    <w:rsid w:val="00464B31"/>
    <w:rsid w:val="00465AE1"/>
    <w:rsid w:val="00467341"/>
    <w:rsid w:val="00470486"/>
    <w:rsid w:val="00472FC5"/>
    <w:rsid w:val="00473261"/>
    <w:rsid w:val="004759FE"/>
    <w:rsid w:val="0048463B"/>
    <w:rsid w:val="004876C6"/>
    <w:rsid w:val="004876F6"/>
    <w:rsid w:val="0049391D"/>
    <w:rsid w:val="004A34A4"/>
    <w:rsid w:val="004A5FE7"/>
    <w:rsid w:val="004A6DBF"/>
    <w:rsid w:val="004B21C8"/>
    <w:rsid w:val="004B5612"/>
    <w:rsid w:val="004B6E53"/>
    <w:rsid w:val="004B6E82"/>
    <w:rsid w:val="004B7735"/>
    <w:rsid w:val="004C12D7"/>
    <w:rsid w:val="004C5D96"/>
    <w:rsid w:val="004C7691"/>
    <w:rsid w:val="004D08DF"/>
    <w:rsid w:val="004D1BBA"/>
    <w:rsid w:val="004D5CBF"/>
    <w:rsid w:val="004D6C00"/>
    <w:rsid w:val="004E33A7"/>
    <w:rsid w:val="004E66D4"/>
    <w:rsid w:val="004F3296"/>
    <w:rsid w:val="004F4E6F"/>
    <w:rsid w:val="004F519A"/>
    <w:rsid w:val="00501788"/>
    <w:rsid w:val="00510408"/>
    <w:rsid w:val="00523632"/>
    <w:rsid w:val="00526B60"/>
    <w:rsid w:val="00527197"/>
    <w:rsid w:val="0053044C"/>
    <w:rsid w:val="005349F4"/>
    <w:rsid w:val="00534ECE"/>
    <w:rsid w:val="0053550A"/>
    <w:rsid w:val="00536FE4"/>
    <w:rsid w:val="00550CAC"/>
    <w:rsid w:val="00550FF2"/>
    <w:rsid w:val="00552349"/>
    <w:rsid w:val="005564D6"/>
    <w:rsid w:val="00560725"/>
    <w:rsid w:val="0056411B"/>
    <w:rsid w:val="00564EFD"/>
    <w:rsid w:val="00567304"/>
    <w:rsid w:val="005857F5"/>
    <w:rsid w:val="005903E7"/>
    <w:rsid w:val="0059109E"/>
    <w:rsid w:val="005A3524"/>
    <w:rsid w:val="005A395C"/>
    <w:rsid w:val="005A470F"/>
    <w:rsid w:val="005A5330"/>
    <w:rsid w:val="005A5996"/>
    <w:rsid w:val="005B02F8"/>
    <w:rsid w:val="005B0F1C"/>
    <w:rsid w:val="005B15E9"/>
    <w:rsid w:val="005B223B"/>
    <w:rsid w:val="005B3C91"/>
    <w:rsid w:val="005B45C1"/>
    <w:rsid w:val="005B4AEF"/>
    <w:rsid w:val="005B645A"/>
    <w:rsid w:val="005B78FE"/>
    <w:rsid w:val="005B7F8A"/>
    <w:rsid w:val="005C3657"/>
    <w:rsid w:val="005C5B63"/>
    <w:rsid w:val="005C608E"/>
    <w:rsid w:val="005D1ED6"/>
    <w:rsid w:val="005D7FF3"/>
    <w:rsid w:val="005E01C0"/>
    <w:rsid w:val="005E17D1"/>
    <w:rsid w:val="005E1F8C"/>
    <w:rsid w:val="005E4219"/>
    <w:rsid w:val="005E5529"/>
    <w:rsid w:val="005E643C"/>
    <w:rsid w:val="005E70F7"/>
    <w:rsid w:val="005F44C4"/>
    <w:rsid w:val="005F4534"/>
    <w:rsid w:val="005F5F95"/>
    <w:rsid w:val="005F7208"/>
    <w:rsid w:val="005F77A4"/>
    <w:rsid w:val="00610BE7"/>
    <w:rsid w:val="00611EDB"/>
    <w:rsid w:val="006155D4"/>
    <w:rsid w:val="00615B1C"/>
    <w:rsid w:val="0063022D"/>
    <w:rsid w:val="006327DD"/>
    <w:rsid w:val="00636160"/>
    <w:rsid w:val="00641B40"/>
    <w:rsid w:val="006444C0"/>
    <w:rsid w:val="00645678"/>
    <w:rsid w:val="00657FF1"/>
    <w:rsid w:val="00661AD0"/>
    <w:rsid w:val="0067407E"/>
    <w:rsid w:val="00674119"/>
    <w:rsid w:val="006742D1"/>
    <w:rsid w:val="00681B1F"/>
    <w:rsid w:val="00683D01"/>
    <w:rsid w:val="006847A3"/>
    <w:rsid w:val="0069478E"/>
    <w:rsid w:val="006A22DA"/>
    <w:rsid w:val="006A27E5"/>
    <w:rsid w:val="006A400D"/>
    <w:rsid w:val="006A497B"/>
    <w:rsid w:val="006A4CF0"/>
    <w:rsid w:val="006A5406"/>
    <w:rsid w:val="006B0FF1"/>
    <w:rsid w:val="006B350C"/>
    <w:rsid w:val="006B76F8"/>
    <w:rsid w:val="006C0306"/>
    <w:rsid w:val="006C3555"/>
    <w:rsid w:val="006C4D5A"/>
    <w:rsid w:val="006C55C1"/>
    <w:rsid w:val="006D224E"/>
    <w:rsid w:val="006D29F6"/>
    <w:rsid w:val="006D44CD"/>
    <w:rsid w:val="006E0521"/>
    <w:rsid w:val="006E5825"/>
    <w:rsid w:val="006E663C"/>
    <w:rsid w:val="006F2ABB"/>
    <w:rsid w:val="006F2D1B"/>
    <w:rsid w:val="006F5BFD"/>
    <w:rsid w:val="006F6BA5"/>
    <w:rsid w:val="006F6DBE"/>
    <w:rsid w:val="00701428"/>
    <w:rsid w:val="00704D7E"/>
    <w:rsid w:val="007104AD"/>
    <w:rsid w:val="007110EE"/>
    <w:rsid w:val="00717B20"/>
    <w:rsid w:val="00720CEA"/>
    <w:rsid w:val="00724831"/>
    <w:rsid w:val="00726D0E"/>
    <w:rsid w:val="00733628"/>
    <w:rsid w:val="00745FAA"/>
    <w:rsid w:val="00762C62"/>
    <w:rsid w:val="0076469C"/>
    <w:rsid w:val="007744FC"/>
    <w:rsid w:val="007767E4"/>
    <w:rsid w:val="00777329"/>
    <w:rsid w:val="00782983"/>
    <w:rsid w:val="00782CDA"/>
    <w:rsid w:val="00786524"/>
    <w:rsid w:val="007874D4"/>
    <w:rsid w:val="00795ACB"/>
    <w:rsid w:val="0079763C"/>
    <w:rsid w:val="007A065F"/>
    <w:rsid w:val="007A0FDA"/>
    <w:rsid w:val="007A1D89"/>
    <w:rsid w:val="007A45EB"/>
    <w:rsid w:val="007A596E"/>
    <w:rsid w:val="007B1363"/>
    <w:rsid w:val="007B5231"/>
    <w:rsid w:val="007B71E1"/>
    <w:rsid w:val="007C5305"/>
    <w:rsid w:val="007C7F39"/>
    <w:rsid w:val="007D389B"/>
    <w:rsid w:val="007D394A"/>
    <w:rsid w:val="007D4B8C"/>
    <w:rsid w:val="007D7939"/>
    <w:rsid w:val="007D7B16"/>
    <w:rsid w:val="007E1DDF"/>
    <w:rsid w:val="007E2393"/>
    <w:rsid w:val="007E48AD"/>
    <w:rsid w:val="007E6763"/>
    <w:rsid w:val="007F5C9B"/>
    <w:rsid w:val="007F5E14"/>
    <w:rsid w:val="00807263"/>
    <w:rsid w:val="00811C35"/>
    <w:rsid w:val="008151AF"/>
    <w:rsid w:val="00817F05"/>
    <w:rsid w:val="008250DE"/>
    <w:rsid w:val="00825C17"/>
    <w:rsid w:val="00825CC1"/>
    <w:rsid w:val="008351AE"/>
    <w:rsid w:val="008448D1"/>
    <w:rsid w:val="0084780A"/>
    <w:rsid w:val="00851438"/>
    <w:rsid w:val="00854474"/>
    <w:rsid w:val="0085719F"/>
    <w:rsid w:val="00864E49"/>
    <w:rsid w:val="00867EB6"/>
    <w:rsid w:val="008721CB"/>
    <w:rsid w:val="00872778"/>
    <w:rsid w:val="008770C2"/>
    <w:rsid w:val="0088119C"/>
    <w:rsid w:val="00885349"/>
    <w:rsid w:val="00887E51"/>
    <w:rsid w:val="0089085A"/>
    <w:rsid w:val="00890D44"/>
    <w:rsid w:val="0089144B"/>
    <w:rsid w:val="00894C34"/>
    <w:rsid w:val="00895175"/>
    <w:rsid w:val="008A01DE"/>
    <w:rsid w:val="008A25E9"/>
    <w:rsid w:val="008A6A59"/>
    <w:rsid w:val="008B06D1"/>
    <w:rsid w:val="008B28E4"/>
    <w:rsid w:val="008C1B1A"/>
    <w:rsid w:val="008C441B"/>
    <w:rsid w:val="008C48EA"/>
    <w:rsid w:val="008C55A9"/>
    <w:rsid w:val="008D35B1"/>
    <w:rsid w:val="008D524B"/>
    <w:rsid w:val="008D53F8"/>
    <w:rsid w:val="008E3C10"/>
    <w:rsid w:val="008E41DE"/>
    <w:rsid w:val="008F31FE"/>
    <w:rsid w:val="008F3229"/>
    <w:rsid w:val="008F4BBC"/>
    <w:rsid w:val="008F61FA"/>
    <w:rsid w:val="00902345"/>
    <w:rsid w:val="00902E51"/>
    <w:rsid w:val="0090315A"/>
    <w:rsid w:val="00904FAB"/>
    <w:rsid w:val="00910A1A"/>
    <w:rsid w:val="00910BFD"/>
    <w:rsid w:val="0091313B"/>
    <w:rsid w:val="0091338B"/>
    <w:rsid w:val="009145B4"/>
    <w:rsid w:val="009175AF"/>
    <w:rsid w:val="00931D8B"/>
    <w:rsid w:val="00931EA5"/>
    <w:rsid w:val="00933309"/>
    <w:rsid w:val="00933652"/>
    <w:rsid w:val="0093652C"/>
    <w:rsid w:val="00942B1F"/>
    <w:rsid w:val="009437D9"/>
    <w:rsid w:val="00952F9C"/>
    <w:rsid w:val="00956CD4"/>
    <w:rsid w:val="0095734B"/>
    <w:rsid w:val="0096068F"/>
    <w:rsid w:val="00962436"/>
    <w:rsid w:val="00962875"/>
    <w:rsid w:val="00967926"/>
    <w:rsid w:val="00971C4A"/>
    <w:rsid w:val="00971E89"/>
    <w:rsid w:val="00973598"/>
    <w:rsid w:val="009760C4"/>
    <w:rsid w:val="00987ACD"/>
    <w:rsid w:val="00992B41"/>
    <w:rsid w:val="009A11EC"/>
    <w:rsid w:val="009A75DF"/>
    <w:rsid w:val="009B3115"/>
    <w:rsid w:val="009B3624"/>
    <w:rsid w:val="009B69EB"/>
    <w:rsid w:val="009B7A17"/>
    <w:rsid w:val="009C4074"/>
    <w:rsid w:val="009C707D"/>
    <w:rsid w:val="009C75D8"/>
    <w:rsid w:val="009D1E4E"/>
    <w:rsid w:val="009D2224"/>
    <w:rsid w:val="009E0E33"/>
    <w:rsid w:val="009E3FBD"/>
    <w:rsid w:val="009E42BA"/>
    <w:rsid w:val="009E70A2"/>
    <w:rsid w:val="009F1896"/>
    <w:rsid w:val="009F7E8B"/>
    <w:rsid w:val="00A0726E"/>
    <w:rsid w:val="00A11227"/>
    <w:rsid w:val="00A139BF"/>
    <w:rsid w:val="00A14DD8"/>
    <w:rsid w:val="00A21513"/>
    <w:rsid w:val="00A2457C"/>
    <w:rsid w:val="00A24E54"/>
    <w:rsid w:val="00A30877"/>
    <w:rsid w:val="00A320E5"/>
    <w:rsid w:val="00A337D8"/>
    <w:rsid w:val="00A33B45"/>
    <w:rsid w:val="00A451DD"/>
    <w:rsid w:val="00A46524"/>
    <w:rsid w:val="00A621B0"/>
    <w:rsid w:val="00A6345B"/>
    <w:rsid w:val="00A64B6B"/>
    <w:rsid w:val="00A657FA"/>
    <w:rsid w:val="00A7557C"/>
    <w:rsid w:val="00A76B34"/>
    <w:rsid w:val="00A85B40"/>
    <w:rsid w:val="00A86A6A"/>
    <w:rsid w:val="00A910DD"/>
    <w:rsid w:val="00A93545"/>
    <w:rsid w:val="00A93A93"/>
    <w:rsid w:val="00AA4FD4"/>
    <w:rsid w:val="00AA5077"/>
    <w:rsid w:val="00AA798E"/>
    <w:rsid w:val="00AB6ECA"/>
    <w:rsid w:val="00AC07CB"/>
    <w:rsid w:val="00AD4B88"/>
    <w:rsid w:val="00AE14C2"/>
    <w:rsid w:val="00AE31D2"/>
    <w:rsid w:val="00AE3D9D"/>
    <w:rsid w:val="00AE52D9"/>
    <w:rsid w:val="00AF7001"/>
    <w:rsid w:val="00AF722E"/>
    <w:rsid w:val="00AF7CE7"/>
    <w:rsid w:val="00B012EB"/>
    <w:rsid w:val="00B048FB"/>
    <w:rsid w:val="00B11586"/>
    <w:rsid w:val="00B1178E"/>
    <w:rsid w:val="00B121D5"/>
    <w:rsid w:val="00B143BF"/>
    <w:rsid w:val="00B46E80"/>
    <w:rsid w:val="00B514DD"/>
    <w:rsid w:val="00B654F9"/>
    <w:rsid w:val="00B67A23"/>
    <w:rsid w:val="00B76B39"/>
    <w:rsid w:val="00B779FE"/>
    <w:rsid w:val="00B81B9C"/>
    <w:rsid w:val="00B84E5E"/>
    <w:rsid w:val="00B87950"/>
    <w:rsid w:val="00B930F7"/>
    <w:rsid w:val="00B9473E"/>
    <w:rsid w:val="00B952B0"/>
    <w:rsid w:val="00B96AA4"/>
    <w:rsid w:val="00B978BA"/>
    <w:rsid w:val="00BA1BF8"/>
    <w:rsid w:val="00BA2109"/>
    <w:rsid w:val="00BA3686"/>
    <w:rsid w:val="00BA37C1"/>
    <w:rsid w:val="00BA4701"/>
    <w:rsid w:val="00BA7AEF"/>
    <w:rsid w:val="00BB38AA"/>
    <w:rsid w:val="00BB493C"/>
    <w:rsid w:val="00BB5A1F"/>
    <w:rsid w:val="00BB6CD8"/>
    <w:rsid w:val="00BB7E55"/>
    <w:rsid w:val="00BC264E"/>
    <w:rsid w:val="00BC7EDA"/>
    <w:rsid w:val="00BD0F8E"/>
    <w:rsid w:val="00BD3F5F"/>
    <w:rsid w:val="00BD5D0D"/>
    <w:rsid w:val="00BD67E2"/>
    <w:rsid w:val="00BD6B5B"/>
    <w:rsid w:val="00BE55EC"/>
    <w:rsid w:val="00BE5BD5"/>
    <w:rsid w:val="00BE78AF"/>
    <w:rsid w:val="00BF2397"/>
    <w:rsid w:val="00BF3DBB"/>
    <w:rsid w:val="00C01579"/>
    <w:rsid w:val="00C11033"/>
    <w:rsid w:val="00C13427"/>
    <w:rsid w:val="00C1511D"/>
    <w:rsid w:val="00C17C82"/>
    <w:rsid w:val="00C22346"/>
    <w:rsid w:val="00C23F13"/>
    <w:rsid w:val="00C27FD8"/>
    <w:rsid w:val="00C35872"/>
    <w:rsid w:val="00C4202B"/>
    <w:rsid w:val="00C4283A"/>
    <w:rsid w:val="00C44916"/>
    <w:rsid w:val="00C4637C"/>
    <w:rsid w:val="00C51C71"/>
    <w:rsid w:val="00C52EA0"/>
    <w:rsid w:val="00C620AC"/>
    <w:rsid w:val="00C6653C"/>
    <w:rsid w:val="00C669FF"/>
    <w:rsid w:val="00C66B09"/>
    <w:rsid w:val="00C715AC"/>
    <w:rsid w:val="00C71FD4"/>
    <w:rsid w:val="00C74490"/>
    <w:rsid w:val="00C74969"/>
    <w:rsid w:val="00C75208"/>
    <w:rsid w:val="00C85B00"/>
    <w:rsid w:val="00C87A4E"/>
    <w:rsid w:val="00C93A78"/>
    <w:rsid w:val="00C93E60"/>
    <w:rsid w:val="00C95DD8"/>
    <w:rsid w:val="00C9654B"/>
    <w:rsid w:val="00CA5219"/>
    <w:rsid w:val="00CB277F"/>
    <w:rsid w:val="00CC284F"/>
    <w:rsid w:val="00CC2B95"/>
    <w:rsid w:val="00CC340F"/>
    <w:rsid w:val="00CC380F"/>
    <w:rsid w:val="00CD2F08"/>
    <w:rsid w:val="00CD5CC0"/>
    <w:rsid w:val="00CD5DD6"/>
    <w:rsid w:val="00CE0B7B"/>
    <w:rsid w:val="00CE694D"/>
    <w:rsid w:val="00CF166C"/>
    <w:rsid w:val="00CF5CBA"/>
    <w:rsid w:val="00D02736"/>
    <w:rsid w:val="00D02EE4"/>
    <w:rsid w:val="00D069BC"/>
    <w:rsid w:val="00D12EB9"/>
    <w:rsid w:val="00D13FF8"/>
    <w:rsid w:val="00D16BFE"/>
    <w:rsid w:val="00D27C82"/>
    <w:rsid w:val="00D30BC0"/>
    <w:rsid w:val="00D31859"/>
    <w:rsid w:val="00D325CC"/>
    <w:rsid w:val="00D36114"/>
    <w:rsid w:val="00D43BE5"/>
    <w:rsid w:val="00D45C48"/>
    <w:rsid w:val="00D47512"/>
    <w:rsid w:val="00D51EAD"/>
    <w:rsid w:val="00D543BD"/>
    <w:rsid w:val="00D661DD"/>
    <w:rsid w:val="00D66B1A"/>
    <w:rsid w:val="00D66F2F"/>
    <w:rsid w:val="00D72BF7"/>
    <w:rsid w:val="00D80820"/>
    <w:rsid w:val="00D81671"/>
    <w:rsid w:val="00D82B76"/>
    <w:rsid w:val="00D85D1E"/>
    <w:rsid w:val="00D96AD4"/>
    <w:rsid w:val="00D96BD2"/>
    <w:rsid w:val="00DA032F"/>
    <w:rsid w:val="00DA4B15"/>
    <w:rsid w:val="00DA61B7"/>
    <w:rsid w:val="00DB052A"/>
    <w:rsid w:val="00DB3DC6"/>
    <w:rsid w:val="00DB7EDF"/>
    <w:rsid w:val="00DC1BC7"/>
    <w:rsid w:val="00DD2300"/>
    <w:rsid w:val="00DD4413"/>
    <w:rsid w:val="00DD5954"/>
    <w:rsid w:val="00DE108F"/>
    <w:rsid w:val="00DE2BA7"/>
    <w:rsid w:val="00DF39F6"/>
    <w:rsid w:val="00DF3E0B"/>
    <w:rsid w:val="00DF4229"/>
    <w:rsid w:val="00E00681"/>
    <w:rsid w:val="00E0406E"/>
    <w:rsid w:val="00E04308"/>
    <w:rsid w:val="00E06544"/>
    <w:rsid w:val="00E10E8F"/>
    <w:rsid w:val="00E16571"/>
    <w:rsid w:val="00E21C4A"/>
    <w:rsid w:val="00E21D87"/>
    <w:rsid w:val="00E23E94"/>
    <w:rsid w:val="00E24A36"/>
    <w:rsid w:val="00E26552"/>
    <w:rsid w:val="00E351CB"/>
    <w:rsid w:val="00E36CD3"/>
    <w:rsid w:val="00E42469"/>
    <w:rsid w:val="00E42F22"/>
    <w:rsid w:val="00E4323D"/>
    <w:rsid w:val="00E44F60"/>
    <w:rsid w:val="00E456B1"/>
    <w:rsid w:val="00E45804"/>
    <w:rsid w:val="00E475C5"/>
    <w:rsid w:val="00E50F54"/>
    <w:rsid w:val="00E55480"/>
    <w:rsid w:val="00E57455"/>
    <w:rsid w:val="00E7098A"/>
    <w:rsid w:val="00E73ACA"/>
    <w:rsid w:val="00E7662F"/>
    <w:rsid w:val="00E8121A"/>
    <w:rsid w:val="00E83290"/>
    <w:rsid w:val="00E836CB"/>
    <w:rsid w:val="00E83D3A"/>
    <w:rsid w:val="00E83EA4"/>
    <w:rsid w:val="00E8712B"/>
    <w:rsid w:val="00E87F51"/>
    <w:rsid w:val="00E90D96"/>
    <w:rsid w:val="00E9370F"/>
    <w:rsid w:val="00E97AD8"/>
    <w:rsid w:val="00EA0A3C"/>
    <w:rsid w:val="00EA0C3A"/>
    <w:rsid w:val="00EA32A8"/>
    <w:rsid w:val="00EA7BD6"/>
    <w:rsid w:val="00EB07DC"/>
    <w:rsid w:val="00EB1E03"/>
    <w:rsid w:val="00EB37D2"/>
    <w:rsid w:val="00EB5D29"/>
    <w:rsid w:val="00EC07E5"/>
    <w:rsid w:val="00EC1491"/>
    <w:rsid w:val="00EC1F48"/>
    <w:rsid w:val="00EC482C"/>
    <w:rsid w:val="00EC6031"/>
    <w:rsid w:val="00EC64A3"/>
    <w:rsid w:val="00ED0E27"/>
    <w:rsid w:val="00EE22E5"/>
    <w:rsid w:val="00EE689B"/>
    <w:rsid w:val="00EF1EF3"/>
    <w:rsid w:val="00EF6E2F"/>
    <w:rsid w:val="00F0113A"/>
    <w:rsid w:val="00F01526"/>
    <w:rsid w:val="00F1328B"/>
    <w:rsid w:val="00F23D28"/>
    <w:rsid w:val="00F26C2A"/>
    <w:rsid w:val="00F31439"/>
    <w:rsid w:val="00F32601"/>
    <w:rsid w:val="00F32BB1"/>
    <w:rsid w:val="00F36CAB"/>
    <w:rsid w:val="00F40BDE"/>
    <w:rsid w:val="00F42F03"/>
    <w:rsid w:val="00F44A5B"/>
    <w:rsid w:val="00F50F6A"/>
    <w:rsid w:val="00F56144"/>
    <w:rsid w:val="00F5799B"/>
    <w:rsid w:val="00F61CBE"/>
    <w:rsid w:val="00F67645"/>
    <w:rsid w:val="00F70323"/>
    <w:rsid w:val="00F70AD1"/>
    <w:rsid w:val="00F75B63"/>
    <w:rsid w:val="00F80BA3"/>
    <w:rsid w:val="00F84D9F"/>
    <w:rsid w:val="00F85863"/>
    <w:rsid w:val="00F92538"/>
    <w:rsid w:val="00F92F26"/>
    <w:rsid w:val="00FA0347"/>
    <w:rsid w:val="00FA112B"/>
    <w:rsid w:val="00FC51C6"/>
    <w:rsid w:val="00FD1C7F"/>
    <w:rsid w:val="00FD23BE"/>
    <w:rsid w:val="00FD617D"/>
    <w:rsid w:val="00FD6F02"/>
    <w:rsid w:val="00FE010C"/>
    <w:rsid w:val="00FF2C36"/>
    <w:rsid w:val="00FF39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8CF196C"/>
  <w15:docId w15:val="{3D0B92A7-F21C-4E5D-A983-79E8F26988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5A470F"/>
    <w:pPr>
      <w:keepNext/>
      <w:widowControl w:val="0"/>
      <w:suppressAutoHyphens/>
      <w:autoSpaceDN w:val="0"/>
      <w:spacing w:before="240" w:after="60"/>
      <w:textAlignment w:val="baseline"/>
      <w:outlineLvl w:val="0"/>
    </w:pPr>
    <w:rPr>
      <w:rFonts w:ascii="Cambria" w:eastAsia="Times New Roman" w:hAnsi="Cambria" w:cs="Times New Roman"/>
      <w:b/>
      <w:bCs/>
      <w:kern w:val="32"/>
      <w:sz w:val="32"/>
      <w:szCs w:val="32"/>
      <w:lang w:eastAsia="en-US"/>
    </w:rPr>
  </w:style>
  <w:style w:type="paragraph" w:styleId="Nagwek3">
    <w:name w:val="heading 3"/>
    <w:basedOn w:val="Normalny"/>
    <w:next w:val="Tekstpodstawowy"/>
    <w:link w:val="Nagwek3Znak"/>
    <w:qFormat/>
    <w:rsid w:val="009E70A2"/>
    <w:pPr>
      <w:keepNext/>
      <w:keepLines/>
      <w:widowControl w:val="0"/>
      <w:numPr>
        <w:ilvl w:val="2"/>
        <w:numId w:val="1"/>
      </w:numPr>
      <w:suppressAutoHyphens/>
      <w:spacing w:before="200" w:after="0" w:line="100" w:lineRule="atLeast"/>
      <w:outlineLvl w:val="2"/>
    </w:pPr>
    <w:rPr>
      <w:rFonts w:ascii="Times New Roman" w:eastAsia="Times New Roman" w:hAnsi="Times New Roman" w:cs="Mangal"/>
      <w:bCs/>
      <w:kern w:val="1"/>
      <w:sz w:val="24"/>
      <w:szCs w:val="24"/>
      <w:lang w:eastAsia="hi-IN" w:bidi="hi-IN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2F11E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basedOn w:val="Domylnaczcionkaakapitu"/>
    <w:unhideWhenUsed/>
    <w:rsid w:val="004876F6"/>
    <w:rPr>
      <w:color w:val="0000FF"/>
      <w:u w:val="single"/>
    </w:rPr>
  </w:style>
  <w:style w:type="paragraph" w:styleId="Bezodstpw">
    <w:name w:val="No Spacing"/>
    <w:uiPriority w:val="1"/>
    <w:qFormat/>
    <w:rsid w:val="004876F6"/>
    <w:pPr>
      <w:spacing w:after="0" w:line="240" w:lineRule="auto"/>
    </w:pPr>
    <w:rPr>
      <w:rFonts w:ascii="Calibri" w:eastAsia="Times New Roman" w:hAnsi="Calibri" w:cs="Times New Roman"/>
    </w:rPr>
  </w:style>
  <w:style w:type="paragraph" w:styleId="Akapitzlist">
    <w:name w:val="List Paragraph"/>
    <w:basedOn w:val="Normalny"/>
    <w:uiPriority w:val="34"/>
    <w:qFormat/>
    <w:rsid w:val="0053550A"/>
    <w:pPr>
      <w:ind w:left="720"/>
      <w:contextualSpacing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53550A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53550A"/>
    <w:rPr>
      <w:rFonts w:eastAsiaTheme="minorEastAsia"/>
      <w:sz w:val="20"/>
      <w:szCs w:val="20"/>
      <w:lang w:eastAsia="pl-PL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53550A"/>
    <w:rPr>
      <w:vertAlign w:val="superscript"/>
    </w:rPr>
  </w:style>
  <w:style w:type="table" w:styleId="Tabela-Siatka">
    <w:name w:val="Table Grid"/>
    <w:basedOn w:val="Standardowy"/>
    <w:uiPriority w:val="59"/>
    <w:rsid w:val="0053550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link w:val="TekstdymkaZnak"/>
    <w:unhideWhenUsed/>
    <w:rsid w:val="0053550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53550A"/>
    <w:rPr>
      <w:rFonts w:ascii="Tahoma" w:eastAsiaTheme="minorEastAsia" w:hAnsi="Tahoma" w:cs="Tahoma"/>
      <w:sz w:val="16"/>
      <w:szCs w:val="16"/>
      <w:lang w:eastAsia="pl-PL"/>
    </w:rPr>
  </w:style>
  <w:style w:type="paragraph" w:customStyle="1" w:styleId="Standard">
    <w:name w:val="Standard"/>
    <w:rsid w:val="00854474"/>
    <w:pPr>
      <w:widowControl w:val="0"/>
      <w:suppressAutoHyphens/>
      <w:spacing w:after="0" w:line="240" w:lineRule="auto"/>
    </w:pPr>
    <w:rPr>
      <w:rFonts w:ascii="Times New Roman" w:eastAsia="Arial Unicode MS" w:hAnsi="Times New Roman" w:cs="Tahoma"/>
      <w:kern w:val="2"/>
      <w:sz w:val="24"/>
      <w:szCs w:val="24"/>
      <w:lang w:eastAsia="ar-SA"/>
    </w:rPr>
  </w:style>
  <w:style w:type="paragraph" w:styleId="Nagwek">
    <w:name w:val="header"/>
    <w:basedOn w:val="Normalny"/>
    <w:link w:val="NagwekZnak"/>
    <w:uiPriority w:val="99"/>
    <w:unhideWhenUsed/>
    <w:rsid w:val="006A497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6A497B"/>
    <w:rPr>
      <w:rFonts w:eastAsiaTheme="minorEastAsia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6A497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6A497B"/>
    <w:rPr>
      <w:rFonts w:eastAsiaTheme="minorEastAsia"/>
      <w:lang w:eastAsia="pl-PL"/>
    </w:rPr>
  </w:style>
  <w:style w:type="character" w:customStyle="1" w:styleId="Nagwek3Znak">
    <w:name w:val="Nagłówek 3 Znak"/>
    <w:basedOn w:val="Domylnaczcionkaakapitu"/>
    <w:link w:val="Nagwek3"/>
    <w:rsid w:val="009E70A2"/>
    <w:rPr>
      <w:rFonts w:ascii="Times New Roman" w:eastAsia="Times New Roman" w:hAnsi="Times New Roman" w:cs="Mangal"/>
      <w:bCs/>
      <w:kern w:val="1"/>
      <w:sz w:val="24"/>
      <w:szCs w:val="24"/>
      <w:lang w:eastAsia="hi-IN" w:bidi="hi-IN"/>
    </w:rPr>
  </w:style>
  <w:style w:type="paragraph" w:styleId="Tekstpodstawowy">
    <w:name w:val="Body Text"/>
    <w:basedOn w:val="Normalny"/>
    <w:link w:val="TekstpodstawowyZnak"/>
    <w:uiPriority w:val="99"/>
    <w:unhideWhenUsed/>
    <w:rsid w:val="009E70A2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9E70A2"/>
    <w:rPr>
      <w:rFonts w:eastAsiaTheme="minorEastAsia"/>
      <w:lang w:eastAsia="pl-PL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2F11EF"/>
    <w:rPr>
      <w:rFonts w:asciiTheme="majorHAnsi" w:eastAsiaTheme="majorEastAsia" w:hAnsiTheme="majorHAnsi" w:cstheme="majorBidi"/>
      <w:color w:val="243F60" w:themeColor="accent1" w:themeShade="7F"/>
      <w:lang w:eastAsia="pl-PL"/>
    </w:rPr>
  </w:style>
  <w:style w:type="paragraph" w:customStyle="1" w:styleId="Bezodstpw1">
    <w:name w:val="Bez odstępów1"/>
    <w:basedOn w:val="Nagwek3"/>
    <w:rsid w:val="002F11EF"/>
    <w:pPr>
      <w:keepNext w:val="0"/>
      <w:keepLines w:val="0"/>
      <w:numPr>
        <w:ilvl w:val="0"/>
        <w:numId w:val="0"/>
      </w:numPr>
      <w:spacing w:before="0" w:line="360" w:lineRule="auto"/>
      <w:ind w:left="720"/>
    </w:pPr>
  </w:style>
  <w:style w:type="paragraph" w:customStyle="1" w:styleId="Akapitzlist1">
    <w:name w:val="Akapit z listą1"/>
    <w:basedOn w:val="Normalny"/>
    <w:uiPriority w:val="99"/>
    <w:rsid w:val="00007665"/>
    <w:pPr>
      <w:widowControl w:val="0"/>
      <w:suppressAutoHyphens/>
      <w:spacing w:after="0" w:line="100" w:lineRule="atLeast"/>
      <w:ind w:left="720"/>
    </w:pPr>
    <w:rPr>
      <w:rFonts w:ascii="Times New Roman" w:eastAsia="SimSun" w:hAnsi="Times New Roman" w:cs="Mangal"/>
      <w:kern w:val="1"/>
      <w:sz w:val="24"/>
      <w:szCs w:val="24"/>
      <w:lang w:eastAsia="hi-IN" w:bidi="hi-IN"/>
    </w:rPr>
  </w:style>
  <w:style w:type="paragraph" w:styleId="Listapunktowana">
    <w:name w:val="List Bullet"/>
    <w:basedOn w:val="Normalny"/>
    <w:uiPriority w:val="99"/>
    <w:unhideWhenUsed/>
    <w:rsid w:val="00A6345B"/>
    <w:pPr>
      <w:numPr>
        <w:numId w:val="14"/>
      </w:numPr>
      <w:contextualSpacing/>
    </w:pPr>
  </w:style>
  <w:style w:type="character" w:customStyle="1" w:styleId="5yl5">
    <w:name w:val="_5yl5"/>
    <w:basedOn w:val="Domylnaczcionkaakapitu"/>
    <w:rsid w:val="00D96BD2"/>
  </w:style>
  <w:style w:type="paragraph" w:customStyle="1" w:styleId="Listapunktowana2">
    <w:name w:val="Lista punktowana2"/>
    <w:basedOn w:val="Normalny"/>
    <w:rsid w:val="00BD3F5F"/>
    <w:pPr>
      <w:widowControl w:val="0"/>
      <w:suppressAutoHyphens/>
      <w:spacing w:after="0" w:line="240" w:lineRule="auto"/>
    </w:pPr>
    <w:rPr>
      <w:rFonts w:ascii="Times New Roman" w:eastAsia="Arial Unicode MS" w:hAnsi="Times New Roman" w:cs="Tahoma"/>
      <w:color w:val="000000"/>
      <w:kern w:val="1"/>
      <w:sz w:val="24"/>
      <w:szCs w:val="24"/>
      <w:lang w:val="en-US" w:eastAsia="en-US" w:bidi="en-US"/>
    </w:rPr>
  </w:style>
  <w:style w:type="paragraph" w:customStyle="1" w:styleId="Akapitzlist2">
    <w:name w:val="Akapit z listą2"/>
    <w:basedOn w:val="Normalny"/>
    <w:rsid w:val="00E26552"/>
    <w:pPr>
      <w:widowControl w:val="0"/>
      <w:suppressAutoHyphens/>
      <w:spacing w:after="0" w:line="100" w:lineRule="atLeast"/>
      <w:ind w:left="720"/>
    </w:pPr>
    <w:rPr>
      <w:rFonts w:ascii="Times New Roman" w:eastAsia="Arial Unicode MS" w:hAnsi="Times New Roman" w:cs="Tahoma"/>
      <w:kern w:val="1"/>
      <w:sz w:val="24"/>
      <w:szCs w:val="24"/>
      <w:lang w:eastAsia="hi-IN" w:bidi="hi-IN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1C0A96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1C0A96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1C0A96"/>
    <w:rPr>
      <w:rFonts w:eastAsiaTheme="minorEastAsia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C0A96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C0A96"/>
    <w:rPr>
      <w:rFonts w:eastAsiaTheme="minorEastAsia"/>
      <w:b/>
      <w:bCs/>
      <w:sz w:val="20"/>
      <w:szCs w:val="20"/>
      <w:lang w:eastAsia="pl-PL"/>
    </w:rPr>
  </w:style>
  <w:style w:type="numbering" w:customStyle="1" w:styleId="WWNum11">
    <w:name w:val="WWNum11"/>
    <w:basedOn w:val="Bezlisty"/>
    <w:rsid w:val="00971C4A"/>
    <w:pPr>
      <w:numPr>
        <w:numId w:val="16"/>
      </w:numPr>
    </w:pPr>
  </w:style>
  <w:style w:type="paragraph" w:customStyle="1" w:styleId="Listapunktowana1">
    <w:name w:val="Lista punktowana1"/>
    <w:basedOn w:val="Normalny"/>
    <w:rsid w:val="001C6606"/>
    <w:pPr>
      <w:widowControl w:val="0"/>
      <w:suppressAutoHyphens/>
      <w:spacing w:after="0" w:line="240" w:lineRule="auto"/>
    </w:pPr>
    <w:rPr>
      <w:rFonts w:ascii="Times New Roman" w:eastAsia="Arial Unicode MS" w:hAnsi="Times New Roman" w:cs="Tahoma"/>
      <w:color w:val="000000"/>
      <w:kern w:val="2"/>
      <w:sz w:val="24"/>
      <w:szCs w:val="24"/>
      <w:lang w:val="en-US" w:eastAsia="en-US" w:bidi="en-US"/>
    </w:rPr>
  </w:style>
  <w:style w:type="paragraph" w:customStyle="1" w:styleId="Bezodstpw2">
    <w:name w:val="Bez odstępów2"/>
    <w:uiPriority w:val="99"/>
    <w:rsid w:val="00CE694D"/>
    <w:pPr>
      <w:suppressAutoHyphens/>
      <w:spacing w:after="0" w:line="100" w:lineRule="atLeast"/>
    </w:pPr>
    <w:rPr>
      <w:rFonts w:ascii="Calibri" w:eastAsia="Times New Roman" w:hAnsi="Calibri" w:cs="Times New Roman"/>
      <w:kern w:val="1"/>
      <w:sz w:val="24"/>
      <w:szCs w:val="24"/>
      <w:lang w:eastAsia="hi-IN" w:bidi="hi-IN"/>
    </w:rPr>
  </w:style>
  <w:style w:type="paragraph" w:styleId="NormalnyWeb">
    <w:name w:val="Normal (Web)"/>
    <w:basedOn w:val="Normalny"/>
    <w:uiPriority w:val="99"/>
    <w:unhideWhenUsed/>
    <w:rsid w:val="008151A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Pogrubienie">
    <w:name w:val="Strong"/>
    <w:basedOn w:val="Domylnaczcionkaakapitu"/>
    <w:uiPriority w:val="22"/>
    <w:qFormat/>
    <w:rsid w:val="00E4323D"/>
    <w:rPr>
      <w:b/>
      <w:bCs/>
    </w:rPr>
  </w:style>
  <w:style w:type="character" w:customStyle="1" w:styleId="Domylnaczcionkaakapitu4">
    <w:name w:val="Domyślna czcionka akapitu4"/>
    <w:rsid w:val="003D5222"/>
  </w:style>
  <w:style w:type="paragraph" w:customStyle="1" w:styleId="gwp5de03c88msonormal">
    <w:name w:val="gwp5de03c88_msonormal"/>
    <w:basedOn w:val="Normalny"/>
    <w:rsid w:val="008770C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gwp901157f4msonormal">
    <w:name w:val="gwp901157f4_msonormal"/>
    <w:basedOn w:val="Normalny"/>
    <w:rsid w:val="00C3587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Uwydatnienie">
    <w:name w:val="Emphasis"/>
    <w:qFormat/>
    <w:rsid w:val="00F56144"/>
    <w:rPr>
      <w:i/>
      <w:iCs/>
    </w:rPr>
  </w:style>
  <w:style w:type="character" w:customStyle="1" w:styleId="Nagwek1Znak">
    <w:name w:val="Nagłówek 1 Znak"/>
    <w:basedOn w:val="Domylnaczcionkaakapitu"/>
    <w:link w:val="Nagwek1"/>
    <w:uiPriority w:val="9"/>
    <w:rsid w:val="005A470F"/>
    <w:rPr>
      <w:rFonts w:ascii="Cambria" w:eastAsia="Times New Roman" w:hAnsi="Cambria" w:cs="Times New Roman"/>
      <w:b/>
      <w:bCs/>
      <w:kern w:val="32"/>
      <w:sz w:val="32"/>
      <w:szCs w:val="32"/>
      <w:lang w:eastAsia="en-US"/>
    </w:rPr>
  </w:style>
  <w:style w:type="character" w:customStyle="1" w:styleId="Internetlink">
    <w:name w:val="Internet link"/>
    <w:basedOn w:val="Domylnaczcionkaakapitu"/>
    <w:rsid w:val="001B7EDE"/>
    <w:rPr>
      <w:color w:val="0000FF"/>
      <w:u w:val="single"/>
    </w:rPr>
  </w:style>
  <w:style w:type="character" w:customStyle="1" w:styleId="apple-converted-space">
    <w:name w:val="apple-converted-space"/>
    <w:basedOn w:val="Domylnaczcionkaakapitu"/>
    <w:rsid w:val="00AF7CE7"/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6B0FF1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6B0FF1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6B0FF1"/>
    <w:rPr>
      <w:vertAlign w:val="superscript"/>
    </w:rPr>
  </w:style>
  <w:style w:type="paragraph" w:customStyle="1" w:styleId="Default">
    <w:name w:val="Default"/>
    <w:rsid w:val="001833F2"/>
    <w:pPr>
      <w:autoSpaceDE w:val="0"/>
      <w:autoSpaceDN w:val="0"/>
      <w:adjustRightInd w:val="0"/>
      <w:spacing w:after="0" w:line="240" w:lineRule="auto"/>
    </w:pPr>
    <w:rPr>
      <w:rFonts w:ascii="Symbol" w:eastAsia="Times New Roman" w:hAnsi="Symbol" w:cs="Symbol"/>
      <w:color w:val="000000"/>
      <w:sz w:val="24"/>
      <w:szCs w:val="24"/>
    </w:rPr>
  </w:style>
  <w:style w:type="paragraph" w:customStyle="1" w:styleId="WW-Default1">
    <w:name w:val="WW-Default1"/>
    <w:rsid w:val="003859CF"/>
    <w:pPr>
      <w:suppressAutoHyphens/>
      <w:autoSpaceDE w:val="0"/>
      <w:spacing w:after="0" w:line="240" w:lineRule="auto"/>
    </w:pPr>
    <w:rPr>
      <w:rFonts w:ascii="Symbol" w:eastAsia="Times New Roman" w:hAnsi="Symbol" w:cs="Symbol"/>
      <w:color w:val="000000"/>
      <w:sz w:val="24"/>
      <w:szCs w:val="24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5134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78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43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7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53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614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999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044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101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744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579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065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671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472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698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7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770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731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818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763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555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557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113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84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571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946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15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718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031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6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154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377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739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929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610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688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306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971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584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749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057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907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800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360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109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106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876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221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970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937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825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60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663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63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97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970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020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614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168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057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409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135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3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622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057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925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16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633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502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182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043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826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770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277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280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738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321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00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42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316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379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563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992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835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365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410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063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140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994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714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89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951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695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046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jpeg"/><Relationship Id="rId18" Type="http://schemas.openxmlformats.org/officeDocument/2006/relationships/oleObject" Target="embeddings/oleObject3.bin"/><Relationship Id="rId26" Type="http://schemas.openxmlformats.org/officeDocument/2006/relationships/oleObject" Target="embeddings/oleObject5.bin"/><Relationship Id="rId39" Type="http://schemas.openxmlformats.org/officeDocument/2006/relationships/image" Target="media/image23.png"/><Relationship Id="rId3" Type="http://schemas.openxmlformats.org/officeDocument/2006/relationships/styles" Target="styles.xml"/><Relationship Id="rId21" Type="http://schemas.openxmlformats.org/officeDocument/2006/relationships/image" Target="media/image11.png"/><Relationship Id="rId34" Type="http://schemas.openxmlformats.org/officeDocument/2006/relationships/image" Target="media/image19.png"/><Relationship Id="rId42" Type="http://schemas.openxmlformats.org/officeDocument/2006/relationships/image" Target="media/image25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8.png"/><Relationship Id="rId25" Type="http://schemas.openxmlformats.org/officeDocument/2006/relationships/image" Target="media/image14.png"/><Relationship Id="rId33" Type="http://schemas.openxmlformats.org/officeDocument/2006/relationships/oleObject" Target="embeddings/oleObject8.bin"/><Relationship Id="rId38" Type="http://schemas.openxmlformats.org/officeDocument/2006/relationships/image" Target="media/image22.jpeg"/><Relationship Id="rId46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0.png"/><Relationship Id="rId29" Type="http://schemas.openxmlformats.org/officeDocument/2006/relationships/oleObject" Target="embeddings/oleObject6.bin"/><Relationship Id="rId41" Type="http://schemas.openxmlformats.org/officeDocument/2006/relationships/image" Target="media/image24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1.bin"/><Relationship Id="rId24" Type="http://schemas.openxmlformats.org/officeDocument/2006/relationships/image" Target="media/image13.jpeg"/><Relationship Id="rId32" Type="http://schemas.openxmlformats.org/officeDocument/2006/relationships/image" Target="media/image18.png"/><Relationship Id="rId37" Type="http://schemas.openxmlformats.org/officeDocument/2006/relationships/image" Target="media/image21.jpeg"/><Relationship Id="rId40" Type="http://schemas.openxmlformats.org/officeDocument/2006/relationships/oleObject" Target="embeddings/oleObject10.bin"/><Relationship Id="rId45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2.bin"/><Relationship Id="rId23" Type="http://schemas.openxmlformats.org/officeDocument/2006/relationships/image" Target="media/image12.jpeg"/><Relationship Id="rId28" Type="http://schemas.openxmlformats.org/officeDocument/2006/relationships/image" Target="media/image16.png"/><Relationship Id="rId36" Type="http://schemas.openxmlformats.org/officeDocument/2006/relationships/oleObject" Target="embeddings/oleObject9.bin"/><Relationship Id="rId10" Type="http://schemas.openxmlformats.org/officeDocument/2006/relationships/image" Target="media/image3.png"/><Relationship Id="rId19" Type="http://schemas.openxmlformats.org/officeDocument/2006/relationships/image" Target="media/image9.png"/><Relationship Id="rId31" Type="http://schemas.openxmlformats.org/officeDocument/2006/relationships/oleObject" Target="embeddings/oleObject7.bin"/><Relationship Id="rId44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6.png"/><Relationship Id="rId22" Type="http://schemas.openxmlformats.org/officeDocument/2006/relationships/oleObject" Target="embeddings/oleObject4.bin"/><Relationship Id="rId27" Type="http://schemas.openxmlformats.org/officeDocument/2006/relationships/image" Target="media/image15.png"/><Relationship Id="rId30" Type="http://schemas.openxmlformats.org/officeDocument/2006/relationships/image" Target="media/image17.png"/><Relationship Id="rId35" Type="http://schemas.openxmlformats.org/officeDocument/2006/relationships/image" Target="media/image20.png"/><Relationship Id="rId43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hyperlink" Target="mailto:landartprojekt@wp.pl" TargetMode="External"/><Relationship Id="rId1" Type="http://schemas.openxmlformats.org/officeDocument/2006/relationships/image" Target="media/image26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B12CEB5-977E-485F-94D9-E98C3133CB5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315</TotalTime>
  <Pages>21</Pages>
  <Words>3725</Words>
  <Characters>22351</Characters>
  <Application>Microsoft Office Word</Application>
  <DocSecurity>0</DocSecurity>
  <Lines>186</Lines>
  <Paragraphs>52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26024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qwerty</dc:creator>
  <cp:lastModifiedBy>oem</cp:lastModifiedBy>
  <cp:revision>10</cp:revision>
  <cp:lastPrinted>2023-05-19T10:50:00Z</cp:lastPrinted>
  <dcterms:created xsi:type="dcterms:W3CDTF">2023-05-19T09:13:00Z</dcterms:created>
  <dcterms:modified xsi:type="dcterms:W3CDTF">2023-05-24T07:10:00Z</dcterms:modified>
</cp:coreProperties>
</file>